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5583B" w14:textId="048834E9" w:rsidR="00DA4224" w:rsidRPr="00DA4224" w:rsidRDefault="00DA4224" w:rsidP="007C6745">
      <w:r w:rsidRPr="00DA4224">
        <w:rPr>
          <w:b/>
          <w:bCs/>
          <w:sz w:val="24"/>
          <w:szCs w:val="24"/>
          <w:lang w:val="pl-PL"/>
        </w:rPr>
        <w:t>REPUBLIKA</w:t>
      </w:r>
      <w:r w:rsidRPr="00DA4224">
        <w:rPr>
          <w:b/>
          <w:bCs/>
          <w:sz w:val="24"/>
          <w:szCs w:val="24"/>
          <w:lang w:val="hr-HR"/>
        </w:rPr>
        <w:t xml:space="preserve"> </w:t>
      </w:r>
      <w:r w:rsidRPr="00DA4224">
        <w:rPr>
          <w:b/>
          <w:bCs/>
          <w:sz w:val="24"/>
          <w:szCs w:val="24"/>
          <w:lang w:val="pl-PL"/>
        </w:rPr>
        <w:t>HRVATSKA</w:t>
      </w:r>
    </w:p>
    <w:p w14:paraId="6D86C751" w14:textId="786291B4" w:rsidR="00DA4224" w:rsidRPr="00DA4224" w:rsidRDefault="00DA4224" w:rsidP="007C6745">
      <w:pPr>
        <w:rPr>
          <w:b/>
          <w:bCs/>
          <w:sz w:val="24"/>
          <w:szCs w:val="24"/>
          <w:lang w:val="hr-HR"/>
        </w:rPr>
      </w:pPr>
      <w:r w:rsidRPr="00DA4224">
        <w:rPr>
          <w:b/>
          <w:bCs/>
          <w:sz w:val="24"/>
          <w:szCs w:val="24"/>
          <w:lang w:val="pl-PL"/>
        </w:rPr>
        <w:t>OSJE</w:t>
      </w:r>
      <w:r w:rsidRPr="00DA4224">
        <w:rPr>
          <w:b/>
          <w:bCs/>
          <w:sz w:val="24"/>
          <w:szCs w:val="24"/>
          <w:lang w:val="hr-HR"/>
        </w:rPr>
        <w:t>Č</w:t>
      </w:r>
      <w:r w:rsidRPr="00DA4224">
        <w:rPr>
          <w:b/>
          <w:bCs/>
          <w:sz w:val="24"/>
          <w:szCs w:val="24"/>
          <w:lang w:val="pl-PL"/>
        </w:rPr>
        <w:t>KO</w:t>
      </w:r>
      <w:r w:rsidRPr="00DA4224">
        <w:rPr>
          <w:b/>
          <w:bCs/>
          <w:sz w:val="24"/>
          <w:szCs w:val="24"/>
          <w:lang w:val="hr-HR"/>
        </w:rPr>
        <w:t>-</w:t>
      </w:r>
      <w:r w:rsidRPr="00DA4224">
        <w:rPr>
          <w:b/>
          <w:bCs/>
          <w:sz w:val="24"/>
          <w:szCs w:val="24"/>
          <w:lang w:val="pl-PL"/>
        </w:rPr>
        <w:t>BARANJSKA</w:t>
      </w:r>
      <w:r w:rsidRPr="00DA4224">
        <w:rPr>
          <w:b/>
          <w:bCs/>
          <w:sz w:val="24"/>
          <w:szCs w:val="24"/>
          <w:lang w:val="hr-HR"/>
        </w:rPr>
        <w:t xml:space="preserve"> Ž</w:t>
      </w:r>
      <w:r w:rsidRPr="00DA4224">
        <w:rPr>
          <w:b/>
          <w:bCs/>
          <w:sz w:val="24"/>
          <w:szCs w:val="24"/>
          <w:lang w:val="pl-PL"/>
        </w:rPr>
        <w:t>UPANIJA</w:t>
      </w:r>
    </w:p>
    <w:p w14:paraId="6699603D" w14:textId="787C9608" w:rsidR="00DA4224" w:rsidRPr="00DA4224" w:rsidRDefault="00DA4224" w:rsidP="007C6745">
      <w:pPr>
        <w:rPr>
          <w:b/>
          <w:bCs/>
          <w:sz w:val="24"/>
          <w:szCs w:val="24"/>
          <w:lang w:val="hr-HR"/>
        </w:rPr>
      </w:pPr>
      <w:r w:rsidRPr="00DA4224">
        <w:rPr>
          <w:b/>
          <w:bCs/>
          <w:sz w:val="24"/>
          <w:szCs w:val="24"/>
          <w:lang w:val="pl-PL"/>
        </w:rPr>
        <w:t>OP</w:t>
      </w:r>
      <w:r w:rsidRPr="00DA4224">
        <w:rPr>
          <w:b/>
          <w:bCs/>
          <w:sz w:val="24"/>
          <w:szCs w:val="24"/>
          <w:lang w:val="hr-HR"/>
        </w:rPr>
        <w:t>Ć</w:t>
      </w:r>
      <w:r w:rsidRPr="00DA4224">
        <w:rPr>
          <w:b/>
          <w:bCs/>
          <w:sz w:val="24"/>
          <w:szCs w:val="24"/>
          <w:lang w:val="pl-PL"/>
        </w:rPr>
        <w:t>INA</w:t>
      </w:r>
      <w:r w:rsidRPr="00DA4224">
        <w:rPr>
          <w:b/>
          <w:bCs/>
          <w:sz w:val="24"/>
          <w:szCs w:val="24"/>
          <w:lang w:val="hr-HR"/>
        </w:rPr>
        <w:t xml:space="preserve"> </w:t>
      </w:r>
      <w:r w:rsidRPr="00DA4224">
        <w:rPr>
          <w:b/>
          <w:bCs/>
          <w:sz w:val="24"/>
          <w:szCs w:val="24"/>
          <w:lang w:val="pl-PL"/>
        </w:rPr>
        <w:t>GORJANI</w:t>
      </w:r>
    </w:p>
    <w:p w14:paraId="250E0111" w14:textId="5E94A39F" w:rsidR="00DA4224" w:rsidRPr="00DA4224" w:rsidRDefault="00DA4224" w:rsidP="007C6745">
      <w:pPr>
        <w:rPr>
          <w:b/>
          <w:bCs/>
          <w:sz w:val="24"/>
          <w:szCs w:val="24"/>
          <w:lang w:val="pl-PL"/>
        </w:rPr>
      </w:pPr>
      <w:r w:rsidRPr="00DA4224">
        <w:rPr>
          <w:b/>
          <w:bCs/>
          <w:sz w:val="24"/>
          <w:szCs w:val="24"/>
          <w:lang w:val="pl-PL"/>
        </w:rPr>
        <w:t>OPĆINSKO VIJEĆE</w:t>
      </w:r>
    </w:p>
    <w:p w14:paraId="254BBB26" w14:textId="77777777" w:rsidR="00DA4224" w:rsidRPr="00DA4224" w:rsidRDefault="00DA4224" w:rsidP="007C6745">
      <w:pPr>
        <w:rPr>
          <w:b/>
          <w:lang w:val="hr-HR"/>
        </w:rPr>
      </w:pPr>
    </w:p>
    <w:p w14:paraId="65576FB4" w14:textId="1FEE3E92" w:rsidR="00DA4224" w:rsidRPr="00DA4224" w:rsidRDefault="00DA4224" w:rsidP="00DA4224">
      <w:pPr>
        <w:ind w:firstLine="1418"/>
        <w:jc w:val="both"/>
        <w:rPr>
          <w:sz w:val="24"/>
          <w:szCs w:val="24"/>
          <w:lang w:val="hr-HR"/>
        </w:rPr>
      </w:pPr>
      <w:r w:rsidRPr="00DA4224">
        <w:rPr>
          <w:sz w:val="24"/>
          <w:szCs w:val="24"/>
          <w:lang w:val="hr-HR"/>
        </w:rPr>
        <w:t>Na temelju članka</w:t>
      </w:r>
      <w:r w:rsidR="00D565FB">
        <w:rPr>
          <w:sz w:val="24"/>
          <w:szCs w:val="24"/>
          <w:lang w:val="hr-HR"/>
        </w:rPr>
        <w:t xml:space="preserve"> 108. i 110. </w:t>
      </w:r>
      <w:r w:rsidRPr="00DA4224">
        <w:rPr>
          <w:sz w:val="24"/>
          <w:szCs w:val="24"/>
          <w:lang w:val="hr-HR"/>
        </w:rPr>
        <w:t>Zakona o proračunu (Narodne novine, broj 87/08.</w:t>
      </w:r>
      <w:r w:rsidR="00D565FB">
        <w:rPr>
          <w:sz w:val="24"/>
          <w:szCs w:val="24"/>
          <w:lang w:val="hr-HR"/>
        </w:rPr>
        <w:t xml:space="preserve">, </w:t>
      </w:r>
      <w:r w:rsidRPr="00DA4224">
        <w:rPr>
          <w:sz w:val="24"/>
          <w:szCs w:val="24"/>
          <w:lang w:val="hr-HR"/>
        </w:rPr>
        <w:t>136/12.</w:t>
      </w:r>
      <w:r w:rsidR="00D565FB">
        <w:rPr>
          <w:sz w:val="24"/>
          <w:szCs w:val="24"/>
          <w:lang w:val="hr-HR"/>
        </w:rPr>
        <w:t xml:space="preserve"> i 15/15</w:t>
      </w:r>
      <w:r w:rsidRPr="00DA4224">
        <w:rPr>
          <w:sz w:val="24"/>
          <w:szCs w:val="24"/>
          <w:lang w:val="hr-HR"/>
        </w:rPr>
        <w:t>)</w:t>
      </w:r>
      <w:r w:rsidR="00D565FB">
        <w:rPr>
          <w:sz w:val="24"/>
          <w:szCs w:val="24"/>
          <w:lang w:val="hr-HR"/>
        </w:rPr>
        <w:t>, članka 16. Pravilnika o polugodišnjem i godišnjem izvještaju proračuna (Narodne novine broj 24/13. i 102/17.)</w:t>
      </w:r>
      <w:r w:rsidRPr="00DA4224">
        <w:rPr>
          <w:sz w:val="24"/>
          <w:szCs w:val="24"/>
          <w:lang w:val="hr-HR"/>
        </w:rPr>
        <w:t xml:space="preserve"> i članka</w:t>
      </w:r>
      <w:r w:rsidR="00D565FB">
        <w:rPr>
          <w:sz w:val="24"/>
          <w:szCs w:val="24"/>
          <w:lang w:val="hr-HR"/>
        </w:rPr>
        <w:t xml:space="preserve"> 30. </w:t>
      </w:r>
      <w:r w:rsidRPr="00DA4224">
        <w:rPr>
          <w:sz w:val="24"/>
          <w:szCs w:val="24"/>
          <w:lang w:val="hr-HR"/>
        </w:rPr>
        <w:t>Statuta Općine Gorjani (''Službeni glasnik Općine Gorjani'', broj</w:t>
      </w:r>
      <w:r w:rsidR="00D565FB">
        <w:rPr>
          <w:sz w:val="24"/>
          <w:szCs w:val="24"/>
          <w:lang w:val="hr-HR"/>
        </w:rPr>
        <w:t xml:space="preserve"> 72/18.</w:t>
      </w:r>
      <w:r w:rsidRPr="00DA4224">
        <w:rPr>
          <w:sz w:val="24"/>
          <w:szCs w:val="24"/>
          <w:lang w:val="hr-HR"/>
        </w:rPr>
        <w:t>), Općinsko vijeće Općine Gorjani na</w:t>
      </w:r>
      <w:r w:rsidR="00A6680D">
        <w:rPr>
          <w:sz w:val="24"/>
          <w:szCs w:val="24"/>
          <w:lang w:val="hr-HR"/>
        </w:rPr>
        <w:t xml:space="preserve"> 2. </w:t>
      </w:r>
      <w:r w:rsidRPr="00DA4224">
        <w:rPr>
          <w:sz w:val="24"/>
          <w:szCs w:val="24"/>
          <w:lang w:val="hr-HR"/>
        </w:rPr>
        <w:t>sjednici od</w:t>
      </w:r>
      <w:r w:rsidR="00A6680D">
        <w:rPr>
          <w:sz w:val="24"/>
          <w:szCs w:val="24"/>
          <w:lang w:val="hr-HR"/>
        </w:rPr>
        <w:t xml:space="preserve">ržanoj 7. rujna </w:t>
      </w:r>
      <w:r w:rsidRPr="00DA4224">
        <w:rPr>
          <w:sz w:val="24"/>
          <w:szCs w:val="24"/>
          <w:lang w:val="hr-HR"/>
        </w:rPr>
        <w:t>20</w:t>
      </w:r>
      <w:r>
        <w:rPr>
          <w:sz w:val="24"/>
          <w:szCs w:val="24"/>
          <w:lang w:val="hr-HR"/>
        </w:rPr>
        <w:t>21</w:t>
      </w:r>
      <w:r w:rsidRPr="00DA4224">
        <w:rPr>
          <w:sz w:val="24"/>
          <w:szCs w:val="24"/>
          <w:lang w:val="hr-HR"/>
        </w:rPr>
        <w:t>. godine</w:t>
      </w:r>
    </w:p>
    <w:p w14:paraId="6665307E" w14:textId="77777777" w:rsidR="00DA4224" w:rsidRPr="00DA4224" w:rsidRDefault="00DA4224" w:rsidP="00DA4224">
      <w:pPr>
        <w:jc w:val="both"/>
        <w:rPr>
          <w:sz w:val="24"/>
          <w:szCs w:val="24"/>
          <w:lang w:val="hr-HR"/>
        </w:rPr>
      </w:pPr>
      <w:r w:rsidRPr="00DA4224">
        <w:rPr>
          <w:sz w:val="24"/>
          <w:szCs w:val="24"/>
          <w:lang w:val="hr-HR"/>
        </w:rPr>
        <w:t xml:space="preserve"> d o n i j e l o   j e</w:t>
      </w:r>
      <w:r w:rsidRPr="00DA4224">
        <w:rPr>
          <w:sz w:val="24"/>
          <w:szCs w:val="24"/>
          <w:lang w:val="hr-HR"/>
        </w:rPr>
        <w:tab/>
      </w:r>
      <w:r w:rsidRPr="00DA4224">
        <w:rPr>
          <w:sz w:val="24"/>
          <w:szCs w:val="24"/>
          <w:lang w:val="hr-HR"/>
        </w:rPr>
        <w:tab/>
      </w:r>
      <w:r w:rsidRPr="00DA4224">
        <w:rPr>
          <w:sz w:val="24"/>
          <w:szCs w:val="24"/>
          <w:lang w:val="hr-HR"/>
        </w:rPr>
        <w:tab/>
      </w:r>
    </w:p>
    <w:p w14:paraId="53024563" w14:textId="77777777" w:rsidR="00DA4224" w:rsidRPr="00DA4224" w:rsidRDefault="00DA4224" w:rsidP="00DA4224">
      <w:pPr>
        <w:jc w:val="both"/>
        <w:rPr>
          <w:sz w:val="24"/>
          <w:szCs w:val="24"/>
          <w:lang w:val="hr-HR"/>
        </w:rPr>
      </w:pPr>
      <w:r w:rsidRPr="00DA4224">
        <w:rPr>
          <w:sz w:val="24"/>
          <w:szCs w:val="24"/>
          <w:lang w:val="hr-HR"/>
        </w:rPr>
        <w:tab/>
      </w:r>
      <w:r w:rsidRPr="00DA4224">
        <w:rPr>
          <w:sz w:val="24"/>
          <w:szCs w:val="24"/>
          <w:lang w:val="hr-HR"/>
        </w:rPr>
        <w:tab/>
      </w:r>
    </w:p>
    <w:p w14:paraId="192CCB39" w14:textId="77777777" w:rsidR="00DA4224" w:rsidRPr="00DA4224" w:rsidRDefault="00DA4224" w:rsidP="00DA4224">
      <w:pPr>
        <w:jc w:val="both"/>
        <w:rPr>
          <w:sz w:val="24"/>
          <w:szCs w:val="24"/>
          <w:lang w:val="hr-HR"/>
        </w:rPr>
      </w:pPr>
    </w:p>
    <w:p w14:paraId="667CFE88" w14:textId="77777777" w:rsidR="00DA4224" w:rsidRPr="00DA4224" w:rsidRDefault="00DA4224" w:rsidP="00DA4224">
      <w:pPr>
        <w:keepNext/>
        <w:ind w:left="720" w:firstLine="720"/>
        <w:jc w:val="center"/>
        <w:outlineLvl w:val="0"/>
        <w:rPr>
          <w:b/>
          <w:sz w:val="36"/>
          <w:lang w:val="hr-HR"/>
        </w:rPr>
      </w:pPr>
      <w:r w:rsidRPr="00DA4224">
        <w:rPr>
          <w:b/>
          <w:sz w:val="36"/>
          <w:lang w:val="hr-HR"/>
        </w:rPr>
        <w:t>GODIŠNJI IZVJEŠTAJ O IZVRŠENJU PRORAČUNA</w:t>
      </w:r>
    </w:p>
    <w:p w14:paraId="643D836B" w14:textId="77777777" w:rsidR="00DA4224" w:rsidRPr="00DA4224" w:rsidRDefault="00DA4224" w:rsidP="00DA4224">
      <w:pPr>
        <w:keepNext/>
        <w:ind w:firstLine="720"/>
        <w:jc w:val="center"/>
        <w:outlineLvl w:val="0"/>
        <w:rPr>
          <w:b/>
          <w:sz w:val="36"/>
          <w:lang w:val="hr-HR"/>
        </w:rPr>
      </w:pPr>
      <w:r w:rsidRPr="00DA4224">
        <w:rPr>
          <w:b/>
          <w:sz w:val="36"/>
          <w:lang w:val="hr-HR"/>
        </w:rPr>
        <w:t xml:space="preserve"> </w:t>
      </w:r>
      <w:r w:rsidRPr="00DA4224">
        <w:rPr>
          <w:b/>
          <w:sz w:val="36"/>
          <w:lang w:val="hr-HR"/>
        </w:rPr>
        <w:tab/>
        <w:t xml:space="preserve">OPĆINE GORJANI  ZA </w:t>
      </w:r>
    </w:p>
    <w:p w14:paraId="26E77BCF" w14:textId="77777777" w:rsidR="00DA4224" w:rsidRPr="00DA4224" w:rsidRDefault="00DA4224" w:rsidP="00DA4224">
      <w:pPr>
        <w:ind w:left="720" w:firstLine="720"/>
        <w:jc w:val="center"/>
        <w:rPr>
          <w:b/>
          <w:sz w:val="36"/>
          <w:lang w:val="hr-HR"/>
        </w:rPr>
      </w:pPr>
      <w:r>
        <w:rPr>
          <w:b/>
          <w:sz w:val="36"/>
          <w:lang w:val="hr-HR"/>
        </w:rPr>
        <w:t>2020</w:t>
      </w:r>
      <w:r w:rsidRPr="00DA4224">
        <w:rPr>
          <w:b/>
          <w:sz w:val="36"/>
          <w:lang w:val="hr-HR"/>
        </w:rPr>
        <w:t>. GODINU</w:t>
      </w:r>
    </w:p>
    <w:p w14:paraId="1985892C" w14:textId="77777777" w:rsidR="00DA4224" w:rsidRPr="00DA4224" w:rsidRDefault="00DA4224" w:rsidP="00DA4224">
      <w:pPr>
        <w:rPr>
          <w:b/>
          <w:sz w:val="36"/>
          <w:lang w:val="hr-HR"/>
        </w:rPr>
      </w:pPr>
    </w:p>
    <w:p w14:paraId="32EC0FB6" w14:textId="77777777" w:rsidR="00DA4224" w:rsidRPr="00DA4224" w:rsidRDefault="00DA4224" w:rsidP="00DA4224">
      <w:pPr>
        <w:keepNext/>
        <w:jc w:val="center"/>
        <w:outlineLvl w:val="1"/>
        <w:rPr>
          <w:b/>
          <w:sz w:val="32"/>
          <w:lang w:val="hr-HR"/>
        </w:rPr>
      </w:pPr>
      <w:r w:rsidRPr="00DA4224">
        <w:rPr>
          <w:b/>
          <w:sz w:val="32"/>
          <w:lang w:val="hr-HR"/>
        </w:rPr>
        <w:t>I OPĆI DIO</w:t>
      </w:r>
    </w:p>
    <w:p w14:paraId="252391D6" w14:textId="77777777" w:rsidR="00DA4224" w:rsidRPr="00DA4224" w:rsidRDefault="00DA4224" w:rsidP="00DA4224">
      <w:pPr>
        <w:rPr>
          <w:lang w:val="hr-HR"/>
        </w:rPr>
      </w:pPr>
    </w:p>
    <w:p w14:paraId="609E749D" w14:textId="77777777" w:rsidR="00DA4224" w:rsidRPr="00DA4224" w:rsidRDefault="00DA4224" w:rsidP="00DA4224">
      <w:pPr>
        <w:jc w:val="center"/>
        <w:rPr>
          <w:sz w:val="24"/>
          <w:szCs w:val="24"/>
          <w:lang w:val="hr-HR"/>
        </w:rPr>
      </w:pPr>
      <w:r w:rsidRPr="00DA4224">
        <w:rPr>
          <w:sz w:val="24"/>
          <w:szCs w:val="24"/>
          <w:lang w:val="hr-HR"/>
        </w:rPr>
        <w:t>Članak 1</w:t>
      </w:r>
    </w:p>
    <w:p w14:paraId="39EC9BE1" w14:textId="77777777" w:rsidR="00DA4224" w:rsidRPr="00DA4224" w:rsidRDefault="00DA4224" w:rsidP="00DA4224">
      <w:pPr>
        <w:jc w:val="both"/>
        <w:rPr>
          <w:bCs/>
          <w:sz w:val="24"/>
          <w:szCs w:val="24"/>
          <w:lang w:val="hr-HR"/>
        </w:rPr>
      </w:pPr>
      <w:r w:rsidRPr="00DA4224">
        <w:rPr>
          <w:sz w:val="24"/>
          <w:szCs w:val="24"/>
          <w:lang w:val="hr-HR"/>
        </w:rPr>
        <w:tab/>
      </w:r>
      <w:r w:rsidRPr="00DA4224">
        <w:rPr>
          <w:bCs/>
          <w:sz w:val="24"/>
          <w:szCs w:val="24"/>
          <w:lang w:val="hr-HR"/>
        </w:rPr>
        <w:t xml:space="preserve"> </w:t>
      </w:r>
      <w:proofErr w:type="spellStart"/>
      <w:r w:rsidRPr="00DA4224">
        <w:rPr>
          <w:bCs/>
          <w:sz w:val="24"/>
          <w:szCs w:val="24"/>
        </w:rPr>
        <w:t>Godi</w:t>
      </w:r>
      <w:proofErr w:type="spellEnd"/>
      <w:r w:rsidRPr="00DA4224">
        <w:rPr>
          <w:bCs/>
          <w:sz w:val="24"/>
          <w:szCs w:val="24"/>
          <w:lang w:val="hr-HR"/>
        </w:rPr>
        <w:t>š</w:t>
      </w:r>
      <w:proofErr w:type="spellStart"/>
      <w:r w:rsidRPr="00DA4224">
        <w:rPr>
          <w:bCs/>
          <w:sz w:val="24"/>
          <w:szCs w:val="24"/>
        </w:rPr>
        <w:t>nji</w:t>
      </w:r>
      <w:proofErr w:type="spellEnd"/>
      <w:r w:rsidRPr="00DA4224">
        <w:rPr>
          <w:bCs/>
          <w:sz w:val="24"/>
          <w:szCs w:val="24"/>
          <w:lang w:val="hr-HR"/>
        </w:rPr>
        <w:t xml:space="preserve"> </w:t>
      </w:r>
      <w:proofErr w:type="spellStart"/>
      <w:r w:rsidRPr="00DA4224">
        <w:rPr>
          <w:bCs/>
          <w:sz w:val="24"/>
          <w:szCs w:val="24"/>
        </w:rPr>
        <w:t>izvje</w:t>
      </w:r>
      <w:proofErr w:type="spellEnd"/>
      <w:r w:rsidRPr="00DA4224">
        <w:rPr>
          <w:bCs/>
          <w:sz w:val="24"/>
          <w:szCs w:val="24"/>
          <w:lang w:val="hr-HR"/>
        </w:rPr>
        <w:t>š</w:t>
      </w:r>
      <w:r w:rsidRPr="00DA4224">
        <w:rPr>
          <w:bCs/>
          <w:sz w:val="24"/>
          <w:szCs w:val="24"/>
        </w:rPr>
        <w:t>taj</w:t>
      </w:r>
      <w:r w:rsidRPr="00DA4224">
        <w:rPr>
          <w:bCs/>
          <w:sz w:val="24"/>
          <w:szCs w:val="24"/>
          <w:lang w:val="hr-HR"/>
        </w:rPr>
        <w:t xml:space="preserve"> </w:t>
      </w:r>
      <w:r w:rsidRPr="00DA4224">
        <w:rPr>
          <w:bCs/>
          <w:sz w:val="24"/>
          <w:szCs w:val="24"/>
        </w:rPr>
        <w:t>o</w:t>
      </w:r>
      <w:r w:rsidRPr="00DA4224">
        <w:rPr>
          <w:bCs/>
          <w:sz w:val="24"/>
          <w:szCs w:val="24"/>
          <w:lang w:val="hr-HR"/>
        </w:rPr>
        <w:t xml:space="preserve"> </w:t>
      </w:r>
      <w:proofErr w:type="spellStart"/>
      <w:r w:rsidRPr="00DA4224">
        <w:rPr>
          <w:bCs/>
          <w:sz w:val="24"/>
          <w:szCs w:val="24"/>
        </w:rPr>
        <w:t>izvr</w:t>
      </w:r>
      <w:proofErr w:type="spellEnd"/>
      <w:r w:rsidRPr="00DA4224">
        <w:rPr>
          <w:bCs/>
          <w:sz w:val="24"/>
          <w:szCs w:val="24"/>
          <w:lang w:val="hr-HR"/>
        </w:rPr>
        <w:t>š</w:t>
      </w:r>
      <w:proofErr w:type="spellStart"/>
      <w:r w:rsidRPr="00DA4224">
        <w:rPr>
          <w:bCs/>
          <w:sz w:val="24"/>
          <w:szCs w:val="24"/>
        </w:rPr>
        <w:t>enju</w:t>
      </w:r>
      <w:proofErr w:type="spellEnd"/>
      <w:r w:rsidRPr="00DA4224">
        <w:rPr>
          <w:bCs/>
          <w:sz w:val="24"/>
          <w:szCs w:val="24"/>
          <w:lang w:val="hr-HR"/>
        </w:rPr>
        <w:t xml:space="preserve"> </w:t>
      </w:r>
      <w:proofErr w:type="spellStart"/>
      <w:r w:rsidRPr="00DA4224">
        <w:rPr>
          <w:bCs/>
          <w:sz w:val="24"/>
          <w:szCs w:val="24"/>
        </w:rPr>
        <w:t>Prora</w:t>
      </w:r>
      <w:proofErr w:type="spellEnd"/>
      <w:r w:rsidRPr="00DA4224">
        <w:rPr>
          <w:bCs/>
          <w:sz w:val="24"/>
          <w:szCs w:val="24"/>
          <w:lang w:val="hr-HR"/>
        </w:rPr>
        <w:t>č</w:t>
      </w:r>
      <w:r w:rsidRPr="00DA4224">
        <w:rPr>
          <w:bCs/>
          <w:sz w:val="24"/>
          <w:szCs w:val="24"/>
        </w:rPr>
        <w:t>una</w:t>
      </w:r>
      <w:r w:rsidRPr="00DA4224">
        <w:rPr>
          <w:bCs/>
          <w:sz w:val="24"/>
          <w:szCs w:val="24"/>
          <w:lang w:val="hr-HR"/>
        </w:rPr>
        <w:t xml:space="preserve"> </w:t>
      </w:r>
      <w:r w:rsidRPr="00DA4224">
        <w:rPr>
          <w:bCs/>
          <w:sz w:val="24"/>
          <w:szCs w:val="24"/>
        </w:rPr>
        <w:t>Op</w:t>
      </w:r>
      <w:r w:rsidRPr="00DA4224">
        <w:rPr>
          <w:bCs/>
          <w:sz w:val="24"/>
          <w:szCs w:val="24"/>
          <w:lang w:val="hr-HR"/>
        </w:rPr>
        <w:t>ć</w:t>
      </w:r>
      <w:proofErr w:type="spellStart"/>
      <w:r w:rsidRPr="00DA4224">
        <w:rPr>
          <w:bCs/>
          <w:sz w:val="24"/>
          <w:szCs w:val="24"/>
        </w:rPr>
        <w:t>ine</w:t>
      </w:r>
      <w:proofErr w:type="spellEnd"/>
      <w:r w:rsidRPr="00DA4224">
        <w:rPr>
          <w:bCs/>
          <w:sz w:val="24"/>
          <w:szCs w:val="24"/>
          <w:lang w:val="hr-HR"/>
        </w:rPr>
        <w:t xml:space="preserve"> </w:t>
      </w:r>
      <w:r w:rsidRPr="00DA4224">
        <w:rPr>
          <w:bCs/>
          <w:sz w:val="24"/>
          <w:szCs w:val="24"/>
        </w:rPr>
        <w:t>Gorjani</w:t>
      </w:r>
      <w:r w:rsidRPr="00DA4224">
        <w:rPr>
          <w:bCs/>
          <w:sz w:val="24"/>
          <w:szCs w:val="24"/>
          <w:lang w:val="hr-HR"/>
        </w:rPr>
        <w:t xml:space="preserve"> </w:t>
      </w:r>
      <w:r w:rsidRPr="00DA4224">
        <w:rPr>
          <w:bCs/>
          <w:sz w:val="24"/>
          <w:szCs w:val="24"/>
        </w:rPr>
        <w:t>za</w:t>
      </w:r>
      <w:r w:rsidRPr="00DA4224">
        <w:rPr>
          <w:bCs/>
          <w:sz w:val="24"/>
          <w:szCs w:val="24"/>
          <w:lang w:val="hr-HR"/>
        </w:rPr>
        <w:t xml:space="preserve"> </w:t>
      </w:r>
      <w:proofErr w:type="spellStart"/>
      <w:r w:rsidRPr="00DA4224">
        <w:rPr>
          <w:bCs/>
          <w:sz w:val="24"/>
          <w:szCs w:val="24"/>
        </w:rPr>
        <w:t>razdoblje</w:t>
      </w:r>
      <w:proofErr w:type="spellEnd"/>
      <w:r w:rsidRPr="00DA4224">
        <w:rPr>
          <w:bCs/>
          <w:sz w:val="24"/>
          <w:szCs w:val="24"/>
          <w:lang w:val="hr-HR"/>
        </w:rPr>
        <w:t xml:space="preserve"> </w:t>
      </w:r>
      <w:r w:rsidRPr="00DA4224">
        <w:rPr>
          <w:bCs/>
          <w:sz w:val="24"/>
          <w:szCs w:val="24"/>
        </w:rPr>
        <w:t>od</w:t>
      </w:r>
      <w:r w:rsidRPr="00DA4224">
        <w:rPr>
          <w:bCs/>
          <w:sz w:val="24"/>
          <w:szCs w:val="24"/>
          <w:lang w:val="hr-HR"/>
        </w:rPr>
        <w:t xml:space="preserve"> 01. </w:t>
      </w:r>
      <w:proofErr w:type="spellStart"/>
      <w:r w:rsidRPr="00DA4224">
        <w:rPr>
          <w:bCs/>
          <w:sz w:val="24"/>
          <w:szCs w:val="24"/>
        </w:rPr>
        <w:t>sije</w:t>
      </w:r>
      <w:proofErr w:type="spellEnd"/>
      <w:r w:rsidRPr="00DA4224">
        <w:rPr>
          <w:bCs/>
          <w:sz w:val="24"/>
          <w:szCs w:val="24"/>
          <w:lang w:val="hr-HR"/>
        </w:rPr>
        <w:t>č</w:t>
      </w:r>
      <w:proofErr w:type="spellStart"/>
      <w:r w:rsidRPr="00DA4224">
        <w:rPr>
          <w:bCs/>
          <w:sz w:val="24"/>
          <w:szCs w:val="24"/>
        </w:rPr>
        <w:t>nja</w:t>
      </w:r>
      <w:proofErr w:type="spellEnd"/>
      <w:r w:rsidRPr="00DA4224">
        <w:rPr>
          <w:bCs/>
          <w:sz w:val="24"/>
          <w:szCs w:val="24"/>
          <w:lang w:val="hr-HR"/>
        </w:rPr>
        <w:t xml:space="preserve"> </w:t>
      </w:r>
      <w:r w:rsidRPr="00DA4224">
        <w:rPr>
          <w:bCs/>
          <w:sz w:val="24"/>
          <w:szCs w:val="24"/>
        </w:rPr>
        <w:t>do</w:t>
      </w:r>
      <w:r w:rsidRPr="00DA4224">
        <w:rPr>
          <w:bCs/>
          <w:sz w:val="24"/>
          <w:szCs w:val="24"/>
          <w:lang w:val="hr-HR"/>
        </w:rPr>
        <w:t xml:space="preserve"> 31. </w:t>
      </w:r>
      <w:proofErr w:type="spellStart"/>
      <w:r w:rsidRPr="00DA4224">
        <w:rPr>
          <w:bCs/>
          <w:sz w:val="24"/>
          <w:szCs w:val="24"/>
        </w:rPr>
        <w:t>prosinca</w:t>
      </w:r>
      <w:proofErr w:type="spellEnd"/>
      <w:r w:rsidRPr="00DA4224">
        <w:rPr>
          <w:bCs/>
          <w:sz w:val="24"/>
          <w:szCs w:val="24"/>
          <w:lang w:val="hr-HR"/>
        </w:rPr>
        <w:t xml:space="preserve"> 20</w:t>
      </w:r>
      <w:r>
        <w:rPr>
          <w:bCs/>
          <w:sz w:val="24"/>
          <w:szCs w:val="24"/>
          <w:lang w:val="hr-HR"/>
        </w:rPr>
        <w:t>20</w:t>
      </w:r>
      <w:r w:rsidRPr="00DA4224">
        <w:rPr>
          <w:bCs/>
          <w:sz w:val="24"/>
          <w:szCs w:val="24"/>
          <w:lang w:val="hr-HR"/>
        </w:rPr>
        <w:t xml:space="preserve">. </w:t>
      </w:r>
      <w:proofErr w:type="spellStart"/>
      <w:r w:rsidRPr="00DA4224">
        <w:rPr>
          <w:bCs/>
          <w:sz w:val="24"/>
          <w:szCs w:val="24"/>
        </w:rPr>
        <w:t>godine</w:t>
      </w:r>
      <w:proofErr w:type="spellEnd"/>
      <w:r w:rsidRPr="00DA4224">
        <w:rPr>
          <w:bCs/>
          <w:sz w:val="24"/>
          <w:szCs w:val="24"/>
          <w:lang w:val="hr-HR"/>
        </w:rPr>
        <w:t xml:space="preserve"> </w:t>
      </w:r>
      <w:proofErr w:type="spellStart"/>
      <w:r w:rsidRPr="00DA4224">
        <w:rPr>
          <w:bCs/>
          <w:sz w:val="24"/>
          <w:szCs w:val="24"/>
        </w:rPr>
        <w:t>sadr</w:t>
      </w:r>
      <w:proofErr w:type="spellEnd"/>
      <w:r w:rsidRPr="00DA4224">
        <w:rPr>
          <w:bCs/>
          <w:sz w:val="24"/>
          <w:szCs w:val="24"/>
          <w:lang w:val="hr-HR"/>
        </w:rPr>
        <w:t>ž</w:t>
      </w:r>
      <w:proofErr w:type="spellStart"/>
      <w:r w:rsidRPr="00DA4224">
        <w:rPr>
          <w:bCs/>
          <w:sz w:val="24"/>
          <w:szCs w:val="24"/>
        </w:rPr>
        <w:t>i</w:t>
      </w:r>
      <w:proofErr w:type="spellEnd"/>
      <w:r w:rsidRPr="00DA4224">
        <w:rPr>
          <w:bCs/>
          <w:sz w:val="24"/>
          <w:szCs w:val="24"/>
          <w:lang w:val="hr-HR"/>
        </w:rPr>
        <w:t>:</w:t>
      </w:r>
    </w:p>
    <w:p w14:paraId="4524CF58" w14:textId="77777777" w:rsidR="00DA4224" w:rsidRPr="00DA4224" w:rsidRDefault="00DA4224" w:rsidP="00DA4224">
      <w:pPr>
        <w:rPr>
          <w:b/>
          <w:sz w:val="16"/>
          <w:szCs w:val="16"/>
          <w:lang w:val="hr-HR"/>
        </w:rPr>
      </w:pPr>
    </w:p>
    <w:p w14:paraId="30333D2F" w14:textId="77777777" w:rsidR="00DA4224" w:rsidRPr="00DA4224" w:rsidRDefault="00DA4224" w:rsidP="00DA4224">
      <w:pPr>
        <w:numPr>
          <w:ilvl w:val="0"/>
          <w:numId w:val="16"/>
        </w:numPr>
        <w:autoSpaceDE w:val="0"/>
        <w:autoSpaceDN w:val="0"/>
        <w:adjustRightInd w:val="0"/>
        <w:ind w:hanging="1495"/>
        <w:jc w:val="both"/>
        <w:rPr>
          <w:color w:val="000000"/>
          <w:sz w:val="24"/>
          <w:szCs w:val="24"/>
          <w:lang w:val="hr-HR" w:eastAsia="hr-HR"/>
        </w:rPr>
      </w:pPr>
      <w:r w:rsidRPr="00DA4224">
        <w:rPr>
          <w:color w:val="000000"/>
          <w:sz w:val="24"/>
          <w:szCs w:val="24"/>
          <w:lang w:val="hr-HR" w:eastAsia="hr-HR"/>
        </w:rPr>
        <w:t xml:space="preserve">opći dio Proračuna koji čini Račun prihoda i rashoda i Račun financiranja na </w:t>
      </w:r>
    </w:p>
    <w:p w14:paraId="38BF023A" w14:textId="77777777" w:rsidR="00DA4224" w:rsidRPr="00DA4224" w:rsidRDefault="00DA4224" w:rsidP="00DA4224">
      <w:pPr>
        <w:autoSpaceDE w:val="0"/>
        <w:autoSpaceDN w:val="0"/>
        <w:adjustRightInd w:val="0"/>
        <w:ind w:left="851" w:firstLine="565"/>
        <w:jc w:val="both"/>
        <w:rPr>
          <w:color w:val="000000"/>
          <w:sz w:val="24"/>
          <w:szCs w:val="24"/>
          <w:lang w:val="hr-HR" w:eastAsia="hr-HR"/>
        </w:rPr>
      </w:pPr>
      <w:r w:rsidRPr="00DA4224">
        <w:rPr>
          <w:color w:val="000000"/>
          <w:sz w:val="24"/>
          <w:szCs w:val="24"/>
          <w:lang w:val="hr-HR" w:eastAsia="hr-HR"/>
        </w:rPr>
        <w:t>razini odjeljka ekonomske klasifikacije,</w:t>
      </w:r>
    </w:p>
    <w:p w14:paraId="12C52FDC" w14:textId="77777777" w:rsidR="00DA4224" w:rsidRPr="00DA4224" w:rsidRDefault="00DA4224" w:rsidP="00DA4224">
      <w:pPr>
        <w:numPr>
          <w:ilvl w:val="0"/>
          <w:numId w:val="16"/>
        </w:numPr>
        <w:autoSpaceDE w:val="0"/>
        <w:autoSpaceDN w:val="0"/>
        <w:adjustRightInd w:val="0"/>
        <w:ind w:hanging="1495"/>
        <w:jc w:val="both"/>
        <w:rPr>
          <w:color w:val="000000"/>
          <w:sz w:val="24"/>
          <w:szCs w:val="24"/>
          <w:lang w:val="hr-HR" w:eastAsia="hr-HR"/>
        </w:rPr>
      </w:pPr>
      <w:r w:rsidRPr="00DA4224">
        <w:rPr>
          <w:color w:val="000000"/>
          <w:sz w:val="24"/>
          <w:szCs w:val="24"/>
          <w:lang w:val="hr-HR" w:eastAsia="hr-HR"/>
        </w:rPr>
        <w:t xml:space="preserve">posebni dio Proračuna po organizacijskoj i programskoj klasifikaciji te razini </w:t>
      </w:r>
    </w:p>
    <w:p w14:paraId="31C9B4A8" w14:textId="77777777" w:rsidR="00DA4224" w:rsidRPr="00DA4224" w:rsidRDefault="00DA4224" w:rsidP="00DA4224">
      <w:pPr>
        <w:autoSpaceDE w:val="0"/>
        <w:autoSpaceDN w:val="0"/>
        <w:adjustRightInd w:val="0"/>
        <w:ind w:left="851" w:firstLine="565"/>
        <w:jc w:val="both"/>
        <w:rPr>
          <w:color w:val="000000"/>
          <w:sz w:val="24"/>
          <w:szCs w:val="24"/>
          <w:lang w:val="hr-HR" w:eastAsia="hr-HR"/>
        </w:rPr>
      </w:pPr>
      <w:r w:rsidRPr="00DA4224">
        <w:rPr>
          <w:color w:val="000000"/>
          <w:sz w:val="24"/>
          <w:szCs w:val="24"/>
          <w:lang w:val="hr-HR" w:eastAsia="hr-HR"/>
        </w:rPr>
        <w:t>odjeljka ekonomske klasifikacije,</w:t>
      </w:r>
    </w:p>
    <w:p w14:paraId="2224718B" w14:textId="77777777" w:rsidR="00DA4224" w:rsidRPr="00DA4224" w:rsidRDefault="00DA4224" w:rsidP="00DA4224">
      <w:pPr>
        <w:numPr>
          <w:ilvl w:val="0"/>
          <w:numId w:val="16"/>
        </w:numPr>
        <w:autoSpaceDE w:val="0"/>
        <w:autoSpaceDN w:val="0"/>
        <w:adjustRightInd w:val="0"/>
        <w:ind w:hanging="1495"/>
        <w:jc w:val="both"/>
        <w:rPr>
          <w:color w:val="000000"/>
          <w:sz w:val="24"/>
          <w:szCs w:val="24"/>
          <w:lang w:val="hr-HR" w:eastAsia="hr-HR"/>
        </w:rPr>
      </w:pPr>
      <w:r w:rsidRPr="00DA4224">
        <w:rPr>
          <w:color w:val="000000"/>
          <w:sz w:val="24"/>
          <w:szCs w:val="24"/>
          <w:lang w:val="hr-HR" w:eastAsia="hr-HR"/>
        </w:rPr>
        <w:t>izvještaj o zaduživanju na domaćem i stranom tržištu novca i kapitala,</w:t>
      </w:r>
    </w:p>
    <w:p w14:paraId="6B24932C" w14:textId="77777777" w:rsidR="00DA4224" w:rsidRPr="00DA4224" w:rsidRDefault="00DA4224" w:rsidP="00DA4224">
      <w:pPr>
        <w:numPr>
          <w:ilvl w:val="0"/>
          <w:numId w:val="16"/>
        </w:numPr>
        <w:autoSpaceDE w:val="0"/>
        <w:autoSpaceDN w:val="0"/>
        <w:adjustRightInd w:val="0"/>
        <w:ind w:hanging="1495"/>
        <w:jc w:val="both"/>
        <w:rPr>
          <w:color w:val="000000"/>
          <w:sz w:val="24"/>
          <w:szCs w:val="24"/>
          <w:lang w:val="hr-HR" w:eastAsia="hr-HR"/>
        </w:rPr>
      </w:pPr>
      <w:r w:rsidRPr="00DA4224">
        <w:rPr>
          <w:color w:val="000000"/>
          <w:sz w:val="24"/>
          <w:szCs w:val="24"/>
          <w:lang w:val="hr-HR" w:eastAsia="hr-HR"/>
        </w:rPr>
        <w:t>izvještaj o korištenju proračunske zalihe,</w:t>
      </w:r>
    </w:p>
    <w:p w14:paraId="752EE93B" w14:textId="77777777" w:rsidR="00DA4224" w:rsidRPr="00DA4224" w:rsidRDefault="00DA4224" w:rsidP="00DA4224">
      <w:pPr>
        <w:numPr>
          <w:ilvl w:val="0"/>
          <w:numId w:val="16"/>
        </w:numPr>
        <w:autoSpaceDE w:val="0"/>
        <w:autoSpaceDN w:val="0"/>
        <w:adjustRightInd w:val="0"/>
        <w:ind w:hanging="1495"/>
        <w:jc w:val="both"/>
        <w:rPr>
          <w:color w:val="000000"/>
          <w:sz w:val="24"/>
          <w:szCs w:val="24"/>
          <w:lang w:val="hr-HR" w:eastAsia="hr-HR"/>
        </w:rPr>
      </w:pPr>
      <w:r w:rsidRPr="00DA4224">
        <w:rPr>
          <w:color w:val="000000"/>
          <w:sz w:val="24"/>
          <w:szCs w:val="24"/>
          <w:lang w:val="hr-HR" w:eastAsia="hr-HR"/>
        </w:rPr>
        <w:t>izvještaj o danim jamstvima i izdacima po jamstvima,</w:t>
      </w:r>
    </w:p>
    <w:p w14:paraId="23B66C27" w14:textId="77777777" w:rsidR="00DA4224" w:rsidRPr="00DA4224" w:rsidRDefault="00DA4224" w:rsidP="00DA4224">
      <w:pPr>
        <w:numPr>
          <w:ilvl w:val="0"/>
          <w:numId w:val="16"/>
        </w:numPr>
        <w:autoSpaceDE w:val="0"/>
        <w:autoSpaceDN w:val="0"/>
        <w:adjustRightInd w:val="0"/>
        <w:ind w:hanging="1495"/>
        <w:jc w:val="both"/>
        <w:rPr>
          <w:color w:val="000000"/>
          <w:sz w:val="24"/>
          <w:szCs w:val="24"/>
          <w:lang w:val="hr-HR" w:eastAsia="hr-HR"/>
        </w:rPr>
      </w:pPr>
      <w:r w:rsidRPr="00DA4224">
        <w:rPr>
          <w:color w:val="000000"/>
          <w:sz w:val="24"/>
          <w:szCs w:val="24"/>
          <w:lang w:val="hr-HR" w:eastAsia="hr-HR"/>
        </w:rPr>
        <w:t>obrazloženje ostvarenja prihoda i primitaka, rashoda i izdataka.</w:t>
      </w:r>
    </w:p>
    <w:p w14:paraId="285FE76A" w14:textId="77777777" w:rsidR="00A90F4C" w:rsidRDefault="00A90F4C" w:rsidP="00E1228B">
      <w:pPr>
        <w:jc w:val="center"/>
        <w:rPr>
          <w:bCs/>
          <w:sz w:val="24"/>
          <w:szCs w:val="24"/>
          <w:lang w:val="pl-PL"/>
        </w:rPr>
      </w:pPr>
    </w:p>
    <w:p w14:paraId="023D9FC8" w14:textId="77777777" w:rsidR="00E1228B" w:rsidRDefault="00E1228B" w:rsidP="00A90F4C">
      <w:pPr>
        <w:jc w:val="both"/>
        <w:rPr>
          <w:b/>
          <w:sz w:val="24"/>
          <w:lang w:val="hr-HR"/>
        </w:rPr>
      </w:pPr>
      <w:r>
        <w:tab/>
      </w:r>
      <w:r w:rsidR="00257F0A">
        <w:tab/>
      </w:r>
      <w:r w:rsidR="00257F0A">
        <w:tab/>
      </w:r>
      <w:r>
        <w:rPr>
          <w:b/>
          <w:sz w:val="24"/>
          <w:lang w:val="hr-HR"/>
        </w:rPr>
        <w:t>RAČUN PRIHODA I RASHODA</w:t>
      </w:r>
    </w:p>
    <w:tbl>
      <w:tblPr>
        <w:tblpPr w:leftFromText="180" w:rightFromText="180" w:vertAnchor="text" w:horzAnchor="margin" w:tblpY="132"/>
        <w:tblW w:w="13320" w:type="dxa"/>
        <w:tblLayout w:type="fixed"/>
        <w:tblLook w:val="0000" w:firstRow="0" w:lastRow="0" w:firstColumn="0" w:lastColumn="0" w:noHBand="0" w:noVBand="0"/>
      </w:tblPr>
      <w:tblGrid>
        <w:gridCol w:w="5132"/>
        <w:gridCol w:w="1701"/>
        <w:gridCol w:w="1842"/>
        <w:gridCol w:w="1952"/>
        <w:gridCol w:w="1309"/>
        <w:gridCol w:w="1384"/>
      </w:tblGrid>
      <w:tr w:rsidR="00DA4224" w14:paraId="5A53A689" w14:textId="77777777" w:rsidTr="00E418AE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278012" w14:textId="77777777" w:rsidR="00DA4224" w:rsidRDefault="00DA4224" w:rsidP="00DA4224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  <w:p w14:paraId="3368DFCD" w14:textId="77777777" w:rsidR="00DA4224" w:rsidRDefault="00DA4224" w:rsidP="00DA4224">
            <w:pPr>
              <w:snapToGrid w:val="0"/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RAČUN PRIHODA I RASHODA</w:t>
            </w:r>
          </w:p>
          <w:p w14:paraId="595E7ADC" w14:textId="77777777" w:rsidR="00DA4224" w:rsidRDefault="00DA4224" w:rsidP="00DA4224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C3D64" w14:textId="77777777" w:rsidR="00DA4224" w:rsidRPr="00A5491C" w:rsidRDefault="00DA4224" w:rsidP="00DA4224">
            <w:pPr>
              <w:jc w:val="center"/>
              <w:rPr>
                <w:b/>
                <w:sz w:val="21"/>
                <w:szCs w:val="21"/>
                <w:lang w:val="hr-HR"/>
              </w:rPr>
            </w:pPr>
            <w:r>
              <w:rPr>
                <w:b/>
                <w:sz w:val="21"/>
                <w:szCs w:val="21"/>
                <w:lang w:val="hr-HR"/>
              </w:rPr>
              <w:t>Izvršenje 31.12.2019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BD548" w14:textId="77777777" w:rsidR="00DA4224" w:rsidRPr="00854EF1" w:rsidRDefault="00DA4224" w:rsidP="00DA4224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54EF1">
              <w:rPr>
                <w:b/>
                <w:sz w:val="22"/>
                <w:szCs w:val="22"/>
                <w:lang w:val="hr-HR"/>
              </w:rPr>
              <w:t>NOVI PLAN 2020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0E96" w14:textId="77777777" w:rsidR="00DA4224" w:rsidRPr="00854EF1" w:rsidRDefault="00DA4224" w:rsidP="00DA4224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IZVRŠENJE 31.12.2020.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66BC1" w14:textId="77777777" w:rsidR="00DA4224" w:rsidRDefault="00DA4224" w:rsidP="00DA4224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INDEKS (3/1)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AE19" w14:textId="77777777" w:rsidR="00DA4224" w:rsidRDefault="00DA4224" w:rsidP="00DA4224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INDEKS (3/2)</w:t>
            </w:r>
          </w:p>
        </w:tc>
      </w:tr>
      <w:tr w:rsidR="00EE1B1F" w14:paraId="53111752" w14:textId="77777777" w:rsidTr="00E418AE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28AB1D" w14:textId="77777777" w:rsidR="00EE1B1F" w:rsidRDefault="00EE1B1F" w:rsidP="00EE1B1F">
            <w:pPr>
              <w:snapToGrid w:val="0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 xml:space="preserve">UKUPNI PRIHODI </w:t>
            </w:r>
          </w:p>
          <w:p w14:paraId="71394D1A" w14:textId="77777777" w:rsidR="00EE1B1F" w:rsidRDefault="00EE1B1F" w:rsidP="00EE1B1F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6+7+8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FC8EB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</w:p>
          <w:p w14:paraId="15DBBD8F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6.804.630,94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3D6CA" w14:textId="77777777" w:rsidR="00EE1B1F" w:rsidRDefault="00EE1B1F" w:rsidP="00EE1B1F">
            <w:pPr>
              <w:jc w:val="right"/>
              <w:rPr>
                <w:b/>
                <w:sz w:val="24"/>
                <w:szCs w:val="24"/>
                <w:lang w:val="hr-HR"/>
              </w:rPr>
            </w:pPr>
          </w:p>
          <w:p w14:paraId="7053D3EE" w14:textId="77777777" w:rsidR="00EE1B1F" w:rsidRPr="001A20A8" w:rsidRDefault="00EE1B1F" w:rsidP="00EE1B1F">
            <w:pPr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13.190.000,00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6356A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</w:p>
          <w:p w14:paraId="326C0956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12.810.684,62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FC4F" w14:textId="77777777" w:rsidR="00EE1B1F" w:rsidRDefault="00EE1B1F" w:rsidP="00EE1B1F">
            <w:pPr>
              <w:jc w:val="right"/>
              <w:rPr>
                <w:b/>
                <w:sz w:val="24"/>
                <w:szCs w:val="24"/>
                <w:lang w:val="hr-HR"/>
              </w:rPr>
            </w:pPr>
          </w:p>
          <w:p w14:paraId="55125B42" w14:textId="77777777" w:rsidR="00EE1B1F" w:rsidRDefault="00EE1B1F" w:rsidP="00EE1B1F">
            <w:pPr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188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3D6DB" w14:textId="77777777" w:rsidR="00EE1B1F" w:rsidRDefault="00EE1B1F" w:rsidP="00EE1B1F">
            <w:pPr>
              <w:jc w:val="right"/>
              <w:rPr>
                <w:b/>
                <w:sz w:val="24"/>
                <w:szCs w:val="24"/>
                <w:lang w:val="hr-HR"/>
              </w:rPr>
            </w:pPr>
          </w:p>
          <w:p w14:paraId="11966E45" w14:textId="77777777" w:rsidR="00EE1B1F" w:rsidRDefault="00EE1B1F" w:rsidP="00EE1B1F">
            <w:pPr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97</w:t>
            </w:r>
          </w:p>
        </w:tc>
      </w:tr>
      <w:tr w:rsidR="00EE1B1F" w14:paraId="4BC6E6FE" w14:textId="77777777" w:rsidTr="00E418AE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B87EDA" w14:textId="77777777" w:rsidR="00EE1B1F" w:rsidRPr="00472366" w:rsidRDefault="00EE1B1F" w:rsidP="00EE1B1F">
            <w:pPr>
              <w:snapToGrid w:val="0"/>
              <w:rPr>
                <w:sz w:val="24"/>
                <w:lang w:val="hr-HR"/>
              </w:rPr>
            </w:pPr>
            <w:r w:rsidRPr="00472366">
              <w:rPr>
                <w:sz w:val="24"/>
                <w:lang w:val="hr-HR"/>
              </w:rPr>
              <w:t>PRIHODI</w:t>
            </w:r>
            <w:r>
              <w:rPr>
                <w:sz w:val="24"/>
                <w:lang w:val="hr-HR"/>
              </w:rPr>
              <w:t xml:space="preserve"> POSLOVANJA</w:t>
            </w:r>
          </w:p>
          <w:p w14:paraId="2DE757C6" w14:textId="77777777" w:rsidR="00EE1B1F" w:rsidRPr="00472366" w:rsidRDefault="00EE1B1F" w:rsidP="00EE1B1F">
            <w:pPr>
              <w:rPr>
                <w:sz w:val="24"/>
                <w:lang w:val="hr-HR"/>
              </w:rPr>
            </w:pPr>
            <w:r w:rsidRPr="00472366">
              <w:rPr>
                <w:sz w:val="24"/>
                <w:lang w:val="hr-HR"/>
              </w:rPr>
              <w:t>razred  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F13F5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</w:p>
          <w:p w14:paraId="064D6D5B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6.799.505,63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FD3F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</w:p>
          <w:p w14:paraId="4DC834C6" w14:textId="77777777" w:rsidR="00EE1B1F" w:rsidRPr="00236C4D" w:rsidRDefault="00EE1B1F" w:rsidP="00EE1B1F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10.090.000,00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766F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</w:p>
          <w:p w14:paraId="77D54661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9.810.684,62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9F112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</w:p>
          <w:p w14:paraId="4EA226DD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144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9D8A2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</w:p>
          <w:p w14:paraId="1DB88B5B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97</w:t>
            </w:r>
          </w:p>
        </w:tc>
      </w:tr>
      <w:tr w:rsidR="00EE1B1F" w14:paraId="5E28697A" w14:textId="77777777" w:rsidTr="00E418AE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987C4F" w14:textId="77777777" w:rsidR="00EE1B1F" w:rsidRPr="00472366" w:rsidRDefault="00EE1B1F" w:rsidP="00EE1B1F">
            <w:pPr>
              <w:snapToGrid w:val="0"/>
              <w:rPr>
                <w:sz w:val="24"/>
                <w:lang w:val="hr-HR"/>
              </w:rPr>
            </w:pPr>
            <w:r w:rsidRPr="00472366">
              <w:rPr>
                <w:sz w:val="24"/>
                <w:lang w:val="hr-HR"/>
              </w:rPr>
              <w:t xml:space="preserve">PRIHODI OD PRODAJE NEFINANCIJSKE IMOVINE </w:t>
            </w:r>
          </w:p>
          <w:p w14:paraId="7CE5BAF6" w14:textId="77777777" w:rsidR="00EE1B1F" w:rsidRPr="00472366" w:rsidRDefault="00EE1B1F" w:rsidP="00EE1B1F">
            <w:pPr>
              <w:snapToGrid w:val="0"/>
              <w:rPr>
                <w:sz w:val="24"/>
                <w:lang w:val="hr-HR"/>
              </w:rPr>
            </w:pPr>
            <w:r w:rsidRPr="00472366">
              <w:rPr>
                <w:sz w:val="24"/>
                <w:lang w:val="hr-HR"/>
              </w:rPr>
              <w:t>razred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6E86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</w:p>
          <w:p w14:paraId="5396C798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5.125,31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05E8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</w:p>
          <w:p w14:paraId="30138081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100.000,00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5ABED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</w:p>
          <w:p w14:paraId="6111A5D9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0,00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44E52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</w:p>
          <w:p w14:paraId="0F0D8D7D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A4E4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</w:p>
          <w:p w14:paraId="25378650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0</w:t>
            </w:r>
          </w:p>
        </w:tc>
      </w:tr>
      <w:tr w:rsidR="00EE1B1F" w14:paraId="74D27CCB" w14:textId="77777777" w:rsidTr="00E418AE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6352EC" w14:textId="77777777" w:rsidR="00EE1B1F" w:rsidRDefault="00EE1B1F" w:rsidP="00EE1B1F">
            <w:pPr>
              <w:rPr>
                <w:b/>
                <w:sz w:val="24"/>
              </w:rPr>
            </w:pPr>
          </w:p>
          <w:p w14:paraId="30710D43" w14:textId="77777777" w:rsidR="00EE1B1F" w:rsidRPr="00794129" w:rsidRDefault="00EE1B1F" w:rsidP="00EE1B1F">
            <w:pPr>
              <w:rPr>
                <w:b/>
                <w:sz w:val="24"/>
              </w:rPr>
            </w:pPr>
            <w:proofErr w:type="spellStart"/>
            <w:r w:rsidRPr="00794129">
              <w:rPr>
                <w:b/>
                <w:sz w:val="24"/>
              </w:rPr>
              <w:t>Primici</w:t>
            </w:r>
            <w:proofErr w:type="spellEnd"/>
            <w:r w:rsidRPr="00794129">
              <w:rPr>
                <w:b/>
                <w:sz w:val="24"/>
              </w:rPr>
              <w:t xml:space="preserve"> od </w:t>
            </w:r>
            <w:proofErr w:type="spellStart"/>
            <w:r w:rsidRPr="00794129">
              <w:rPr>
                <w:b/>
                <w:sz w:val="24"/>
              </w:rPr>
              <w:t>financijske</w:t>
            </w:r>
            <w:proofErr w:type="spellEnd"/>
            <w:r w:rsidRPr="00794129">
              <w:rPr>
                <w:b/>
                <w:sz w:val="24"/>
              </w:rPr>
              <w:t xml:space="preserve"> </w:t>
            </w:r>
            <w:proofErr w:type="spellStart"/>
            <w:r w:rsidRPr="00794129">
              <w:rPr>
                <w:b/>
                <w:sz w:val="24"/>
              </w:rPr>
              <w:t>imovine</w:t>
            </w:r>
            <w:proofErr w:type="spellEnd"/>
            <w:r w:rsidRPr="00794129">
              <w:rPr>
                <w:b/>
                <w:sz w:val="24"/>
              </w:rPr>
              <w:t xml:space="preserve"> </w:t>
            </w:r>
            <w:proofErr w:type="spellStart"/>
            <w:r w:rsidRPr="00794129">
              <w:rPr>
                <w:b/>
                <w:sz w:val="24"/>
              </w:rPr>
              <w:t>i</w:t>
            </w:r>
            <w:proofErr w:type="spellEnd"/>
            <w:r w:rsidRPr="00794129">
              <w:rPr>
                <w:b/>
                <w:sz w:val="24"/>
              </w:rPr>
              <w:t xml:space="preserve"> </w:t>
            </w:r>
            <w:proofErr w:type="spellStart"/>
            <w:r w:rsidRPr="00794129">
              <w:rPr>
                <w:b/>
                <w:sz w:val="24"/>
              </w:rPr>
              <w:t>zaduživanje</w:t>
            </w:r>
            <w:proofErr w:type="spellEnd"/>
            <w:r>
              <w:rPr>
                <w:b/>
                <w:sz w:val="24"/>
              </w:rPr>
              <w:t xml:space="preserve"> 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A1E5" w14:textId="77777777" w:rsidR="00EE1B1F" w:rsidRDefault="00EE1B1F" w:rsidP="00EE1B1F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</w:p>
          <w:p w14:paraId="0B4DD73D" w14:textId="77777777" w:rsidR="00EE1B1F" w:rsidRDefault="00EE1B1F" w:rsidP="00EE1B1F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FB2E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</w:p>
          <w:p w14:paraId="721EDA24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3.000.000,00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38D64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</w:p>
          <w:p w14:paraId="317407FA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3.000.000,00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C2B5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</w:p>
          <w:p w14:paraId="26D47F22" w14:textId="77777777" w:rsidR="00EE1B1F" w:rsidRDefault="00C317B0" w:rsidP="00EE1B1F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E0BFA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</w:p>
          <w:p w14:paraId="38BE3A61" w14:textId="77777777" w:rsidR="00EE1B1F" w:rsidRDefault="00EE1B1F" w:rsidP="00EE1B1F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100</w:t>
            </w:r>
          </w:p>
        </w:tc>
      </w:tr>
      <w:tr w:rsidR="00EE1B1F" w:rsidRPr="00000530" w14:paraId="70BCA81C" w14:textId="77777777" w:rsidTr="00E418AE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0A649E" w14:textId="77777777" w:rsidR="00EE1B1F" w:rsidRPr="00000530" w:rsidRDefault="00EE1B1F" w:rsidP="00EE1B1F">
            <w:pPr>
              <w:snapToGrid w:val="0"/>
              <w:rPr>
                <w:b/>
                <w:sz w:val="24"/>
                <w:lang w:val="hr-HR"/>
              </w:rPr>
            </w:pPr>
            <w:r w:rsidRPr="00000530">
              <w:rPr>
                <w:b/>
                <w:sz w:val="24"/>
                <w:lang w:val="hr-HR"/>
              </w:rPr>
              <w:t>UKUPNI RASHODI</w:t>
            </w:r>
          </w:p>
          <w:p w14:paraId="0BC2D865" w14:textId="77777777" w:rsidR="00EE1B1F" w:rsidRPr="00000530" w:rsidRDefault="00EE1B1F" w:rsidP="00EE1B1F">
            <w:pPr>
              <w:rPr>
                <w:b/>
                <w:sz w:val="24"/>
                <w:lang w:val="hr-HR"/>
              </w:rPr>
            </w:pPr>
            <w:r w:rsidRPr="00000530">
              <w:rPr>
                <w:b/>
                <w:sz w:val="24"/>
                <w:lang w:val="hr-HR"/>
              </w:rPr>
              <w:t>3+4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449BF" w14:textId="77777777" w:rsidR="00EE1B1F" w:rsidRDefault="00EE1B1F" w:rsidP="00EE1B1F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</w:p>
          <w:p w14:paraId="52BE00EC" w14:textId="77777777" w:rsidR="00EE1B1F" w:rsidRDefault="00EE1B1F" w:rsidP="00EE1B1F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6.665.661,83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64416" w14:textId="77777777" w:rsidR="00EE1B1F" w:rsidRDefault="00EE1B1F" w:rsidP="00EE1B1F">
            <w:pPr>
              <w:jc w:val="right"/>
              <w:rPr>
                <w:b/>
                <w:sz w:val="24"/>
                <w:szCs w:val="24"/>
                <w:lang w:val="hr-HR"/>
              </w:rPr>
            </w:pPr>
          </w:p>
          <w:p w14:paraId="62DEDE7A" w14:textId="77777777" w:rsidR="00EE1B1F" w:rsidRPr="001A20A8" w:rsidRDefault="00EE1B1F" w:rsidP="00EE1B1F">
            <w:pPr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13.190.000,00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9CA09" w14:textId="77777777" w:rsidR="00EE1B1F" w:rsidRDefault="00EE1B1F" w:rsidP="00EE1B1F">
            <w:pPr>
              <w:jc w:val="right"/>
              <w:rPr>
                <w:b/>
                <w:sz w:val="24"/>
                <w:szCs w:val="24"/>
                <w:lang w:val="hr-HR"/>
              </w:rPr>
            </w:pPr>
          </w:p>
          <w:p w14:paraId="61987B55" w14:textId="77777777" w:rsidR="00EE1B1F" w:rsidRDefault="00C317B0" w:rsidP="00EE1B1F">
            <w:pPr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7.915.474,75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05155" w14:textId="77777777" w:rsidR="00EE1B1F" w:rsidRDefault="00EE1B1F" w:rsidP="00EE1B1F">
            <w:pPr>
              <w:jc w:val="right"/>
              <w:rPr>
                <w:b/>
                <w:sz w:val="24"/>
                <w:szCs w:val="24"/>
                <w:lang w:val="hr-HR"/>
              </w:rPr>
            </w:pPr>
          </w:p>
          <w:p w14:paraId="39FD0179" w14:textId="77777777" w:rsidR="00EE1B1F" w:rsidRDefault="00C317B0" w:rsidP="00EE1B1F">
            <w:pPr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118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3F65" w14:textId="77777777" w:rsidR="00EE1B1F" w:rsidRDefault="00EE1B1F" w:rsidP="00EE1B1F">
            <w:pPr>
              <w:jc w:val="right"/>
              <w:rPr>
                <w:b/>
                <w:sz w:val="24"/>
                <w:szCs w:val="24"/>
                <w:lang w:val="hr-HR"/>
              </w:rPr>
            </w:pPr>
          </w:p>
          <w:p w14:paraId="1B42E7A0" w14:textId="77777777" w:rsidR="00EE1B1F" w:rsidRDefault="00C317B0" w:rsidP="00EE1B1F">
            <w:pPr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60</w:t>
            </w:r>
          </w:p>
        </w:tc>
      </w:tr>
      <w:tr w:rsidR="00C317B0" w14:paraId="562D023C" w14:textId="77777777" w:rsidTr="00E418AE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8A22DA" w14:textId="77777777" w:rsidR="00C317B0" w:rsidRPr="00472366" w:rsidRDefault="00C317B0" w:rsidP="00C317B0">
            <w:pPr>
              <w:snapToGrid w:val="0"/>
              <w:rPr>
                <w:sz w:val="24"/>
                <w:lang w:val="hr-HR"/>
              </w:rPr>
            </w:pPr>
            <w:r w:rsidRPr="00472366">
              <w:rPr>
                <w:sz w:val="24"/>
                <w:lang w:val="hr-HR"/>
              </w:rPr>
              <w:t>RASHODI</w:t>
            </w:r>
            <w:r>
              <w:rPr>
                <w:sz w:val="24"/>
                <w:lang w:val="hr-HR"/>
              </w:rPr>
              <w:t xml:space="preserve"> POSLOVANJA</w:t>
            </w:r>
            <w:r w:rsidRPr="00472366">
              <w:rPr>
                <w:sz w:val="24"/>
                <w:lang w:val="hr-HR"/>
              </w:rPr>
              <w:t xml:space="preserve">    </w:t>
            </w:r>
          </w:p>
          <w:p w14:paraId="1E67AF3C" w14:textId="77777777" w:rsidR="00C317B0" w:rsidRPr="00472366" w:rsidRDefault="00C317B0" w:rsidP="00C317B0">
            <w:pPr>
              <w:rPr>
                <w:sz w:val="24"/>
                <w:lang w:val="hr-HR"/>
              </w:rPr>
            </w:pPr>
            <w:r w:rsidRPr="00472366">
              <w:rPr>
                <w:sz w:val="24"/>
                <w:lang w:val="hr-HR"/>
              </w:rPr>
              <w:t>razred 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A4074" w14:textId="77777777" w:rsidR="00C317B0" w:rsidRDefault="00C317B0" w:rsidP="00C317B0">
            <w:pPr>
              <w:jc w:val="right"/>
              <w:rPr>
                <w:b/>
                <w:sz w:val="24"/>
                <w:lang w:val="hr-HR"/>
              </w:rPr>
            </w:pPr>
          </w:p>
          <w:p w14:paraId="264769B3" w14:textId="77777777" w:rsidR="00C317B0" w:rsidRDefault="00C317B0" w:rsidP="00C317B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4.890.734,25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EBD6A" w14:textId="77777777" w:rsidR="00C317B0" w:rsidRDefault="00C317B0" w:rsidP="00C317B0">
            <w:pPr>
              <w:jc w:val="right"/>
              <w:rPr>
                <w:b/>
                <w:sz w:val="24"/>
                <w:lang w:val="hr-HR"/>
              </w:rPr>
            </w:pPr>
          </w:p>
          <w:p w14:paraId="76A546A0" w14:textId="77777777" w:rsidR="00C317B0" w:rsidRDefault="00C317B0" w:rsidP="00C317B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5.738.000,00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34E07" w14:textId="77777777" w:rsidR="00C317B0" w:rsidRDefault="00C317B0" w:rsidP="00C317B0">
            <w:pPr>
              <w:jc w:val="right"/>
              <w:rPr>
                <w:b/>
                <w:sz w:val="24"/>
                <w:lang w:val="hr-HR"/>
              </w:rPr>
            </w:pPr>
          </w:p>
          <w:p w14:paraId="57253D94" w14:textId="77777777" w:rsidR="00C317B0" w:rsidRDefault="00C317B0" w:rsidP="00C317B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3.552.158,70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4B34" w14:textId="77777777" w:rsidR="00C317B0" w:rsidRDefault="00C317B0" w:rsidP="00C317B0">
            <w:pPr>
              <w:jc w:val="right"/>
              <w:rPr>
                <w:b/>
                <w:sz w:val="24"/>
                <w:lang w:val="hr-HR"/>
              </w:rPr>
            </w:pPr>
          </w:p>
          <w:p w14:paraId="1B29EE13" w14:textId="77777777" w:rsidR="00C317B0" w:rsidRDefault="00C317B0" w:rsidP="00C317B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72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EFCC2" w14:textId="77777777" w:rsidR="00C317B0" w:rsidRDefault="00C317B0" w:rsidP="00C317B0">
            <w:pPr>
              <w:jc w:val="right"/>
              <w:rPr>
                <w:b/>
                <w:sz w:val="24"/>
                <w:lang w:val="hr-HR"/>
              </w:rPr>
            </w:pPr>
          </w:p>
          <w:p w14:paraId="18537E9D" w14:textId="77777777" w:rsidR="00C317B0" w:rsidRDefault="00C317B0" w:rsidP="00C317B0">
            <w:pPr>
              <w:tabs>
                <w:tab w:val="center" w:pos="584"/>
                <w:tab w:val="right" w:pos="1168"/>
              </w:tabs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ab/>
              <w:t>61</w:t>
            </w:r>
          </w:p>
        </w:tc>
      </w:tr>
      <w:tr w:rsidR="00C317B0" w14:paraId="798823B8" w14:textId="77777777" w:rsidTr="00E418AE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BB904A" w14:textId="77777777" w:rsidR="00C317B0" w:rsidRPr="00472366" w:rsidRDefault="00C317B0" w:rsidP="00C317B0">
            <w:pPr>
              <w:snapToGrid w:val="0"/>
              <w:rPr>
                <w:sz w:val="24"/>
                <w:lang w:val="hr-HR"/>
              </w:rPr>
            </w:pPr>
          </w:p>
          <w:p w14:paraId="119B2E38" w14:textId="77777777" w:rsidR="00C317B0" w:rsidRPr="00472366" w:rsidRDefault="00C317B0" w:rsidP="00C317B0">
            <w:pPr>
              <w:snapToGrid w:val="0"/>
              <w:rPr>
                <w:sz w:val="24"/>
                <w:lang w:val="hr-HR"/>
              </w:rPr>
            </w:pPr>
            <w:r w:rsidRPr="00472366">
              <w:rPr>
                <w:sz w:val="24"/>
                <w:lang w:val="hr-HR"/>
              </w:rPr>
              <w:t>RASHODI ZA NEFINANCIJSKU IMOVINU razred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8CAD3" w14:textId="77777777" w:rsidR="00C317B0" w:rsidRDefault="00C317B0" w:rsidP="00C317B0">
            <w:pPr>
              <w:snapToGrid w:val="0"/>
              <w:jc w:val="right"/>
              <w:rPr>
                <w:b/>
                <w:sz w:val="24"/>
                <w:lang w:val="pl-PL"/>
              </w:rPr>
            </w:pPr>
          </w:p>
          <w:p w14:paraId="4899C822" w14:textId="77777777" w:rsidR="00C317B0" w:rsidRDefault="00C317B0" w:rsidP="00C317B0">
            <w:pPr>
              <w:snapToGrid w:val="0"/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1.774.927,58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FA521" w14:textId="77777777" w:rsidR="00C317B0" w:rsidRDefault="00C317B0" w:rsidP="00C317B0">
            <w:pPr>
              <w:snapToGrid w:val="0"/>
              <w:jc w:val="right"/>
              <w:rPr>
                <w:b/>
                <w:sz w:val="24"/>
                <w:lang w:val="pl-PL"/>
              </w:rPr>
            </w:pPr>
          </w:p>
          <w:p w14:paraId="5D8EC897" w14:textId="77777777" w:rsidR="00C317B0" w:rsidRDefault="00C317B0" w:rsidP="00C317B0">
            <w:pPr>
              <w:snapToGrid w:val="0"/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7.452.000,00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22E62" w14:textId="77777777" w:rsidR="00C317B0" w:rsidRDefault="00C317B0" w:rsidP="00C317B0">
            <w:pPr>
              <w:snapToGrid w:val="0"/>
              <w:jc w:val="right"/>
              <w:rPr>
                <w:b/>
                <w:sz w:val="24"/>
                <w:lang w:val="pl-PL"/>
              </w:rPr>
            </w:pPr>
          </w:p>
          <w:p w14:paraId="53AA4429" w14:textId="77777777" w:rsidR="00C317B0" w:rsidRDefault="00C317B0" w:rsidP="00C317B0">
            <w:pPr>
              <w:snapToGrid w:val="0"/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4.363.316,05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5BB93" w14:textId="77777777" w:rsidR="00C317B0" w:rsidRDefault="00C317B0" w:rsidP="00C317B0">
            <w:pPr>
              <w:snapToGrid w:val="0"/>
              <w:jc w:val="right"/>
              <w:rPr>
                <w:b/>
                <w:sz w:val="24"/>
                <w:lang w:val="pl-PL"/>
              </w:rPr>
            </w:pPr>
          </w:p>
          <w:p w14:paraId="64F9D8B5" w14:textId="77777777" w:rsidR="00C317B0" w:rsidRDefault="00C317B0" w:rsidP="00C317B0">
            <w:pPr>
              <w:snapToGrid w:val="0"/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245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B7D94" w14:textId="77777777" w:rsidR="00C317B0" w:rsidRDefault="00C317B0" w:rsidP="00C317B0">
            <w:pPr>
              <w:snapToGrid w:val="0"/>
              <w:jc w:val="right"/>
              <w:rPr>
                <w:b/>
                <w:sz w:val="24"/>
                <w:lang w:val="pl-PL"/>
              </w:rPr>
            </w:pPr>
          </w:p>
          <w:p w14:paraId="4E0D9133" w14:textId="77777777" w:rsidR="00C317B0" w:rsidRDefault="00C317B0" w:rsidP="00C317B0">
            <w:pPr>
              <w:snapToGrid w:val="0"/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58</w:t>
            </w:r>
          </w:p>
        </w:tc>
      </w:tr>
      <w:tr w:rsidR="00C317B0" w14:paraId="56C41058" w14:textId="77777777" w:rsidTr="00E418AE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76CF5402" w14:textId="77777777" w:rsidR="00C317B0" w:rsidRPr="001254D7" w:rsidRDefault="00C317B0" w:rsidP="00C317B0">
            <w:pPr>
              <w:rPr>
                <w:b/>
                <w:bCs/>
                <w:sz w:val="24"/>
                <w:lang w:val="pl-PL"/>
              </w:rPr>
            </w:pPr>
            <w:r w:rsidRPr="001254D7">
              <w:rPr>
                <w:b/>
                <w:bCs/>
                <w:sz w:val="24"/>
                <w:lang w:val="pl-PL"/>
              </w:rPr>
              <w:t>Izdaci za financijsku imovinu i  otplate zajmova</w:t>
            </w:r>
            <w:r>
              <w:rPr>
                <w:b/>
                <w:bCs/>
                <w:sz w:val="24"/>
                <w:lang w:val="pl-PL"/>
              </w:rPr>
              <w:t xml:space="preserve">   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6CED6" w14:textId="77777777" w:rsidR="00C317B0" w:rsidRDefault="00C317B0" w:rsidP="00C317B0">
            <w:pPr>
              <w:snapToGrid w:val="0"/>
              <w:jc w:val="right"/>
              <w:rPr>
                <w:b/>
                <w:sz w:val="24"/>
                <w:lang w:val="hr-HR"/>
              </w:rPr>
            </w:pPr>
          </w:p>
          <w:p w14:paraId="6DC98FD4" w14:textId="77777777" w:rsidR="00C317B0" w:rsidRPr="004C3F59" w:rsidRDefault="00C317B0" w:rsidP="00C317B0">
            <w:pPr>
              <w:snapToGrid w:val="0"/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98AC" w14:textId="77777777" w:rsidR="00C317B0" w:rsidRDefault="00C317B0" w:rsidP="00C317B0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</w:p>
          <w:p w14:paraId="4DB0E49C" w14:textId="77777777" w:rsidR="00C317B0" w:rsidRPr="00437F6D" w:rsidRDefault="00C317B0" w:rsidP="00C317B0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0,00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249E" w14:textId="77777777" w:rsidR="00C317B0" w:rsidRDefault="00C317B0" w:rsidP="00C317B0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</w:p>
          <w:p w14:paraId="0F6C831D" w14:textId="77777777" w:rsidR="00C317B0" w:rsidRDefault="00C317B0" w:rsidP="00C317B0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0,00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AE79" w14:textId="77777777" w:rsidR="00C317B0" w:rsidRDefault="00C317B0" w:rsidP="00C317B0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</w:p>
          <w:p w14:paraId="6FA847F9" w14:textId="77777777" w:rsidR="00C317B0" w:rsidRDefault="00C317B0" w:rsidP="00C317B0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E0A81" w14:textId="77777777" w:rsidR="00C317B0" w:rsidRDefault="00C317B0" w:rsidP="00C317B0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</w:p>
          <w:p w14:paraId="5245B1D5" w14:textId="77777777" w:rsidR="00C317B0" w:rsidRDefault="00C317B0" w:rsidP="00C317B0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0</w:t>
            </w:r>
          </w:p>
        </w:tc>
      </w:tr>
      <w:tr w:rsidR="00973EDC" w14:paraId="498DD7B1" w14:textId="77777777" w:rsidTr="00E418AE"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AB3E340" w14:textId="77777777" w:rsidR="00973EDC" w:rsidRDefault="00973EDC" w:rsidP="00C317B0">
            <w:pPr>
              <w:rPr>
                <w:b/>
                <w:bCs/>
                <w:sz w:val="24"/>
                <w:lang w:val="pl-PL"/>
              </w:rPr>
            </w:pPr>
          </w:p>
          <w:p w14:paraId="2221DB94" w14:textId="77777777" w:rsidR="00973EDC" w:rsidRPr="001254D7" w:rsidRDefault="00973EDC" w:rsidP="00C317B0">
            <w:pPr>
              <w:rPr>
                <w:b/>
                <w:bCs/>
                <w:sz w:val="24"/>
                <w:lang w:val="pl-PL"/>
              </w:rPr>
            </w:pPr>
            <w:r>
              <w:rPr>
                <w:b/>
                <w:sz w:val="24"/>
                <w:lang w:val="hr-HR"/>
              </w:rPr>
              <w:t>RAZLIKA-VIŠAK/MANJAK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181A1" w14:textId="77777777" w:rsidR="00973EDC" w:rsidRDefault="00973EDC" w:rsidP="00C317B0">
            <w:pPr>
              <w:snapToGrid w:val="0"/>
              <w:jc w:val="right"/>
              <w:rPr>
                <w:b/>
                <w:sz w:val="24"/>
                <w:lang w:val="hr-HR"/>
              </w:rPr>
            </w:pPr>
          </w:p>
          <w:p w14:paraId="5706AE31" w14:textId="77777777" w:rsidR="00973EDC" w:rsidRDefault="00973EDC" w:rsidP="00C317B0">
            <w:pPr>
              <w:snapToGrid w:val="0"/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138.969,11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6A30" w14:textId="77777777" w:rsidR="00973EDC" w:rsidRDefault="00973EDC" w:rsidP="00C317B0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</w:p>
          <w:p w14:paraId="05D78BDB" w14:textId="77777777" w:rsidR="00973EDC" w:rsidRDefault="00973EDC" w:rsidP="00C317B0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0,00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D10EC" w14:textId="77777777" w:rsidR="00973EDC" w:rsidRDefault="00973EDC" w:rsidP="00C317B0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</w:p>
          <w:p w14:paraId="2B1F08B3" w14:textId="77777777" w:rsidR="00973EDC" w:rsidRDefault="00973EDC" w:rsidP="00C317B0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4.895.209,87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D8222" w14:textId="77777777" w:rsidR="00973EDC" w:rsidRDefault="00973EDC" w:rsidP="00973EDC">
            <w:pPr>
              <w:snapToGrid w:val="0"/>
              <w:jc w:val="center"/>
              <w:rPr>
                <w:b/>
                <w:sz w:val="24"/>
                <w:szCs w:val="24"/>
                <w:lang w:val="hr-HR"/>
              </w:rPr>
            </w:pPr>
          </w:p>
          <w:p w14:paraId="15963AA8" w14:textId="77777777" w:rsidR="00973EDC" w:rsidRDefault="00973EDC" w:rsidP="00973EDC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3522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4EC83" w14:textId="77777777" w:rsidR="00973EDC" w:rsidRDefault="00973EDC" w:rsidP="00973EDC">
            <w:pPr>
              <w:snapToGrid w:val="0"/>
              <w:jc w:val="center"/>
              <w:rPr>
                <w:b/>
                <w:sz w:val="24"/>
                <w:szCs w:val="24"/>
                <w:lang w:val="hr-HR"/>
              </w:rPr>
            </w:pPr>
          </w:p>
          <w:p w14:paraId="3802413F" w14:textId="77777777" w:rsidR="00973EDC" w:rsidRDefault="00973EDC" w:rsidP="00973EDC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0</w:t>
            </w:r>
          </w:p>
        </w:tc>
      </w:tr>
    </w:tbl>
    <w:p w14:paraId="619877EB" w14:textId="77777777" w:rsidR="00257F0A" w:rsidRPr="0050178D" w:rsidRDefault="00257F0A" w:rsidP="00A90F4C">
      <w:pPr>
        <w:jc w:val="both"/>
        <w:rPr>
          <w:sz w:val="24"/>
          <w:szCs w:val="24"/>
          <w:lang w:val="hr-HR"/>
        </w:rPr>
      </w:pPr>
    </w:p>
    <w:p w14:paraId="313D4B50" w14:textId="77777777" w:rsidR="00E1228B" w:rsidRDefault="00E1228B" w:rsidP="00E1228B">
      <w:pPr>
        <w:rPr>
          <w:sz w:val="24"/>
          <w:szCs w:val="24"/>
          <w:lang w:val="hr-HR"/>
        </w:rPr>
      </w:pPr>
    </w:p>
    <w:p w14:paraId="177F06D8" w14:textId="77777777" w:rsidR="00E1228B" w:rsidRPr="00BC3835" w:rsidRDefault="00E1228B" w:rsidP="0091339E">
      <w:pPr>
        <w:rPr>
          <w:lang w:val="hr-HR"/>
        </w:rPr>
      </w:pPr>
    </w:p>
    <w:p w14:paraId="7F364A95" w14:textId="77777777" w:rsidR="0091339E" w:rsidRDefault="0091339E" w:rsidP="0091339E">
      <w:pPr>
        <w:rPr>
          <w:sz w:val="24"/>
          <w:szCs w:val="24"/>
          <w:lang w:val="hr-HR"/>
        </w:rPr>
      </w:pPr>
    </w:p>
    <w:p w14:paraId="60D82638" w14:textId="77777777" w:rsidR="0091339E" w:rsidRDefault="0091339E" w:rsidP="0091339E">
      <w:pPr>
        <w:rPr>
          <w:sz w:val="24"/>
          <w:szCs w:val="24"/>
          <w:lang w:val="hr-HR"/>
        </w:rPr>
      </w:pPr>
    </w:p>
    <w:p w14:paraId="5F3F285B" w14:textId="77777777" w:rsidR="0091339E" w:rsidRDefault="0091339E" w:rsidP="0091339E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ab/>
      </w:r>
    </w:p>
    <w:p w14:paraId="14FC081F" w14:textId="77777777" w:rsidR="00FA3BDE" w:rsidRDefault="00FA3BDE" w:rsidP="00FA3BDE">
      <w:pPr>
        <w:ind w:left="-426"/>
        <w:rPr>
          <w:sz w:val="24"/>
          <w:szCs w:val="24"/>
          <w:lang w:val="hr-HR"/>
        </w:rPr>
      </w:pPr>
    </w:p>
    <w:p w14:paraId="23D057AB" w14:textId="77777777" w:rsidR="00973EDC" w:rsidRDefault="00973EDC" w:rsidP="00FA3BDE">
      <w:pPr>
        <w:rPr>
          <w:sz w:val="24"/>
          <w:szCs w:val="24"/>
          <w:lang w:val="hr-HR"/>
        </w:rPr>
      </w:pPr>
    </w:p>
    <w:p w14:paraId="0ABFFCC3" w14:textId="77777777" w:rsidR="00973EDC" w:rsidRPr="00973EDC" w:rsidRDefault="00973EDC" w:rsidP="00973EDC">
      <w:pPr>
        <w:rPr>
          <w:sz w:val="24"/>
          <w:szCs w:val="24"/>
          <w:lang w:val="hr-HR"/>
        </w:rPr>
      </w:pPr>
    </w:p>
    <w:p w14:paraId="02507CD1" w14:textId="77777777" w:rsidR="00973EDC" w:rsidRPr="00973EDC" w:rsidRDefault="00973EDC" w:rsidP="00973EDC">
      <w:pPr>
        <w:rPr>
          <w:sz w:val="24"/>
          <w:szCs w:val="24"/>
          <w:lang w:val="hr-HR"/>
        </w:rPr>
      </w:pPr>
    </w:p>
    <w:p w14:paraId="64D10556" w14:textId="77777777" w:rsidR="00973EDC" w:rsidRPr="00973EDC" w:rsidRDefault="00973EDC" w:rsidP="00973EDC">
      <w:pPr>
        <w:rPr>
          <w:sz w:val="24"/>
          <w:szCs w:val="24"/>
          <w:lang w:val="hr-HR"/>
        </w:rPr>
      </w:pPr>
    </w:p>
    <w:p w14:paraId="41C6A2EA" w14:textId="77777777" w:rsidR="00973EDC" w:rsidRPr="00973EDC" w:rsidRDefault="00973EDC" w:rsidP="00973EDC">
      <w:pPr>
        <w:rPr>
          <w:sz w:val="24"/>
          <w:szCs w:val="24"/>
          <w:lang w:val="hr-HR"/>
        </w:rPr>
      </w:pPr>
    </w:p>
    <w:p w14:paraId="7C64C059" w14:textId="77777777" w:rsidR="00973EDC" w:rsidRPr="00973EDC" w:rsidRDefault="00973EDC" w:rsidP="00973EDC">
      <w:pPr>
        <w:rPr>
          <w:sz w:val="24"/>
          <w:szCs w:val="24"/>
          <w:lang w:val="hr-HR"/>
        </w:rPr>
      </w:pPr>
    </w:p>
    <w:p w14:paraId="40341244" w14:textId="77777777" w:rsidR="00973EDC" w:rsidRPr="00973EDC" w:rsidRDefault="00973EDC" w:rsidP="00973EDC">
      <w:pPr>
        <w:rPr>
          <w:sz w:val="24"/>
          <w:szCs w:val="24"/>
          <w:lang w:val="hr-HR"/>
        </w:rPr>
      </w:pPr>
    </w:p>
    <w:p w14:paraId="28AD7EF7" w14:textId="77777777" w:rsidR="00973EDC" w:rsidRPr="00973EDC" w:rsidRDefault="00973EDC" w:rsidP="00973EDC">
      <w:pPr>
        <w:rPr>
          <w:sz w:val="24"/>
          <w:szCs w:val="24"/>
          <w:lang w:val="hr-HR"/>
        </w:rPr>
      </w:pPr>
    </w:p>
    <w:p w14:paraId="22EC8F6A" w14:textId="77777777" w:rsidR="00973EDC" w:rsidRPr="00973EDC" w:rsidRDefault="00973EDC" w:rsidP="00973EDC">
      <w:pPr>
        <w:rPr>
          <w:sz w:val="24"/>
          <w:szCs w:val="24"/>
          <w:lang w:val="hr-HR"/>
        </w:rPr>
      </w:pPr>
    </w:p>
    <w:p w14:paraId="6846AC7F" w14:textId="77777777" w:rsidR="00973EDC" w:rsidRPr="00973EDC" w:rsidRDefault="00973EDC" w:rsidP="00973EDC">
      <w:pPr>
        <w:rPr>
          <w:sz w:val="24"/>
          <w:szCs w:val="24"/>
          <w:lang w:val="hr-HR"/>
        </w:rPr>
      </w:pPr>
    </w:p>
    <w:p w14:paraId="7A547FEA" w14:textId="77777777" w:rsidR="00973EDC" w:rsidRPr="00973EDC" w:rsidRDefault="00973EDC" w:rsidP="00973EDC">
      <w:pPr>
        <w:rPr>
          <w:sz w:val="24"/>
          <w:szCs w:val="24"/>
          <w:lang w:val="hr-HR"/>
        </w:rPr>
      </w:pPr>
    </w:p>
    <w:p w14:paraId="16BC36E9" w14:textId="77777777" w:rsidR="00973EDC" w:rsidRPr="00973EDC" w:rsidRDefault="00973EDC" w:rsidP="00973EDC">
      <w:pPr>
        <w:rPr>
          <w:sz w:val="24"/>
          <w:szCs w:val="24"/>
          <w:lang w:val="hr-HR"/>
        </w:rPr>
      </w:pPr>
    </w:p>
    <w:p w14:paraId="4D9348B5" w14:textId="77777777" w:rsidR="00973EDC" w:rsidRDefault="00973EDC" w:rsidP="00973EDC">
      <w:pPr>
        <w:rPr>
          <w:sz w:val="24"/>
          <w:szCs w:val="24"/>
          <w:lang w:val="hr-HR"/>
        </w:rPr>
      </w:pPr>
    </w:p>
    <w:p w14:paraId="26592D35" w14:textId="77777777" w:rsidR="00973EDC" w:rsidRDefault="00973EDC" w:rsidP="00973EDC">
      <w:pPr>
        <w:rPr>
          <w:sz w:val="24"/>
          <w:szCs w:val="24"/>
          <w:lang w:val="hr-HR"/>
        </w:rPr>
      </w:pPr>
    </w:p>
    <w:p w14:paraId="462821D8" w14:textId="77777777" w:rsidR="00FA3BDE" w:rsidRDefault="00FA3BDE" w:rsidP="00973EDC">
      <w:pPr>
        <w:rPr>
          <w:sz w:val="24"/>
          <w:szCs w:val="24"/>
          <w:lang w:val="hr-HR"/>
        </w:rPr>
      </w:pPr>
    </w:p>
    <w:p w14:paraId="0CA74246" w14:textId="77777777" w:rsidR="00973EDC" w:rsidRPr="00973EDC" w:rsidRDefault="00973EDC" w:rsidP="00973EDC">
      <w:pPr>
        <w:rPr>
          <w:sz w:val="24"/>
          <w:szCs w:val="24"/>
          <w:lang w:val="hr-HR"/>
        </w:rPr>
      </w:pPr>
    </w:p>
    <w:p w14:paraId="07A63300" w14:textId="77777777" w:rsidR="00FA3BDE" w:rsidRDefault="00FA3BDE" w:rsidP="00FA3BDE">
      <w:pPr>
        <w:pStyle w:val="StandardWeb"/>
        <w:spacing w:after="0"/>
        <w:ind w:firstLine="708"/>
        <w:jc w:val="both"/>
        <w:rPr>
          <w:sz w:val="16"/>
          <w:szCs w:val="16"/>
        </w:rPr>
      </w:pPr>
    </w:p>
    <w:p w14:paraId="0DFF49FD" w14:textId="77777777" w:rsidR="00C71D39" w:rsidRDefault="00C71D39" w:rsidP="00FA3BDE">
      <w:pPr>
        <w:pStyle w:val="StandardWeb"/>
        <w:spacing w:after="0"/>
        <w:ind w:firstLine="708"/>
        <w:jc w:val="both"/>
        <w:rPr>
          <w:sz w:val="16"/>
          <w:szCs w:val="16"/>
        </w:rPr>
      </w:pPr>
    </w:p>
    <w:p w14:paraId="15C63139" w14:textId="77777777" w:rsidR="00834A9E" w:rsidRDefault="00834A9E" w:rsidP="00FA3BDE">
      <w:pPr>
        <w:pStyle w:val="StandardWeb"/>
        <w:spacing w:after="0"/>
        <w:ind w:firstLine="708"/>
        <w:jc w:val="both"/>
        <w:rPr>
          <w:sz w:val="16"/>
          <w:szCs w:val="16"/>
        </w:rPr>
      </w:pPr>
    </w:p>
    <w:p w14:paraId="6F5B2807" w14:textId="77777777" w:rsidR="00DB40B7" w:rsidRDefault="00DB40B7" w:rsidP="00DB40B7">
      <w:pPr>
        <w:pStyle w:val="StandardWeb"/>
        <w:spacing w:after="0"/>
        <w:ind w:firstLine="708"/>
        <w:jc w:val="both"/>
        <w:rPr>
          <w:sz w:val="16"/>
          <w:szCs w:val="16"/>
        </w:rPr>
      </w:pPr>
    </w:p>
    <w:p w14:paraId="171B89F5" w14:textId="77777777" w:rsidR="00DB40B7" w:rsidRPr="00A13B76" w:rsidRDefault="00DB40B7" w:rsidP="00DB40B7">
      <w:pPr>
        <w:numPr>
          <w:ilvl w:val="0"/>
          <w:numId w:val="17"/>
        </w:numPr>
        <w:suppressAutoHyphens/>
        <w:ind w:left="-426" w:hanging="425"/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KORIŠTENJE SREDSTAVA IZ PRETHODNIH GODINA</w:t>
      </w:r>
    </w:p>
    <w:p w14:paraId="168847C2" w14:textId="77777777" w:rsidR="00DB40B7" w:rsidRDefault="00DB40B7" w:rsidP="00DB40B7">
      <w:pPr>
        <w:ind w:left="-426"/>
        <w:rPr>
          <w:sz w:val="24"/>
          <w:szCs w:val="24"/>
          <w:lang w:val="hr-HR"/>
        </w:rPr>
      </w:pPr>
    </w:p>
    <w:tbl>
      <w:tblPr>
        <w:tblW w:w="12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843"/>
        <w:gridCol w:w="2126"/>
        <w:gridCol w:w="2894"/>
        <w:gridCol w:w="992"/>
        <w:gridCol w:w="993"/>
      </w:tblGrid>
      <w:tr w:rsidR="00DB40B7" w:rsidRPr="009C46CF" w14:paraId="3E163F47" w14:textId="77777777" w:rsidTr="00DB40B7">
        <w:trPr>
          <w:jc w:val="center"/>
        </w:trPr>
        <w:tc>
          <w:tcPr>
            <w:tcW w:w="3261" w:type="dxa"/>
            <w:shd w:val="clear" w:color="auto" w:fill="auto"/>
          </w:tcPr>
          <w:p w14:paraId="0535A975" w14:textId="77777777" w:rsidR="00DB40B7" w:rsidRPr="009C46CF" w:rsidRDefault="00DB40B7" w:rsidP="00DB40B7">
            <w:pPr>
              <w:rPr>
                <w:b/>
                <w:sz w:val="24"/>
                <w:lang w:val="hr-HR"/>
              </w:rPr>
            </w:pPr>
          </w:p>
        </w:tc>
        <w:tc>
          <w:tcPr>
            <w:tcW w:w="1843" w:type="dxa"/>
            <w:shd w:val="clear" w:color="auto" w:fill="auto"/>
          </w:tcPr>
          <w:p w14:paraId="76B2A805" w14:textId="77777777" w:rsidR="00DB40B7" w:rsidRPr="009C46CF" w:rsidRDefault="00DB40B7" w:rsidP="00DB40B7">
            <w:pPr>
              <w:jc w:val="center"/>
              <w:rPr>
                <w:b/>
                <w:sz w:val="24"/>
                <w:lang w:val="hr-HR"/>
              </w:rPr>
            </w:pPr>
            <w:r w:rsidRPr="009C46CF">
              <w:rPr>
                <w:b/>
                <w:sz w:val="24"/>
                <w:lang w:val="hr-HR"/>
              </w:rPr>
              <w:t>Izvršenje 201</w:t>
            </w:r>
            <w:r>
              <w:rPr>
                <w:b/>
                <w:sz w:val="24"/>
                <w:lang w:val="hr-HR"/>
              </w:rPr>
              <w:t>9</w:t>
            </w:r>
            <w:r w:rsidRPr="009C46CF">
              <w:rPr>
                <w:b/>
                <w:sz w:val="24"/>
                <w:lang w:val="hr-HR"/>
              </w:rPr>
              <w:t>. (1)</w:t>
            </w:r>
          </w:p>
        </w:tc>
        <w:tc>
          <w:tcPr>
            <w:tcW w:w="2126" w:type="dxa"/>
            <w:shd w:val="clear" w:color="auto" w:fill="auto"/>
          </w:tcPr>
          <w:p w14:paraId="3EE4C2B3" w14:textId="77777777" w:rsidR="00DB40B7" w:rsidRPr="009C46CF" w:rsidRDefault="00DB40B7" w:rsidP="00DB40B7">
            <w:pPr>
              <w:jc w:val="center"/>
              <w:rPr>
                <w:b/>
                <w:sz w:val="24"/>
                <w:lang w:val="hr-HR"/>
              </w:rPr>
            </w:pPr>
            <w:r w:rsidRPr="009C46CF">
              <w:rPr>
                <w:b/>
                <w:sz w:val="24"/>
                <w:lang w:val="hr-HR"/>
              </w:rPr>
              <w:t>Izvorni plan 20</w:t>
            </w:r>
            <w:r>
              <w:rPr>
                <w:b/>
                <w:sz w:val="24"/>
                <w:lang w:val="hr-HR"/>
              </w:rPr>
              <w:t>20</w:t>
            </w:r>
            <w:r w:rsidRPr="009C46CF">
              <w:rPr>
                <w:b/>
                <w:sz w:val="24"/>
                <w:lang w:val="hr-HR"/>
              </w:rPr>
              <w:t>. (2)</w:t>
            </w:r>
          </w:p>
        </w:tc>
        <w:tc>
          <w:tcPr>
            <w:tcW w:w="2894" w:type="dxa"/>
            <w:shd w:val="clear" w:color="auto" w:fill="auto"/>
          </w:tcPr>
          <w:p w14:paraId="690E22AB" w14:textId="77777777" w:rsidR="00DB40B7" w:rsidRDefault="00DB40B7" w:rsidP="00DB40B7">
            <w:pPr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noProof/>
                <w:sz w:val="24"/>
                <w:lang w:val="hr-HR" w:eastAsia="hr-H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4645703" wp14:editId="686ACBFA">
                      <wp:simplePos x="0" y="0"/>
                      <wp:positionH relativeFrom="column">
                        <wp:posOffset>-4300220</wp:posOffset>
                      </wp:positionH>
                      <wp:positionV relativeFrom="paragraph">
                        <wp:posOffset>374650</wp:posOffset>
                      </wp:positionV>
                      <wp:extent cx="0" cy="657225"/>
                      <wp:effectExtent l="12700" t="8890" r="6350" b="10160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572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B29456" id="Ravni poveznik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38.6pt,29.5pt" to="-338.6pt,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"/>
                  </w:pict>
                </mc:Fallback>
              </mc:AlternateContent>
            </w:r>
            <w:r w:rsidRPr="009C46CF">
              <w:rPr>
                <w:b/>
                <w:sz w:val="24"/>
                <w:lang w:val="hr-HR"/>
              </w:rPr>
              <w:t>Izvršenje 20</w:t>
            </w:r>
            <w:r>
              <w:rPr>
                <w:b/>
                <w:sz w:val="24"/>
                <w:lang w:val="hr-HR"/>
              </w:rPr>
              <w:t>20</w:t>
            </w:r>
            <w:r w:rsidRPr="009C46CF">
              <w:rPr>
                <w:b/>
                <w:sz w:val="24"/>
                <w:lang w:val="hr-HR"/>
              </w:rPr>
              <w:t>.</w:t>
            </w:r>
          </w:p>
          <w:p w14:paraId="5E54EB90" w14:textId="77777777" w:rsidR="00DB40B7" w:rsidRPr="009C46CF" w:rsidRDefault="00DB40B7" w:rsidP="00DB40B7">
            <w:pPr>
              <w:jc w:val="center"/>
              <w:rPr>
                <w:b/>
                <w:sz w:val="24"/>
                <w:lang w:val="hr-HR"/>
              </w:rPr>
            </w:pPr>
            <w:r w:rsidRPr="009C46CF">
              <w:rPr>
                <w:b/>
                <w:sz w:val="24"/>
                <w:lang w:val="hr-HR"/>
              </w:rPr>
              <w:t xml:space="preserve"> (3)</w:t>
            </w:r>
          </w:p>
        </w:tc>
        <w:tc>
          <w:tcPr>
            <w:tcW w:w="992" w:type="dxa"/>
            <w:shd w:val="clear" w:color="auto" w:fill="auto"/>
          </w:tcPr>
          <w:p w14:paraId="7ADDCD4C" w14:textId="77777777" w:rsidR="00DB40B7" w:rsidRPr="009C46CF" w:rsidRDefault="00DB40B7" w:rsidP="00DB40B7">
            <w:pPr>
              <w:jc w:val="center"/>
              <w:rPr>
                <w:b/>
                <w:sz w:val="24"/>
                <w:lang w:val="hr-HR"/>
              </w:rPr>
            </w:pPr>
            <w:r w:rsidRPr="009C46CF">
              <w:rPr>
                <w:b/>
                <w:sz w:val="24"/>
                <w:lang w:val="hr-HR"/>
              </w:rPr>
              <w:t>Indeks (3/1)</w:t>
            </w:r>
          </w:p>
        </w:tc>
        <w:tc>
          <w:tcPr>
            <w:tcW w:w="993" w:type="dxa"/>
            <w:shd w:val="clear" w:color="auto" w:fill="auto"/>
          </w:tcPr>
          <w:p w14:paraId="2A19E295" w14:textId="77777777" w:rsidR="00DB40B7" w:rsidRPr="009C46CF" w:rsidRDefault="00DB40B7" w:rsidP="00DB40B7">
            <w:pPr>
              <w:jc w:val="center"/>
              <w:rPr>
                <w:b/>
                <w:sz w:val="24"/>
                <w:lang w:val="hr-HR"/>
              </w:rPr>
            </w:pPr>
            <w:r w:rsidRPr="009C46CF">
              <w:rPr>
                <w:b/>
                <w:sz w:val="24"/>
                <w:lang w:val="hr-HR"/>
              </w:rPr>
              <w:t>Indeks (3/2)</w:t>
            </w:r>
          </w:p>
        </w:tc>
      </w:tr>
      <w:tr w:rsidR="00DB40B7" w:rsidRPr="009C46CF" w14:paraId="39AC374B" w14:textId="77777777" w:rsidTr="00DB40B7">
        <w:trPr>
          <w:jc w:val="center"/>
        </w:trPr>
        <w:tc>
          <w:tcPr>
            <w:tcW w:w="3261" w:type="dxa"/>
            <w:shd w:val="clear" w:color="auto" w:fill="auto"/>
          </w:tcPr>
          <w:p w14:paraId="768655C4" w14:textId="77777777" w:rsidR="00DB40B7" w:rsidRDefault="00DB40B7" w:rsidP="00DB40B7">
            <w:pPr>
              <w:rPr>
                <w:b/>
                <w:sz w:val="24"/>
                <w:lang w:val="hr-HR"/>
              </w:rPr>
            </w:pPr>
          </w:p>
          <w:p w14:paraId="1A952B47" w14:textId="77777777" w:rsidR="00DB40B7" w:rsidRPr="009C46CF" w:rsidRDefault="00DB40B7" w:rsidP="00DB40B7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92     Rezultat poslovanja</w:t>
            </w:r>
          </w:p>
        </w:tc>
        <w:tc>
          <w:tcPr>
            <w:tcW w:w="1843" w:type="dxa"/>
            <w:shd w:val="clear" w:color="auto" w:fill="auto"/>
          </w:tcPr>
          <w:p w14:paraId="67AA0BFF" w14:textId="77777777" w:rsidR="00DB40B7" w:rsidRDefault="00DB40B7" w:rsidP="00DB40B7">
            <w:pPr>
              <w:snapToGrid w:val="0"/>
              <w:jc w:val="right"/>
              <w:rPr>
                <w:b/>
                <w:sz w:val="24"/>
                <w:lang w:val="hr-HR"/>
              </w:rPr>
            </w:pPr>
          </w:p>
          <w:p w14:paraId="019B213D" w14:textId="77777777" w:rsidR="00DB40B7" w:rsidRPr="004C3F59" w:rsidRDefault="00973EDC" w:rsidP="00DB40B7">
            <w:pPr>
              <w:snapToGrid w:val="0"/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1.314.074,22</w:t>
            </w:r>
          </w:p>
        </w:tc>
        <w:tc>
          <w:tcPr>
            <w:tcW w:w="2126" w:type="dxa"/>
            <w:shd w:val="clear" w:color="auto" w:fill="auto"/>
          </w:tcPr>
          <w:p w14:paraId="3756CE58" w14:textId="77777777" w:rsidR="00DB40B7" w:rsidRDefault="00DB40B7" w:rsidP="00DB40B7">
            <w:pPr>
              <w:snapToGrid w:val="0"/>
              <w:jc w:val="right"/>
              <w:rPr>
                <w:b/>
                <w:sz w:val="24"/>
                <w:lang w:val="hr-HR"/>
              </w:rPr>
            </w:pPr>
          </w:p>
          <w:p w14:paraId="1836CDC1" w14:textId="77777777" w:rsidR="00DB40B7" w:rsidRPr="00B150C8" w:rsidRDefault="00DB40B7" w:rsidP="00DB40B7">
            <w:pPr>
              <w:snapToGrid w:val="0"/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0</w:t>
            </w:r>
          </w:p>
        </w:tc>
        <w:tc>
          <w:tcPr>
            <w:tcW w:w="2894" w:type="dxa"/>
            <w:shd w:val="clear" w:color="auto" w:fill="auto"/>
          </w:tcPr>
          <w:p w14:paraId="09802482" w14:textId="77777777" w:rsidR="00DB40B7" w:rsidRDefault="00DB40B7" w:rsidP="00DB40B7">
            <w:pPr>
              <w:snapToGrid w:val="0"/>
              <w:jc w:val="right"/>
              <w:rPr>
                <w:b/>
                <w:sz w:val="24"/>
                <w:lang w:val="hr-HR"/>
              </w:rPr>
            </w:pPr>
          </w:p>
          <w:p w14:paraId="140535F8" w14:textId="77777777" w:rsidR="00DB40B7" w:rsidRPr="004C3F59" w:rsidRDefault="00973EDC" w:rsidP="00DB40B7">
            <w:pPr>
              <w:snapToGrid w:val="0"/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1.453.043,33</w:t>
            </w:r>
          </w:p>
        </w:tc>
        <w:tc>
          <w:tcPr>
            <w:tcW w:w="992" w:type="dxa"/>
            <w:shd w:val="clear" w:color="auto" w:fill="auto"/>
          </w:tcPr>
          <w:p w14:paraId="26F41B0D" w14:textId="77777777" w:rsidR="00DB40B7" w:rsidRDefault="00DB40B7" w:rsidP="00DB40B7">
            <w:pPr>
              <w:jc w:val="right"/>
              <w:rPr>
                <w:b/>
                <w:sz w:val="24"/>
                <w:lang w:val="hr-HR"/>
              </w:rPr>
            </w:pPr>
          </w:p>
          <w:p w14:paraId="7DBE7EC9" w14:textId="77777777" w:rsidR="00DB40B7" w:rsidRPr="009C46CF" w:rsidRDefault="00973EDC" w:rsidP="005D030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110</w:t>
            </w:r>
          </w:p>
        </w:tc>
        <w:tc>
          <w:tcPr>
            <w:tcW w:w="993" w:type="dxa"/>
            <w:shd w:val="clear" w:color="auto" w:fill="auto"/>
          </w:tcPr>
          <w:p w14:paraId="1012E6A6" w14:textId="77777777" w:rsidR="00DB40B7" w:rsidRDefault="00DB40B7" w:rsidP="00DB40B7">
            <w:pPr>
              <w:jc w:val="right"/>
              <w:rPr>
                <w:b/>
                <w:sz w:val="24"/>
                <w:lang w:val="hr-HR"/>
              </w:rPr>
            </w:pPr>
          </w:p>
          <w:p w14:paraId="40272B12" w14:textId="77777777" w:rsidR="00DB40B7" w:rsidRPr="009C46CF" w:rsidRDefault="00DB40B7" w:rsidP="00DB40B7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0</w:t>
            </w:r>
          </w:p>
        </w:tc>
      </w:tr>
      <w:tr w:rsidR="00DB40B7" w:rsidRPr="009C46CF" w14:paraId="091141AF" w14:textId="77777777" w:rsidTr="00DB40B7">
        <w:trPr>
          <w:jc w:val="center"/>
        </w:trPr>
        <w:tc>
          <w:tcPr>
            <w:tcW w:w="3261" w:type="dxa"/>
            <w:shd w:val="clear" w:color="auto" w:fill="auto"/>
          </w:tcPr>
          <w:p w14:paraId="1ED2055A" w14:textId="77777777" w:rsidR="00DB40B7" w:rsidRDefault="00DB40B7" w:rsidP="00DB40B7">
            <w:pPr>
              <w:rPr>
                <w:b/>
                <w:sz w:val="24"/>
                <w:lang w:val="hr-HR"/>
              </w:rPr>
            </w:pPr>
            <w:r>
              <w:rPr>
                <w:b/>
                <w:noProof/>
                <w:sz w:val="24"/>
                <w:lang w:val="hr-HR" w:eastAsia="hr-H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20375F" wp14:editId="42F91386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-348615</wp:posOffset>
                      </wp:positionV>
                      <wp:extent cx="9525" cy="19050"/>
                      <wp:effectExtent l="12700" t="8890" r="6350" b="10160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525" cy="19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D987CE" id="Ravni poveznik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-27.45pt" to="72.4pt,-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"/>
                  </w:pict>
                </mc:Fallback>
              </mc:AlternateContent>
            </w:r>
          </w:p>
          <w:p w14:paraId="7A23FDA5" w14:textId="77777777" w:rsidR="00DB40B7" w:rsidRPr="009C46CF" w:rsidRDefault="00DB40B7" w:rsidP="00DB40B7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922  Višak-Manjak prihoda</w:t>
            </w:r>
          </w:p>
        </w:tc>
        <w:tc>
          <w:tcPr>
            <w:tcW w:w="1843" w:type="dxa"/>
            <w:shd w:val="clear" w:color="auto" w:fill="auto"/>
          </w:tcPr>
          <w:p w14:paraId="51C6ACBC" w14:textId="77777777" w:rsidR="00DB40B7" w:rsidRDefault="00DB40B7" w:rsidP="00DB40B7">
            <w:pPr>
              <w:snapToGrid w:val="0"/>
              <w:jc w:val="right"/>
              <w:rPr>
                <w:b/>
                <w:sz w:val="24"/>
                <w:lang w:val="hr-HR"/>
              </w:rPr>
            </w:pPr>
          </w:p>
          <w:p w14:paraId="4DDD83A2" w14:textId="77777777" w:rsidR="00DB40B7" w:rsidRPr="004C3F59" w:rsidRDefault="00973EDC" w:rsidP="00DB40B7">
            <w:pPr>
              <w:snapToGrid w:val="0"/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1.314.074,22</w:t>
            </w:r>
          </w:p>
        </w:tc>
        <w:tc>
          <w:tcPr>
            <w:tcW w:w="2126" w:type="dxa"/>
            <w:shd w:val="clear" w:color="auto" w:fill="auto"/>
          </w:tcPr>
          <w:p w14:paraId="460FC7CD" w14:textId="77777777" w:rsidR="00DB40B7" w:rsidRDefault="00DB40B7" w:rsidP="00DB40B7">
            <w:pPr>
              <w:snapToGrid w:val="0"/>
              <w:jc w:val="right"/>
              <w:rPr>
                <w:b/>
                <w:sz w:val="24"/>
                <w:lang w:val="hr-HR"/>
              </w:rPr>
            </w:pPr>
          </w:p>
          <w:p w14:paraId="6670D72A" w14:textId="77777777" w:rsidR="00DB40B7" w:rsidRPr="00B150C8" w:rsidRDefault="00DB40B7" w:rsidP="00DB40B7">
            <w:pPr>
              <w:snapToGrid w:val="0"/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0</w:t>
            </w:r>
          </w:p>
        </w:tc>
        <w:tc>
          <w:tcPr>
            <w:tcW w:w="2894" w:type="dxa"/>
            <w:shd w:val="clear" w:color="auto" w:fill="auto"/>
          </w:tcPr>
          <w:p w14:paraId="11FB6258" w14:textId="77777777" w:rsidR="00DB40B7" w:rsidRDefault="00DB40B7" w:rsidP="00DB40B7">
            <w:pPr>
              <w:snapToGrid w:val="0"/>
              <w:jc w:val="right"/>
              <w:rPr>
                <w:b/>
                <w:sz w:val="24"/>
                <w:lang w:val="hr-HR"/>
              </w:rPr>
            </w:pPr>
          </w:p>
          <w:p w14:paraId="73F875A6" w14:textId="77777777" w:rsidR="00DB40B7" w:rsidRPr="004C3F59" w:rsidRDefault="00973EDC" w:rsidP="00DB40B7">
            <w:pPr>
              <w:snapToGrid w:val="0"/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1.453.043,33</w:t>
            </w:r>
          </w:p>
        </w:tc>
        <w:tc>
          <w:tcPr>
            <w:tcW w:w="992" w:type="dxa"/>
            <w:shd w:val="clear" w:color="auto" w:fill="auto"/>
          </w:tcPr>
          <w:p w14:paraId="1DC65D8A" w14:textId="77777777" w:rsidR="00DB40B7" w:rsidRDefault="00DB40B7" w:rsidP="00DB40B7">
            <w:pPr>
              <w:jc w:val="right"/>
              <w:rPr>
                <w:b/>
                <w:sz w:val="24"/>
                <w:lang w:val="hr-HR"/>
              </w:rPr>
            </w:pPr>
          </w:p>
          <w:p w14:paraId="5DFF30E7" w14:textId="77777777" w:rsidR="00DB40B7" w:rsidRPr="009C46CF" w:rsidRDefault="00973EDC" w:rsidP="00DB40B7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110</w:t>
            </w:r>
          </w:p>
        </w:tc>
        <w:tc>
          <w:tcPr>
            <w:tcW w:w="993" w:type="dxa"/>
            <w:shd w:val="clear" w:color="auto" w:fill="auto"/>
          </w:tcPr>
          <w:p w14:paraId="2203E97C" w14:textId="77777777" w:rsidR="00DB40B7" w:rsidRDefault="00DB40B7" w:rsidP="00DB40B7">
            <w:pPr>
              <w:jc w:val="right"/>
              <w:rPr>
                <w:b/>
                <w:sz w:val="24"/>
                <w:lang w:val="hr-HR"/>
              </w:rPr>
            </w:pPr>
          </w:p>
          <w:p w14:paraId="0B20EC2D" w14:textId="77777777" w:rsidR="00DB40B7" w:rsidRPr="009C46CF" w:rsidRDefault="00DB40B7" w:rsidP="00DB40B7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0</w:t>
            </w:r>
          </w:p>
        </w:tc>
      </w:tr>
    </w:tbl>
    <w:p w14:paraId="7611870D" w14:textId="77777777" w:rsidR="00DB40B7" w:rsidRDefault="00DB40B7" w:rsidP="00DB40B7">
      <w:pPr>
        <w:ind w:left="-426"/>
        <w:rPr>
          <w:sz w:val="24"/>
          <w:szCs w:val="24"/>
          <w:lang w:val="hr-HR"/>
        </w:rPr>
      </w:pPr>
    </w:p>
    <w:p w14:paraId="1976EB92" w14:textId="77777777" w:rsidR="00DB40B7" w:rsidRDefault="00DB40B7" w:rsidP="00DB40B7">
      <w:pPr>
        <w:ind w:left="-426"/>
        <w:rPr>
          <w:sz w:val="24"/>
          <w:szCs w:val="24"/>
          <w:lang w:val="hr-HR"/>
        </w:rPr>
      </w:pPr>
    </w:p>
    <w:p w14:paraId="0237FE9C" w14:textId="77777777" w:rsidR="00DB40B7" w:rsidRDefault="00DB40B7" w:rsidP="00DB40B7">
      <w:pPr>
        <w:numPr>
          <w:ilvl w:val="0"/>
          <w:numId w:val="17"/>
        </w:numPr>
        <w:suppressAutoHyphens/>
        <w:ind w:left="-426" w:hanging="425"/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 xml:space="preserve">RAČUN </w:t>
      </w:r>
      <w:r w:rsidRPr="00BE7805">
        <w:rPr>
          <w:b/>
          <w:sz w:val="24"/>
          <w:szCs w:val="24"/>
          <w:lang w:val="hr-HR"/>
        </w:rPr>
        <w:t>ZADUŽIVANJA/FINANCIRANJA</w:t>
      </w:r>
    </w:p>
    <w:p w14:paraId="392F4D7C" w14:textId="77777777" w:rsidR="00DB40B7" w:rsidRPr="007F381A" w:rsidRDefault="00DB40B7" w:rsidP="00DB40B7">
      <w:pPr>
        <w:ind w:left="-426"/>
        <w:rPr>
          <w:sz w:val="24"/>
          <w:szCs w:val="24"/>
          <w:lang w:val="hr-HR"/>
        </w:rPr>
      </w:pPr>
    </w:p>
    <w:tbl>
      <w:tblPr>
        <w:tblW w:w="11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843"/>
        <w:gridCol w:w="2126"/>
        <w:gridCol w:w="1843"/>
        <w:gridCol w:w="992"/>
        <w:gridCol w:w="993"/>
      </w:tblGrid>
      <w:tr w:rsidR="00DB40B7" w:rsidRPr="009C46CF" w14:paraId="15ED60CC" w14:textId="77777777" w:rsidTr="00DB40B7">
        <w:trPr>
          <w:jc w:val="center"/>
        </w:trPr>
        <w:tc>
          <w:tcPr>
            <w:tcW w:w="3261" w:type="dxa"/>
            <w:shd w:val="clear" w:color="auto" w:fill="auto"/>
          </w:tcPr>
          <w:p w14:paraId="66BC6B55" w14:textId="77777777" w:rsidR="00DB40B7" w:rsidRPr="009C46CF" w:rsidRDefault="00DB40B7" w:rsidP="00DB40B7">
            <w:pPr>
              <w:rPr>
                <w:b/>
                <w:sz w:val="24"/>
                <w:lang w:val="hr-HR"/>
              </w:rPr>
            </w:pPr>
          </w:p>
        </w:tc>
        <w:tc>
          <w:tcPr>
            <w:tcW w:w="1843" w:type="dxa"/>
            <w:shd w:val="clear" w:color="auto" w:fill="auto"/>
          </w:tcPr>
          <w:p w14:paraId="656E9230" w14:textId="77777777" w:rsidR="00DB40B7" w:rsidRPr="009C46CF" w:rsidRDefault="00DB40B7" w:rsidP="005D0302">
            <w:pPr>
              <w:jc w:val="center"/>
              <w:rPr>
                <w:b/>
                <w:sz w:val="24"/>
                <w:lang w:val="hr-HR"/>
              </w:rPr>
            </w:pPr>
            <w:r w:rsidRPr="009C46CF">
              <w:rPr>
                <w:b/>
                <w:sz w:val="24"/>
                <w:lang w:val="hr-HR"/>
              </w:rPr>
              <w:t>Izvršenje 20</w:t>
            </w:r>
            <w:r w:rsidR="005D0302">
              <w:rPr>
                <w:b/>
                <w:sz w:val="24"/>
                <w:lang w:val="hr-HR"/>
              </w:rPr>
              <w:t>19</w:t>
            </w:r>
            <w:r w:rsidRPr="009C46CF">
              <w:rPr>
                <w:b/>
                <w:sz w:val="24"/>
                <w:lang w:val="hr-HR"/>
              </w:rPr>
              <w:t>. (1)</w:t>
            </w:r>
          </w:p>
        </w:tc>
        <w:tc>
          <w:tcPr>
            <w:tcW w:w="2126" w:type="dxa"/>
            <w:shd w:val="clear" w:color="auto" w:fill="auto"/>
          </w:tcPr>
          <w:p w14:paraId="5DEB345F" w14:textId="77777777" w:rsidR="00DB40B7" w:rsidRPr="009C46CF" w:rsidRDefault="00DB40B7" w:rsidP="005D0302">
            <w:pPr>
              <w:jc w:val="center"/>
              <w:rPr>
                <w:b/>
                <w:sz w:val="24"/>
                <w:lang w:val="hr-HR"/>
              </w:rPr>
            </w:pPr>
            <w:r w:rsidRPr="009C46CF">
              <w:rPr>
                <w:b/>
                <w:sz w:val="24"/>
                <w:lang w:val="hr-HR"/>
              </w:rPr>
              <w:t>Izvorni plan 20</w:t>
            </w:r>
            <w:r w:rsidR="005D0302">
              <w:rPr>
                <w:b/>
                <w:sz w:val="24"/>
                <w:lang w:val="hr-HR"/>
              </w:rPr>
              <w:t>20</w:t>
            </w:r>
            <w:r w:rsidRPr="009C46CF">
              <w:rPr>
                <w:b/>
                <w:sz w:val="24"/>
                <w:lang w:val="hr-HR"/>
              </w:rPr>
              <w:t>. (2)</w:t>
            </w:r>
          </w:p>
        </w:tc>
        <w:tc>
          <w:tcPr>
            <w:tcW w:w="1843" w:type="dxa"/>
            <w:shd w:val="clear" w:color="auto" w:fill="auto"/>
          </w:tcPr>
          <w:p w14:paraId="234500CC" w14:textId="77777777" w:rsidR="00DB40B7" w:rsidRPr="009C46CF" w:rsidRDefault="00DB40B7" w:rsidP="005D0302">
            <w:pPr>
              <w:jc w:val="center"/>
              <w:rPr>
                <w:b/>
                <w:sz w:val="24"/>
                <w:lang w:val="hr-HR"/>
              </w:rPr>
            </w:pPr>
            <w:r w:rsidRPr="009C46CF">
              <w:rPr>
                <w:b/>
                <w:sz w:val="24"/>
                <w:lang w:val="hr-HR"/>
              </w:rPr>
              <w:t>Izvršenje 20</w:t>
            </w:r>
            <w:r w:rsidR="005D0302">
              <w:rPr>
                <w:b/>
                <w:sz w:val="24"/>
                <w:lang w:val="hr-HR"/>
              </w:rPr>
              <w:t>20</w:t>
            </w:r>
            <w:r w:rsidRPr="009C46CF">
              <w:rPr>
                <w:b/>
                <w:sz w:val="24"/>
                <w:lang w:val="hr-HR"/>
              </w:rPr>
              <w:t>. (3)</w:t>
            </w:r>
          </w:p>
        </w:tc>
        <w:tc>
          <w:tcPr>
            <w:tcW w:w="992" w:type="dxa"/>
            <w:shd w:val="clear" w:color="auto" w:fill="auto"/>
          </w:tcPr>
          <w:p w14:paraId="293C553F" w14:textId="77777777" w:rsidR="00DB40B7" w:rsidRPr="009C46CF" w:rsidRDefault="00DB40B7" w:rsidP="00DB40B7">
            <w:pPr>
              <w:jc w:val="center"/>
              <w:rPr>
                <w:b/>
                <w:sz w:val="24"/>
                <w:lang w:val="hr-HR"/>
              </w:rPr>
            </w:pPr>
            <w:r w:rsidRPr="009C46CF">
              <w:rPr>
                <w:b/>
                <w:sz w:val="24"/>
                <w:lang w:val="hr-HR"/>
              </w:rPr>
              <w:t>Indeks (3/1)</w:t>
            </w:r>
          </w:p>
        </w:tc>
        <w:tc>
          <w:tcPr>
            <w:tcW w:w="993" w:type="dxa"/>
            <w:shd w:val="clear" w:color="auto" w:fill="auto"/>
          </w:tcPr>
          <w:p w14:paraId="0A9F2223" w14:textId="77777777" w:rsidR="00DB40B7" w:rsidRPr="009C46CF" w:rsidRDefault="00DB40B7" w:rsidP="00DB40B7">
            <w:pPr>
              <w:jc w:val="center"/>
              <w:rPr>
                <w:b/>
                <w:sz w:val="24"/>
                <w:lang w:val="hr-HR"/>
              </w:rPr>
            </w:pPr>
            <w:r w:rsidRPr="009C46CF">
              <w:rPr>
                <w:b/>
                <w:sz w:val="24"/>
                <w:lang w:val="hr-HR"/>
              </w:rPr>
              <w:t>Indeks (3/2)</w:t>
            </w:r>
          </w:p>
        </w:tc>
      </w:tr>
      <w:tr w:rsidR="00DB40B7" w:rsidRPr="009C46CF" w14:paraId="7641A146" w14:textId="77777777" w:rsidTr="00DB40B7">
        <w:trPr>
          <w:jc w:val="center"/>
        </w:trPr>
        <w:tc>
          <w:tcPr>
            <w:tcW w:w="3261" w:type="dxa"/>
            <w:shd w:val="clear" w:color="auto" w:fill="auto"/>
          </w:tcPr>
          <w:p w14:paraId="4EA741E8" w14:textId="77777777" w:rsidR="00DB40B7" w:rsidRPr="009C46CF" w:rsidRDefault="00DB40B7" w:rsidP="00DB40B7">
            <w:pPr>
              <w:rPr>
                <w:b/>
                <w:sz w:val="24"/>
                <w:lang w:val="hr-HR"/>
              </w:rPr>
            </w:pPr>
          </w:p>
          <w:p w14:paraId="01984C48" w14:textId="77777777" w:rsidR="00DB40B7" w:rsidRPr="009C46CF" w:rsidRDefault="00DB40B7" w:rsidP="00DB40B7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Zaduživanje/financiranje</w:t>
            </w:r>
          </w:p>
        </w:tc>
        <w:tc>
          <w:tcPr>
            <w:tcW w:w="1843" w:type="dxa"/>
            <w:shd w:val="clear" w:color="auto" w:fill="auto"/>
          </w:tcPr>
          <w:p w14:paraId="4AB32851" w14:textId="77777777" w:rsidR="00DB40B7" w:rsidRDefault="00DB40B7" w:rsidP="00DB40B7">
            <w:pPr>
              <w:rPr>
                <w:b/>
                <w:sz w:val="24"/>
                <w:lang w:val="hr-HR"/>
              </w:rPr>
            </w:pPr>
          </w:p>
          <w:p w14:paraId="561E942D" w14:textId="77777777" w:rsidR="00DB40B7" w:rsidRPr="009C46CF" w:rsidRDefault="00DB40B7" w:rsidP="00DB40B7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0,00</w:t>
            </w:r>
          </w:p>
        </w:tc>
        <w:tc>
          <w:tcPr>
            <w:tcW w:w="2126" w:type="dxa"/>
            <w:shd w:val="clear" w:color="auto" w:fill="auto"/>
          </w:tcPr>
          <w:p w14:paraId="6E27651A" w14:textId="77777777" w:rsidR="00DB40B7" w:rsidRDefault="00DB40B7" w:rsidP="00DB40B7">
            <w:pPr>
              <w:rPr>
                <w:b/>
                <w:sz w:val="24"/>
                <w:lang w:val="hr-HR"/>
              </w:rPr>
            </w:pPr>
          </w:p>
          <w:p w14:paraId="785E7FB7" w14:textId="77777777" w:rsidR="00DB40B7" w:rsidRPr="009C46CF" w:rsidRDefault="005D0302" w:rsidP="00DB40B7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3.000.00</w:t>
            </w:r>
            <w:r w:rsidR="00DB40B7">
              <w:rPr>
                <w:b/>
                <w:sz w:val="24"/>
                <w:lang w:val="hr-HR"/>
              </w:rPr>
              <w:t>0,00</w:t>
            </w:r>
          </w:p>
        </w:tc>
        <w:tc>
          <w:tcPr>
            <w:tcW w:w="1843" w:type="dxa"/>
            <w:shd w:val="clear" w:color="auto" w:fill="auto"/>
          </w:tcPr>
          <w:p w14:paraId="5C5697A0" w14:textId="77777777" w:rsidR="00DB40B7" w:rsidRDefault="00DB40B7" w:rsidP="00DB40B7">
            <w:pPr>
              <w:rPr>
                <w:b/>
                <w:sz w:val="24"/>
                <w:lang w:val="hr-HR"/>
              </w:rPr>
            </w:pPr>
          </w:p>
          <w:p w14:paraId="0103B09E" w14:textId="77777777" w:rsidR="00DB40B7" w:rsidRPr="009C46CF" w:rsidRDefault="005D0302" w:rsidP="00DB40B7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3.000.00</w:t>
            </w:r>
            <w:r w:rsidR="00DB40B7">
              <w:rPr>
                <w:b/>
                <w:sz w:val="24"/>
                <w:lang w:val="hr-HR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14:paraId="059B4890" w14:textId="77777777" w:rsidR="00DB40B7" w:rsidRDefault="00DB40B7" w:rsidP="00DB40B7">
            <w:pPr>
              <w:rPr>
                <w:b/>
                <w:sz w:val="24"/>
                <w:lang w:val="hr-HR"/>
              </w:rPr>
            </w:pPr>
          </w:p>
          <w:p w14:paraId="313B6168" w14:textId="77777777" w:rsidR="00DB40B7" w:rsidRPr="009C46CF" w:rsidRDefault="00DB40B7" w:rsidP="00DB40B7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4E148E62" w14:textId="77777777" w:rsidR="00DB40B7" w:rsidRDefault="00DB40B7" w:rsidP="00DB40B7">
            <w:pPr>
              <w:rPr>
                <w:b/>
                <w:sz w:val="24"/>
                <w:lang w:val="hr-HR"/>
              </w:rPr>
            </w:pPr>
          </w:p>
          <w:p w14:paraId="05A7179D" w14:textId="77777777" w:rsidR="00DB40B7" w:rsidRPr="009C46CF" w:rsidRDefault="005D0302" w:rsidP="00DB40B7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10</w:t>
            </w:r>
            <w:r w:rsidR="00DB40B7">
              <w:rPr>
                <w:b/>
                <w:sz w:val="24"/>
                <w:lang w:val="hr-HR"/>
              </w:rPr>
              <w:t>0</w:t>
            </w:r>
          </w:p>
        </w:tc>
      </w:tr>
    </w:tbl>
    <w:p w14:paraId="4ED4DFF5" w14:textId="77777777" w:rsidR="00DB40B7" w:rsidRDefault="00DB40B7" w:rsidP="00DB40B7">
      <w:pPr>
        <w:rPr>
          <w:b/>
          <w:sz w:val="24"/>
          <w:lang w:val="hr-HR"/>
        </w:rPr>
      </w:pPr>
    </w:p>
    <w:p w14:paraId="57A098A3" w14:textId="77777777" w:rsidR="00DB40B7" w:rsidRDefault="00DB40B7" w:rsidP="00DB40B7">
      <w:pPr>
        <w:rPr>
          <w:b/>
          <w:sz w:val="24"/>
          <w:lang w:val="hr-HR"/>
        </w:rPr>
      </w:pPr>
    </w:p>
    <w:p w14:paraId="470C8EDD" w14:textId="77777777" w:rsidR="00DB40B7" w:rsidRPr="00157516" w:rsidRDefault="00DB40B7" w:rsidP="00DB40B7">
      <w:pPr>
        <w:ind w:hanging="851"/>
        <w:jc w:val="both"/>
        <w:rPr>
          <w:b/>
          <w:sz w:val="24"/>
          <w:szCs w:val="24"/>
          <w:lang w:val="hr-HR"/>
        </w:rPr>
      </w:pPr>
      <w:r w:rsidRPr="00157516">
        <w:rPr>
          <w:b/>
          <w:sz w:val="24"/>
          <w:szCs w:val="24"/>
          <w:lang w:val="hr-HR"/>
        </w:rPr>
        <w:t>OSTVARENI REZULTAT</w:t>
      </w:r>
    </w:p>
    <w:p w14:paraId="47D19278" w14:textId="77777777" w:rsidR="00DB40B7" w:rsidRDefault="00DB40B7" w:rsidP="00DB40B7">
      <w:pPr>
        <w:rPr>
          <w:sz w:val="24"/>
          <w:szCs w:val="24"/>
          <w:lang w:val="hr-HR"/>
        </w:rPr>
      </w:pPr>
    </w:p>
    <w:tbl>
      <w:tblPr>
        <w:tblW w:w="11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843"/>
        <w:gridCol w:w="2126"/>
        <w:gridCol w:w="1843"/>
        <w:gridCol w:w="992"/>
        <w:gridCol w:w="993"/>
      </w:tblGrid>
      <w:tr w:rsidR="00DB40B7" w:rsidRPr="009C46CF" w14:paraId="1A89E393" w14:textId="77777777" w:rsidTr="00DB40B7">
        <w:trPr>
          <w:jc w:val="center"/>
        </w:trPr>
        <w:tc>
          <w:tcPr>
            <w:tcW w:w="3261" w:type="dxa"/>
            <w:shd w:val="clear" w:color="auto" w:fill="auto"/>
          </w:tcPr>
          <w:p w14:paraId="4DECEBCC" w14:textId="77777777" w:rsidR="00DB40B7" w:rsidRPr="009C46CF" w:rsidRDefault="00DB40B7" w:rsidP="00DB40B7">
            <w:pPr>
              <w:rPr>
                <w:b/>
                <w:sz w:val="24"/>
                <w:lang w:val="hr-HR"/>
              </w:rPr>
            </w:pPr>
          </w:p>
        </w:tc>
        <w:tc>
          <w:tcPr>
            <w:tcW w:w="1843" w:type="dxa"/>
            <w:shd w:val="clear" w:color="auto" w:fill="auto"/>
          </w:tcPr>
          <w:p w14:paraId="151EC1A9" w14:textId="77777777" w:rsidR="00DB40B7" w:rsidRPr="009C46CF" w:rsidRDefault="005D0302" w:rsidP="005D0302">
            <w:pPr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Izvršenje 2019</w:t>
            </w:r>
            <w:r w:rsidR="00DB40B7" w:rsidRPr="009C46CF">
              <w:rPr>
                <w:b/>
                <w:sz w:val="24"/>
                <w:lang w:val="hr-HR"/>
              </w:rPr>
              <w:t>. (1)</w:t>
            </w:r>
          </w:p>
        </w:tc>
        <w:tc>
          <w:tcPr>
            <w:tcW w:w="2126" w:type="dxa"/>
            <w:shd w:val="clear" w:color="auto" w:fill="auto"/>
          </w:tcPr>
          <w:p w14:paraId="57F82DFC" w14:textId="77777777" w:rsidR="00DB40B7" w:rsidRPr="009C46CF" w:rsidRDefault="00DB40B7" w:rsidP="005D0302">
            <w:pPr>
              <w:jc w:val="center"/>
              <w:rPr>
                <w:b/>
                <w:sz w:val="24"/>
                <w:lang w:val="hr-HR"/>
              </w:rPr>
            </w:pPr>
            <w:r w:rsidRPr="009C46CF">
              <w:rPr>
                <w:b/>
                <w:sz w:val="24"/>
                <w:lang w:val="hr-HR"/>
              </w:rPr>
              <w:t>Izvorni plan 20</w:t>
            </w:r>
            <w:r w:rsidR="005D0302">
              <w:rPr>
                <w:b/>
                <w:sz w:val="24"/>
                <w:lang w:val="hr-HR"/>
              </w:rPr>
              <w:t>20</w:t>
            </w:r>
            <w:r w:rsidRPr="009C46CF">
              <w:rPr>
                <w:b/>
                <w:sz w:val="24"/>
                <w:lang w:val="hr-HR"/>
              </w:rPr>
              <w:t>. (2)</w:t>
            </w:r>
          </w:p>
        </w:tc>
        <w:tc>
          <w:tcPr>
            <w:tcW w:w="1843" w:type="dxa"/>
            <w:shd w:val="clear" w:color="auto" w:fill="auto"/>
          </w:tcPr>
          <w:p w14:paraId="67090239" w14:textId="77777777" w:rsidR="00DB40B7" w:rsidRPr="009C46CF" w:rsidRDefault="00DB40B7" w:rsidP="005D0302">
            <w:pPr>
              <w:jc w:val="center"/>
              <w:rPr>
                <w:b/>
                <w:sz w:val="24"/>
                <w:lang w:val="hr-HR"/>
              </w:rPr>
            </w:pPr>
            <w:r w:rsidRPr="009C46CF">
              <w:rPr>
                <w:b/>
                <w:sz w:val="24"/>
                <w:lang w:val="hr-HR"/>
              </w:rPr>
              <w:t>Izvršenje 20</w:t>
            </w:r>
            <w:r w:rsidR="005D0302">
              <w:rPr>
                <w:b/>
                <w:sz w:val="24"/>
                <w:lang w:val="hr-HR"/>
              </w:rPr>
              <w:t>20</w:t>
            </w:r>
            <w:r w:rsidRPr="009C46CF">
              <w:rPr>
                <w:b/>
                <w:sz w:val="24"/>
                <w:lang w:val="hr-HR"/>
              </w:rPr>
              <w:t>. (3)</w:t>
            </w:r>
          </w:p>
        </w:tc>
        <w:tc>
          <w:tcPr>
            <w:tcW w:w="992" w:type="dxa"/>
            <w:shd w:val="clear" w:color="auto" w:fill="auto"/>
          </w:tcPr>
          <w:p w14:paraId="5FA73134" w14:textId="77777777" w:rsidR="00DB40B7" w:rsidRPr="009C46CF" w:rsidRDefault="00DB40B7" w:rsidP="00DB40B7">
            <w:pPr>
              <w:jc w:val="center"/>
              <w:rPr>
                <w:b/>
                <w:sz w:val="24"/>
                <w:lang w:val="hr-HR"/>
              </w:rPr>
            </w:pPr>
            <w:r w:rsidRPr="009C46CF">
              <w:rPr>
                <w:b/>
                <w:sz w:val="24"/>
                <w:lang w:val="hr-HR"/>
              </w:rPr>
              <w:t>Indeks (3/1)</w:t>
            </w:r>
          </w:p>
        </w:tc>
        <w:tc>
          <w:tcPr>
            <w:tcW w:w="993" w:type="dxa"/>
            <w:shd w:val="clear" w:color="auto" w:fill="auto"/>
          </w:tcPr>
          <w:p w14:paraId="2C177255" w14:textId="77777777" w:rsidR="00DB40B7" w:rsidRPr="009C46CF" w:rsidRDefault="00DB40B7" w:rsidP="00DB40B7">
            <w:pPr>
              <w:jc w:val="center"/>
              <w:rPr>
                <w:b/>
                <w:sz w:val="24"/>
                <w:lang w:val="hr-HR"/>
              </w:rPr>
            </w:pPr>
            <w:r w:rsidRPr="009C46CF">
              <w:rPr>
                <w:b/>
                <w:sz w:val="24"/>
                <w:lang w:val="hr-HR"/>
              </w:rPr>
              <w:t>Indeks (3/2)</w:t>
            </w:r>
          </w:p>
        </w:tc>
      </w:tr>
      <w:tr w:rsidR="00AA34CB" w:rsidRPr="009C46CF" w14:paraId="00323169" w14:textId="77777777" w:rsidTr="00DB40B7">
        <w:trPr>
          <w:jc w:val="center"/>
        </w:trPr>
        <w:tc>
          <w:tcPr>
            <w:tcW w:w="3261" w:type="dxa"/>
            <w:shd w:val="clear" w:color="auto" w:fill="auto"/>
          </w:tcPr>
          <w:p w14:paraId="36EC36D3" w14:textId="77777777" w:rsidR="00AA34CB" w:rsidRPr="009C46CF" w:rsidRDefault="00AA34CB" w:rsidP="00AA34CB">
            <w:pPr>
              <w:rPr>
                <w:b/>
                <w:sz w:val="24"/>
                <w:lang w:val="hr-HR"/>
              </w:rPr>
            </w:pPr>
          </w:p>
          <w:p w14:paraId="1F000DE0" w14:textId="77777777" w:rsidR="00AA34CB" w:rsidRPr="009C46CF" w:rsidRDefault="00AA34CB" w:rsidP="00AA34CB">
            <w:pPr>
              <w:rPr>
                <w:b/>
                <w:sz w:val="24"/>
                <w:lang w:val="hr-HR"/>
              </w:rPr>
            </w:pPr>
            <w:r w:rsidRPr="009C46CF">
              <w:rPr>
                <w:b/>
                <w:sz w:val="24"/>
                <w:lang w:val="hr-HR"/>
              </w:rPr>
              <w:t>UKUPNO PRIHODI, PRIMICI I SREDSTVA IZ PRETHODNIH GODINA</w:t>
            </w:r>
          </w:p>
        </w:tc>
        <w:tc>
          <w:tcPr>
            <w:tcW w:w="1843" w:type="dxa"/>
            <w:shd w:val="clear" w:color="auto" w:fill="auto"/>
          </w:tcPr>
          <w:p w14:paraId="60212051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</w:p>
          <w:p w14:paraId="71E1AA60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8.257.674,27</w:t>
            </w:r>
          </w:p>
        </w:tc>
        <w:tc>
          <w:tcPr>
            <w:tcW w:w="2126" w:type="dxa"/>
            <w:shd w:val="clear" w:color="auto" w:fill="auto"/>
          </w:tcPr>
          <w:p w14:paraId="795214BD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</w:p>
          <w:p w14:paraId="5CF29E34" w14:textId="77777777" w:rsidR="00AA34CB" w:rsidRPr="00000530" w:rsidRDefault="00AA34CB" w:rsidP="00AA34C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13.190.000,00</w:t>
            </w:r>
          </w:p>
        </w:tc>
        <w:tc>
          <w:tcPr>
            <w:tcW w:w="1843" w:type="dxa"/>
            <w:shd w:val="clear" w:color="auto" w:fill="auto"/>
          </w:tcPr>
          <w:p w14:paraId="62AC215B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</w:p>
          <w:p w14:paraId="0088928E" w14:textId="77777777" w:rsidR="00AA34CB" w:rsidRDefault="00EE1B1F" w:rsidP="00AA34C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19.158.937,82</w:t>
            </w:r>
          </w:p>
        </w:tc>
        <w:tc>
          <w:tcPr>
            <w:tcW w:w="992" w:type="dxa"/>
            <w:shd w:val="clear" w:color="auto" w:fill="auto"/>
          </w:tcPr>
          <w:p w14:paraId="126AF3AE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</w:p>
          <w:p w14:paraId="2C13267E" w14:textId="77777777" w:rsidR="00AA34CB" w:rsidRPr="0058759A" w:rsidRDefault="00EE1B1F" w:rsidP="00AA34C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232</w:t>
            </w:r>
          </w:p>
        </w:tc>
        <w:tc>
          <w:tcPr>
            <w:tcW w:w="993" w:type="dxa"/>
            <w:shd w:val="clear" w:color="auto" w:fill="auto"/>
          </w:tcPr>
          <w:p w14:paraId="75B86B4D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</w:p>
          <w:p w14:paraId="3EF96205" w14:textId="77777777" w:rsidR="00AA34CB" w:rsidRPr="0058759A" w:rsidRDefault="00EE1B1F" w:rsidP="00AA34C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145</w:t>
            </w:r>
          </w:p>
        </w:tc>
      </w:tr>
      <w:tr w:rsidR="00AA34CB" w:rsidRPr="009C46CF" w14:paraId="394E41AA" w14:textId="77777777" w:rsidTr="00DB40B7">
        <w:trPr>
          <w:jc w:val="center"/>
        </w:trPr>
        <w:tc>
          <w:tcPr>
            <w:tcW w:w="3261" w:type="dxa"/>
            <w:shd w:val="clear" w:color="auto" w:fill="auto"/>
          </w:tcPr>
          <w:p w14:paraId="209E4996" w14:textId="77777777" w:rsidR="00AA34CB" w:rsidRPr="009C46CF" w:rsidRDefault="00AA34CB" w:rsidP="00AA34CB">
            <w:pPr>
              <w:rPr>
                <w:b/>
                <w:sz w:val="24"/>
                <w:lang w:val="hr-HR"/>
              </w:rPr>
            </w:pPr>
          </w:p>
          <w:p w14:paraId="7379BB0F" w14:textId="77777777" w:rsidR="00AA34CB" w:rsidRPr="009C46CF" w:rsidRDefault="00AA34CB" w:rsidP="00AA34CB">
            <w:pPr>
              <w:rPr>
                <w:b/>
                <w:sz w:val="24"/>
                <w:lang w:val="hr-HR"/>
              </w:rPr>
            </w:pPr>
            <w:r w:rsidRPr="009C46CF">
              <w:rPr>
                <w:b/>
                <w:sz w:val="24"/>
                <w:lang w:val="hr-HR"/>
              </w:rPr>
              <w:lastRenderedPageBreak/>
              <w:t>UKUPNI RASHODI I IZDACI</w:t>
            </w:r>
          </w:p>
        </w:tc>
        <w:tc>
          <w:tcPr>
            <w:tcW w:w="1843" w:type="dxa"/>
            <w:shd w:val="clear" w:color="auto" w:fill="auto"/>
          </w:tcPr>
          <w:p w14:paraId="200A2630" w14:textId="77777777" w:rsidR="00AA34CB" w:rsidRDefault="00AA34CB" w:rsidP="00AA34CB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</w:p>
          <w:p w14:paraId="4067BD1B" w14:textId="77777777" w:rsidR="00AA34CB" w:rsidRDefault="00AA34CB" w:rsidP="00AA34CB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lastRenderedPageBreak/>
              <w:t>6.665.661,83</w:t>
            </w:r>
          </w:p>
        </w:tc>
        <w:tc>
          <w:tcPr>
            <w:tcW w:w="2126" w:type="dxa"/>
            <w:shd w:val="clear" w:color="auto" w:fill="auto"/>
          </w:tcPr>
          <w:p w14:paraId="66CE7B17" w14:textId="77777777" w:rsidR="00AA34CB" w:rsidRPr="00B94E54" w:rsidRDefault="00AA34CB" w:rsidP="00AA34CB">
            <w:pPr>
              <w:jc w:val="right"/>
              <w:rPr>
                <w:b/>
                <w:sz w:val="24"/>
                <w:lang w:val="hr-HR"/>
              </w:rPr>
            </w:pPr>
          </w:p>
          <w:p w14:paraId="1A5509BC" w14:textId="77777777" w:rsidR="00AA34CB" w:rsidRPr="00B94E54" w:rsidRDefault="00AA34CB" w:rsidP="00342EE7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lastRenderedPageBreak/>
              <w:t>13.1</w:t>
            </w:r>
            <w:r w:rsidR="00342EE7">
              <w:rPr>
                <w:b/>
                <w:sz w:val="24"/>
                <w:lang w:val="hr-HR"/>
              </w:rPr>
              <w:t>9</w:t>
            </w:r>
            <w:r>
              <w:rPr>
                <w:b/>
                <w:sz w:val="24"/>
                <w:lang w:val="hr-HR"/>
              </w:rPr>
              <w:t>0.000,00</w:t>
            </w:r>
          </w:p>
        </w:tc>
        <w:tc>
          <w:tcPr>
            <w:tcW w:w="1843" w:type="dxa"/>
            <w:shd w:val="clear" w:color="auto" w:fill="auto"/>
          </w:tcPr>
          <w:p w14:paraId="4B6325BF" w14:textId="77777777" w:rsidR="00AA34CB" w:rsidRDefault="00AA34CB" w:rsidP="00AA34CB">
            <w:pPr>
              <w:snapToGrid w:val="0"/>
              <w:jc w:val="center"/>
              <w:rPr>
                <w:b/>
                <w:sz w:val="24"/>
                <w:szCs w:val="24"/>
                <w:lang w:val="hr-HR"/>
              </w:rPr>
            </w:pPr>
          </w:p>
          <w:p w14:paraId="35ABEFEC" w14:textId="77777777" w:rsidR="00AA34CB" w:rsidRDefault="00EE1B1F" w:rsidP="00AA34CB">
            <w:pPr>
              <w:snapToGrid w:val="0"/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lang w:val="hr-HR"/>
              </w:rPr>
              <w:lastRenderedPageBreak/>
              <w:t>7.915.474,75</w:t>
            </w:r>
          </w:p>
        </w:tc>
        <w:tc>
          <w:tcPr>
            <w:tcW w:w="992" w:type="dxa"/>
            <w:shd w:val="clear" w:color="auto" w:fill="auto"/>
          </w:tcPr>
          <w:p w14:paraId="201FFAEA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</w:p>
          <w:p w14:paraId="05E9B61B" w14:textId="77777777" w:rsidR="00AA34CB" w:rsidRPr="009C46CF" w:rsidRDefault="00EE1B1F" w:rsidP="00AA34C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lastRenderedPageBreak/>
              <w:t>118</w:t>
            </w:r>
          </w:p>
        </w:tc>
        <w:tc>
          <w:tcPr>
            <w:tcW w:w="993" w:type="dxa"/>
            <w:shd w:val="clear" w:color="auto" w:fill="auto"/>
          </w:tcPr>
          <w:p w14:paraId="71FBEE24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</w:p>
          <w:p w14:paraId="68EBCE17" w14:textId="77777777" w:rsidR="00AA34CB" w:rsidRPr="009C46CF" w:rsidRDefault="00EE1B1F" w:rsidP="00AA34C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lastRenderedPageBreak/>
              <w:t>60</w:t>
            </w:r>
          </w:p>
        </w:tc>
      </w:tr>
    </w:tbl>
    <w:p w14:paraId="0A39F386" w14:textId="77777777" w:rsidR="00BE21F2" w:rsidRDefault="00BE21F2" w:rsidP="00BE21F2">
      <w:pPr>
        <w:numPr>
          <w:ilvl w:val="0"/>
          <w:numId w:val="27"/>
        </w:numPr>
        <w:suppressAutoHyphens/>
        <w:rPr>
          <w:b/>
          <w:sz w:val="16"/>
          <w:szCs w:val="16"/>
          <w:lang w:val="hr-HR"/>
        </w:rPr>
      </w:pPr>
      <w:r>
        <w:rPr>
          <w:b/>
          <w:sz w:val="24"/>
          <w:lang w:val="hr-HR"/>
        </w:rPr>
        <w:lastRenderedPageBreak/>
        <w:t xml:space="preserve">RAČUN PRIHODA I RASHODA  </w:t>
      </w:r>
    </w:p>
    <w:p w14:paraId="6C400A35" w14:textId="77777777" w:rsidR="00BE21F2" w:rsidRDefault="00BE21F2" w:rsidP="00BE21F2">
      <w:pPr>
        <w:ind w:firstLine="1418"/>
        <w:jc w:val="both"/>
        <w:rPr>
          <w:sz w:val="24"/>
          <w:szCs w:val="24"/>
        </w:rPr>
      </w:pPr>
    </w:p>
    <w:p w14:paraId="6FD48BBC" w14:textId="77777777" w:rsidR="00556FBD" w:rsidRDefault="00BE21F2" w:rsidP="00BE21F2">
      <w:pPr>
        <w:ind w:firstLine="1418"/>
        <w:jc w:val="both"/>
        <w:rPr>
          <w:sz w:val="24"/>
          <w:szCs w:val="24"/>
        </w:rPr>
      </w:pPr>
      <w:proofErr w:type="spellStart"/>
      <w:r w:rsidRPr="0097166C">
        <w:rPr>
          <w:sz w:val="24"/>
          <w:szCs w:val="24"/>
        </w:rPr>
        <w:t>Prihodi</w:t>
      </w:r>
      <w:proofErr w:type="spellEnd"/>
      <w:r w:rsidRPr="002E1B48">
        <w:rPr>
          <w:sz w:val="24"/>
          <w:szCs w:val="24"/>
          <w:lang w:val="hr-HR"/>
        </w:rPr>
        <w:t xml:space="preserve"> </w:t>
      </w:r>
      <w:proofErr w:type="spellStart"/>
      <w:r w:rsidRPr="0097166C">
        <w:rPr>
          <w:sz w:val="24"/>
          <w:szCs w:val="24"/>
        </w:rPr>
        <w:t>i</w:t>
      </w:r>
      <w:proofErr w:type="spellEnd"/>
      <w:r w:rsidRPr="002E1B48">
        <w:rPr>
          <w:sz w:val="24"/>
          <w:szCs w:val="24"/>
          <w:lang w:val="hr-HR"/>
        </w:rPr>
        <w:t xml:space="preserve"> </w:t>
      </w:r>
      <w:proofErr w:type="spellStart"/>
      <w:r w:rsidRPr="0097166C">
        <w:rPr>
          <w:sz w:val="24"/>
          <w:szCs w:val="24"/>
        </w:rPr>
        <w:t>rashodi</w:t>
      </w:r>
      <w:proofErr w:type="spellEnd"/>
      <w:r w:rsidRPr="002E1B48">
        <w:rPr>
          <w:sz w:val="24"/>
          <w:szCs w:val="24"/>
          <w:lang w:val="hr-HR"/>
        </w:rPr>
        <w:t xml:space="preserve"> </w:t>
      </w:r>
      <w:proofErr w:type="spellStart"/>
      <w:r w:rsidRPr="0097166C">
        <w:rPr>
          <w:sz w:val="24"/>
          <w:szCs w:val="24"/>
        </w:rPr>
        <w:t>te</w:t>
      </w:r>
      <w:proofErr w:type="spellEnd"/>
      <w:r w:rsidRPr="002E1B48">
        <w:rPr>
          <w:sz w:val="24"/>
          <w:szCs w:val="24"/>
          <w:lang w:val="hr-HR"/>
        </w:rPr>
        <w:t xml:space="preserve"> </w:t>
      </w:r>
      <w:proofErr w:type="spellStart"/>
      <w:r w:rsidRPr="0097166C">
        <w:rPr>
          <w:sz w:val="24"/>
          <w:szCs w:val="24"/>
        </w:rPr>
        <w:t>primici</w:t>
      </w:r>
      <w:proofErr w:type="spellEnd"/>
      <w:r w:rsidRPr="002E1B48">
        <w:rPr>
          <w:sz w:val="24"/>
          <w:szCs w:val="24"/>
          <w:lang w:val="hr-HR"/>
        </w:rPr>
        <w:t xml:space="preserve"> </w:t>
      </w:r>
      <w:proofErr w:type="spellStart"/>
      <w:r w:rsidRPr="0097166C">
        <w:rPr>
          <w:sz w:val="24"/>
          <w:szCs w:val="24"/>
        </w:rPr>
        <w:t>i</w:t>
      </w:r>
      <w:proofErr w:type="spellEnd"/>
      <w:r w:rsidRPr="002E1B48">
        <w:rPr>
          <w:sz w:val="24"/>
          <w:szCs w:val="24"/>
          <w:lang w:val="hr-HR"/>
        </w:rPr>
        <w:t xml:space="preserve"> </w:t>
      </w:r>
      <w:proofErr w:type="spellStart"/>
      <w:r w:rsidRPr="0097166C">
        <w:rPr>
          <w:sz w:val="24"/>
          <w:szCs w:val="24"/>
        </w:rPr>
        <w:t>izdaci</w:t>
      </w:r>
      <w:proofErr w:type="spellEnd"/>
      <w:r w:rsidRPr="002E1B48">
        <w:rPr>
          <w:sz w:val="24"/>
          <w:szCs w:val="24"/>
          <w:lang w:val="hr-HR"/>
        </w:rPr>
        <w:t xml:space="preserve"> </w:t>
      </w:r>
      <w:r w:rsidRPr="0097166C">
        <w:rPr>
          <w:sz w:val="24"/>
          <w:szCs w:val="24"/>
        </w:rPr>
        <w:t>po</w:t>
      </w:r>
      <w:r w:rsidRPr="002E1B48">
        <w:rPr>
          <w:sz w:val="24"/>
          <w:szCs w:val="24"/>
          <w:lang w:val="hr-HR"/>
        </w:rPr>
        <w:t xml:space="preserve"> </w:t>
      </w:r>
      <w:proofErr w:type="spellStart"/>
      <w:r w:rsidRPr="0097166C">
        <w:rPr>
          <w:sz w:val="24"/>
          <w:szCs w:val="24"/>
        </w:rPr>
        <w:t>ekonomskoj</w:t>
      </w:r>
      <w:proofErr w:type="spellEnd"/>
      <w:r w:rsidRPr="002E1B48">
        <w:rPr>
          <w:sz w:val="24"/>
          <w:szCs w:val="24"/>
          <w:lang w:val="hr-HR"/>
        </w:rPr>
        <w:t xml:space="preserve"> </w:t>
      </w:r>
      <w:proofErr w:type="spellStart"/>
      <w:r w:rsidRPr="0097166C">
        <w:rPr>
          <w:sz w:val="24"/>
          <w:szCs w:val="24"/>
        </w:rPr>
        <w:t>klasifikaciji</w:t>
      </w:r>
      <w:proofErr w:type="spellEnd"/>
      <w:r w:rsidRPr="002E1B48">
        <w:rPr>
          <w:sz w:val="24"/>
          <w:szCs w:val="24"/>
          <w:lang w:val="hr-HR"/>
        </w:rPr>
        <w:t xml:space="preserve"> </w:t>
      </w:r>
      <w:proofErr w:type="spellStart"/>
      <w:r w:rsidRPr="0097166C">
        <w:rPr>
          <w:sz w:val="24"/>
          <w:szCs w:val="24"/>
        </w:rPr>
        <w:t>prikazuju</w:t>
      </w:r>
      <w:proofErr w:type="spellEnd"/>
      <w:r w:rsidRPr="002E1B48">
        <w:rPr>
          <w:sz w:val="24"/>
          <w:szCs w:val="24"/>
          <w:lang w:val="hr-HR"/>
        </w:rPr>
        <w:t xml:space="preserve"> </w:t>
      </w:r>
      <w:r w:rsidRPr="0097166C">
        <w:rPr>
          <w:sz w:val="24"/>
          <w:szCs w:val="24"/>
        </w:rPr>
        <w:t>se</w:t>
      </w:r>
      <w:r w:rsidRPr="002E1B48">
        <w:rPr>
          <w:sz w:val="24"/>
          <w:szCs w:val="24"/>
          <w:lang w:val="hr-HR"/>
        </w:rPr>
        <w:t xml:space="preserve"> </w:t>
      </w:r>
      <w:r w:rsidRPr="0097166C">
        <w:rPr>
          <w:sz w:val="24"/>
          <w:szCs w:val="24"/>
        </w:rPr>
        <w:t>u</w:t>
      </w:r>
      <w:r w:rsidRPr="002E1B48">
        <w:rPr>
          <w:sz w:val="24"/>
          <w:szCs w:val="24"/>
          <w:lang w:val="hr-HR"/>
        </w:rPr>
        <w:t xml:space="preserve"> </w:t>
      </w:r>
      <w:r w:rsidRPr="0097166C">
        <w:rPr>
          <w:sz w:val="24"/>
          <w:szCs w:val="24"/>
        </w:rPr>
        <w:t>Ra</w:t>
      </w:r>
      <w:r w:rsidRPr="002E1B48">
        <w:rPr>
          <w:sz w:val="24"/>
          <w:szCs w:val="24"/>
          <w:lang w:val="hr-HR"/>
        </w:rPr>
        <w:t>č</w:t>
      </w:r>
      <w:proofErr w:type="spellStart"/>
      <w:r w:rsidRPr="0097166C">
        <w:rPr>
          <w:sz w:val="24"/>
          <w:szCs w:val="24"/>
        </w:rPr>
        <w:t>unu</w:t>
      </w:r>
      <w:proofErr w:type="spellEnd"/>
      <w:r w:rsidRPr="002E1B48">
        <w:rPr>
          <w:sz w:val="24"/>
          <w:szCs w:val="24"/>
          <w:lang w:val="hr-HR"/>
        </w:rPr>
        <w:t xml:space="preserve"> </w:t>
      </w:r>
      <w:proofErr w:type="spellStart"/>
      <w:r w:rsidRPr="0097166C">
        <w:rPr>
          <w:sz w:val="24"/>
          <w:szCs w:val="24"/>
        </w:rPr>
        <w:t>prihoda</w:t>
      </w:r>
      <w:proofErr w:type="spellEnd"/>
      <w:r w:rsidRPr="002E1B48">
        <w:rPr>
          <w:sz w:val="24"/>
          <w:szCs w:val="24"/>
          <w:lang w:val="hr-HR"/>
        </w:rPr>
        <w:t xml:space="preserve"> </w:t>
      </w:r>
      <w:proofErr w:type="spellStart"/>
      <w:r w:rsidRPr="0097166C">
        <w:rPr>
          <w:sz w:val="24"/>
          <w:szCs w:val="24"/>
        </w:rPr>
        <w:t>i</w:t>
      </w:r>
      <w:proofErr w:type="spellEnd"/>
      <w:r w:rsidRPr="002E1B48">
        <w:rPr>
          <w:sz w:val="24"/>
          <w:szCs w:val="24"/>
          <w:lang w:val="hr-HR"/>
        </w:rPr>
        <w:t xml:space="preserve"> </w:t>
      </w:r>
      <w:proofErr w:type="spellStart"/>
      <w:r w:rsidRPr="0097166C">
        <w:rPr>
          <w:sz w:val="24"/>
          <w:szCs w:val="24"/>
        </w:rPr>
        <w:t>rashoda</w:t>
      </w:r>
      <w:proofErr w:type="spellEnd"/>
      <w:r w:rsidRPr="002E1B48">
        <w:rPr>
          <w:sz w:val="24"/>
          <w:szCs w:val="24"/>
          <w:lang w:val="hr-HR"/>
        </w:rPr>
        <w:t xml:space="preserve"> </w:t>
      </w:r>
      <w:proofErr w:type="spellStart"/>
      <w:r w:rsidRPr="0097166C">
        <w:rPr>
          <w:sz w:val="24"/>
          <w:szCs w:val="24"/>
        </w:rPr>
        <w:t>i</w:t>
      </w:r>
      <w:proofErr w:type="spellEnd"/>
      <w:r w:rsidRPr="002E1B48">
        <w:rPr>
          <w:sz w:val="24"/>
          <w:szCs w:val="24"/>
          <w:lang w:val="hr-HR"/>
        </w:rPr>
        <w:t xml:space="preserve"> </w:t>
      </w:r>
      <w:r w:rsidRPr="0097166C">
        <w:rPr>
          <w:sz w:val="24"/>
          <w:szCs w:val="24"/>
        </w:rPr>
        <w:t>Ra</w:t>
      </w:r>
      <w:r w:rsidRPr="002E1B48">
        <w:rPr>
          <w:sz w:val="24"/>
          <w:szCs w:val="24"/>
          <w:lang w:val="hr-HR"/>
        </w:rPr>
        <w:t>č</w:t>
      </w:r>
      <w:proofErr w:type="spellStart"/>
      <w:r>
        <w:rPr>
          <w:sz w:val="24"/>
          <w:szCs w:val="24"/>
        </w:rPr>
        <w:t>unu</w:t>
      </w:r>
      <w:proofErr w:type="spellEnd"/>
    </w:p>
    <w:p w14:paraId="4801AE7F" w14:textId="77777777" w:rsidR="00BE21F2" w:rsidRPr="00556FBD" w:rsidRDefault="00BE21F2" w:rsidP="00BE21F2">
      <w:pPr>
        <w:ind w:firstLine="141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financiranja</w:t>
      </w:r>
      <w:proofErr w:type="spellEnd"/>
      <w:r w:rsidRPr="002E1B48">
        <w:rPr>
          <w:sz w:val="24"/>
          <w:szCs w:val="24"/>
          <w:lang w:val="hr-HR"/>
        </w:rPr>
        <w:t xml:space="preserve"> </w:t>
      </w:r>
      <w:proofErr w:type="spellStart"/>
      <w:r w:rsidRPr="0097166C">
        <w:rPr>
          <w:sz w:val="24"/>
          <w:szCs w:val="24"/>
        </w:rPr>
        <w:t>kako</w:t>
      </w:r>
      <w:proofErr w:type="spellEnd"/>
      <w:r w:rsidRPr="002E1B48">
        <w:rPr>
          <w:sz w:val="24"/>
          <w:szCs w:val="24"/>
          <w:lang w:val="hr-HR"/>
        </w:rPr>
        <w:t xml:space="preserve"> </w:t>
      </w:r>
      <w:proofErr w:type="spellStart"/>
      <w:r w:rsidRPr="0097166C">
        <w:rPr>
          <w:sz w:val="24"/>
          <w:szCs w:val="24"/>
        </w:rPr>
        <w:t>slijedi</w:t>
      </w:r>
      <w:proofErr w:type="spellEnd"/>
      <w:r w:rsidRPr="002E1B48">
        <w:rPr>
          <w:sz w:val="24"/>
          <w:szCs w:val="24"/>
          <w:lang w:val="hr-HR"/>
        </w:rPr>
        <w:t>:</w:t>
      </w:r>
    </w:p>
    <w:p w14:paraId="03901A14" w14:textId="77777777" w:rsidR="00BE21F2" w:rsidRDefault="00BE21F2" w:rsidP="008333B3">
      <w:pPr>
        <w:rPr>
          <w:sz w:val="24"/>
          <w:lang w:val="hr-HR"/>
        </w:rPr>
      </w:pPr>
    </w:p>
    <w:p w14:paraId="4A451FDF" w14:textId="77777777" w:rsidR="00BE21F2" w:rsidRPr="00C515B7" w:rsidRDefault="00BE21F2" w:rsidP="00BE21F2">
      <w:pPr>
        <w:pStyle w:val="Naslov2"/>
        <w:numPr>
          <w:ilvl w:val="0"/>
          <w:numId w:val="1"/>
        </w:numPr>
      </w:pPr>
      <w:r>
        <w:t>RAČUN PRIHODA I RASHODA</w:t>
      </w:r>
    </w:p>
    <w:tbl>
      <w:tblPr>
        <w:tblW w:w="14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5"/>
        <w:gridCol w:w="4155"/>
        <w:gridCol w:w="1701"/>
        <w:gridCol w:w="1701"/>
        <w:gridCol w:w="1701"/>
        <w:gridCol w:w="1843"/>
        <w:gridCol w:w="1843"/>
      </w:tblGrid>
      <w:tr w:rsidR="0030670A" w14:paraId="558D2A8C" w14:textId="77777777" w:rsidTr="0030670A">
        <w:trPr>
          <w:jc w:val="center"/>
        </w:trPr>
        <w:tc>
          <w:tcPr>
            <w:tcW w:w="10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E4871A" w14:textId="77777777" w:rsidR="0030670A" w:rsidRDefault="0030670A" w:rsidP="00A16E88">
            <w:pPr>
              <w:pStyle w:val="Naslov3"/>
            </w:pPr>
            <w:r>
              <w:t>Računski</w:t>
            </w:r>
          </w:p>
          <w:p w14:paraId="521FC929" w14:textId="77777777" w:rsidR="0030670A" w:rsidRDefault="0030670A" w:rsidP="00A16E88">
            <w:pPr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Plan</w:t>
            </w:r>
          </w:p>
        </w:tc>
        <w:tc>
          <w:tcPr>
            <w:tcW w:w="41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8750622" w14:textId="77777777" w:rsidR="0030670A" w:rsidRDefault="0030670A" w:rsidP="00A16E88">
            <w:pPr>
              <w:pStyle w:val="Naslov4"/>
            </w:pPr>
            <w:r>
              <w:t>P R I H O D I  -  R A S H O D I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7910D5" w14:textId="77777777" w:rsidR="0030670A" w:rsidRDefault="0030670A" w:rsidP="00A16E88">
            <w:pPr>
              <w:jc w:val="center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IZVRŠENJE 31.12.2019 (1)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8783FC" w14:textId="77777777" w:rsidR="0030670A" w:rsidRDefault="0030670A" w:rsidP="00A16E88">
            <w:pPr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 xml:space="preserve"> PLAN 2020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DF34C2" w14:textId="77777777" w:rsidR="0030670A" w:rsidRDefault="0030670A" w:rsidP="00A16E88">
            <w:pPr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Izvršenje 31.12.2020.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5F7EAFE" w14:textId="77777777" w:rsidR="0030670A" w:rsidRDefault="00BA627D" w:rsidP="00A16E88">
            <w:pPr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Indeks (3/1)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FED710" w14:textId="77777777" w:rsidR="0030670A" w:rsidRDefault="00BA627D" w:rsidP="00A16E88">
            <w:pPr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Indeks (3/2)</w:t>
            </w:r>
          </w:p>
        </w:tc>
      </w:tr>
      <w:tr w:rsidR="0030670A" w14:paraId="2484653F" w14:textId="77777777" w:rsidTr="0030670A">
        <w:trPr>
          <w:jc w:val="center"/>
        </w:trPr>
        <w:tc>
          <w:tcPr>
            <w:tcW w:w="1075" w:type="dxa"/>
            <w:tcBorders>
              <w:top w:val="nil"/>
            </w:tcBorders>
          </w:tcPr>
          <w:p w14:paraId="23A61D5E" w14:textId="77777777" w:rsidR="0030670A" w:rsidRDefault="0030670A" w:rsidP="00A16E88">
            <w:pPr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</w:t>
            </w:r>
          </w:p>
        </w:tc>
        <w:tc>
          <w:tcPr>
            <w:tcW w:w="4155" w:type="dxa"/>
            <w:tcBorders>
              <w:top w:val="nil"/>
            </w:tcBorders>
          </w:tcPr>
          <w:p w14:paraId="36C17731" w14:textId="77777777" w:rsidR="0030670A" w:rsidRDefault="0030670A" w:rsidP="00A16E88">
            <w:pPr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</w:tcPr>
          <w:p w14:paraId="370656B0" w14:textId="77777777" w:rsidR="0030670A" w:rsidRDefault="0030670A" w:rsidP="00A16E88">
            <w:pPr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</w:tcPr>
          <w:p w14:paraId="09386725" w14:textId="77777777" w:rsidR="0030670A" w:rsidRDefault="0030670A" w:rsidP="00A16E88">
            <w:pPr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</w:tcPr>
          <w:p w14:paraId="53D9BBAD" w14:textId="77777777" w:rsidR="0030670A" w:rsidRDefault="0030670A" w:rsidP="00A16E88">
            <w:pPr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3</w:t>
            </w:r>
          </w:p>
        </w:tc>
        <w:tc>
          <w:tcPr>
            <w:tcW w:w="1843" w:type="dxa"/>
            <w:tcBorders>
              <w:top w:val="nil"/>
            </w:tcBorders>
          </w:tcPr>
          <w:p w14:paraId="6301AF64" w14:textId="77777777" w:rsidR="0030670A" w:rsidRDefault="0030670A" w:rsidP="00A16E88">
            <w:pPr>
              <w:jc w:val="center"/>
              <w:rPr>
                <w:b/>
                <w:sz w:val="24"/>
                <w:lang w:val="hr-HR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52B27D79" w14:textId="77777777" w:rsidR="0030670A" w:rsidRDefault="0030670A" w:rsidP="00A16E88">
            <w:pPr>
              <w:jc w:val="center"/>
              <w:rPr>
                <w:b/>
                <w:sz w:val="24"/>
                <w:lang w:val="hr-HR"/>
              </w:rPr>
            </w:pPr>
          </w:p>
        </w:tc>
      </w:tr>
      <w:tr w:rsidR="0030670A" w14:paraId="0D82F43E" w14:textId="77777777" w:rsidTr="0030670A">
        <w:trPr>
          <w:jc w:val="center"/>
        </w:trPr>
        <w:tc>
          <w:tcPr>
            <w:tcW w:w="1075" w:type="dxa"/>
            <w:tcBorders>
              <w:top w:val="nil"/>
            </w:tcBorders>
          </w:tcPr>
          <w:p w14:paraId="062CF702" w14:textId="77777777" w:rsidR="00556FBD" w:rsidRDefault="00556FBD" w:rsidP="00A16E88">
            <w:pPr>
              <w:rPr>
                <w:b/>
                <w:sz w:val="24"/>
                <w:lang w:val="hr-HR"/>
              </w:rPr>
            </w:pPr>
          </w:p>
          <w:p w14:paraId="060CC865" w14:textId="77777777" w:rsidR="0030670A" w:rsidRDefault="0030670A" w:rsidP="00A16E88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6+7+8</w:t>
            </w:r>
          </w:p>
        </w:tc>
        <w:tc>
          <w:tcPr>
            <w:tcW w:w="4155" w:type="dxa"/>
            <w:tcBorders>
              <w:top w:val="nil"/>
            </w:tcBorders>
          </w:tcPr>
          <w:p w14:paraId="337074CD" w14:textId="77777777" w:rsidR="00EE1B1F" w:rsidRDefault="00EE1B1F" w:rsidP="00A16E88">
            <w:pPr>
              <w:rPr>
                <w:b/>
                <w:sz w:val="24"/>
                <w:lang w:val="hr-HR"/>
              </w:rPr>
            </w:pPr>
          </w:p>
          <w:p w14:paraId="7C3DB975" w14:textId="77777777" w:rsidR="0030670A" w:rsidRDefault="0030670A" w:rsidP="00A16E88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Ukupni prihodi i zaduživanje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700A74D" w14:textId="77777777" w:rsidR="0030670A" w:rsidRDefault="0030670A" w:rsidP="00A16E88">
            <w:pPr>
              <w:jc w:val="right"/>
              <w:rPr>
                <w:b/>
                <w:sz w:val="24"/>
                <w:lang w:val="hr-HR"/>
              </w:rPr>
            </w:pPr>
          </w:p>
          <w:p w14:paraId="1F1F2119" w14:textId="77777777" w:rsidR="0030670A" w:rsidRDefault="0030670A" w:rsidP="00A16E88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6.804.630,94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84573AF" w14:textId="77777777" w:rsidR="0030670A" w:rsidRDefault="0030670A" w:rsidP="00A16E88">
            <w:pPr>
              <w:jc w:val="right"/>
              <w:rPr>
                <w:b/>
                <w:sz w:val="24"/>
                <w:szCs w:val="24"/>
                <w:lang w:val="hr-HR"/>
              </w:rPr>
            </w:pPr>
          </w:p>
          <w:p w14:paraId="6B73AB81" w14:textId="77777777" w:rsidR="0030670A" w:rsidRPr="001A20A8" w:rsidRDefault="0030670A" w:rsidP="00A16E88">
            <w:pPr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13.190.000,00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7723" w14:textId="77777777" w:rsidR="0030670A" w:rsidRDefault="0030670A" w:rsidP="00A16E88">
            <w:pPr>
              <w:jc w:val="right"/>
              <w:rPr>
                <w:b/>
                <w:sz w:val="24"/>
                <w:lang w:val="hr-HR"/>
              </w:rPr>
            </w:pPr>
          </w:p>
          <w:p w14:paraId="1AF25C8C" w14:textId="77777777" w:rsidR="0030670A" w:rsidRDefault="00141501" w:rsidP="00A16E88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12.810.684,62</w:t>
            </w:r>
          </w:p>
        </w:tc>
        <w:tc>
          <w:tcPr>
            <w:tcW w:w="1843" w:type="dxa"/>
            <w:tcBorders>
              <w:top w:val="nil"/>
            </w:tcBorders>
          </w:tcPr>
          <w:p w14:paraId="5ED530BD" w14:textId="77777777" w:rsidR="00CC7ABD" w:rsidRDefault="00CC7ABD" w:rsidP="00A16E88">
            <w:pPr>
              <w:jc w:val="right"/>
              <w:rPr>
                <w:b/>
                <w:sz w:val="24"/>
                <w:szCs w:val="24"/>
                <w:lang w:val="hr-HR"/>
              </w:rPr>
            </w:pPr>
          </w:p>
          <w:p w14:paraId="33BBA03F" w14:textId="77777777" w:rsidR="0030670A" w:rsidRDefault="00AA34CB" w:rsidP="00A16E88">
            <w:pPr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188</w:t>
            </w:r>
          </w:p>
        </w:tc>
        <w:tc>
          <w:tcPr>
            <w:tcW w:w="1843" w:type="dxa"/>
            <w:tcBorders>
              <w:top w:val="nil"/>
            </w:tcBorders>
          </w:tcPr>
          <w:p w14:paraId="3FFF65B5" w14:textId="77777777" w:rsidR="00CC7ABD" w:rsidRDefault="00CC7ABD" w:rsidP="00A16E88">
            <w:pPr>
              <w:jc w:val="right"/>
              <w:rPr>
                <w:b/>
                <w:sz w:val="24"/>
                <w:szCs w:val="24"/>
                <w:lang w:val="hr-HR"/>
              </w:rPr>
            </w:pPr>
          </w:p>
          <w:p w14:paraId="43ED9BE8" w14:textId="77777777" w:rsidR="0030670A" w:rsidRDefault="00AA34CB" w:rsidP="00A16E88">
            <w:pPr>
              <w:jc w:val="right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97</w:t>
            </w:r>
          </w:p>
        </w:tc>
      </w:tr>
      <w:tr w:rsidR="0030670A" w:rsidRPr="00000530" w14:paraId="6304F777" w14:textId="77777777" w:rsidTr="0030670A">
        <w:trPr>
          <w:jc w:val="center"/>
        </w:trPr>
        <w:tc>
          <w:tcPr>
            <w:tcW w:w="1075" w:type="dxa"/>
          </w:tcPr>
          <w:p w14:paraId="73E0A3A5" w14:textId="77777777" w:rsidR="0030670A" w:rsidRPr="00000530" w:rsidRDefault="0030670A" w:rsidP="00A16E88">
            <w:pPr>
              <w:rPr>
                <w:b/>
                <w:sz w:val="24"/>
                <w:lang w:val="hr-HR"/>
              </w:rPr>
            </w:pPr>
          </w:p>
          <w:p w14:paraId="0BF2E8D5" w14:textId="77777777" w:rsidR="0030670A" w:rsidRPr="00000530" w:rsidRDefault="0030670A" w:rsidP="00A16E88">
            <w:pPr>
              <w:rPr>
                <w:b/>
                <w:sz w:val="24"/>
                <w:lang w:val="hr-HR"/>
              </w:rPr>
            </w:pPr>
            <w:r w:rsidRPr="00000530">
              <w:rPr>
                <w:b/>
                <w:sz w:val="24"/>
                <w:lang w:val="hr-HR"/>
              </w:rPr>
              <w:t>6 + 7</w:t>
            </w:r>
          </w:p>
        </w:tc>
        <w:tc>
          <w:tcPr>
            <w:tcW w:w="4155" w:type="dxa"/>
          </w:tcPr>
          <w:p w14:paraId="00DAD879" w14:textId="77777777" w:rsidR="0030670A" w:rsidRPr="00000530" w:rsidRDefault="0030670A" w:rsidP="00A16E88">
            <w:pPr>
              <w:rPr>
                <w:b/>
                <w:sz w:val="24"/>
                <w:lang w:val="hr-HR"/>
              </w:rPr>
            </w:pPr>
          </w:p>
          <w:p w14:paraId="66AF4A0F" w14:textId="77777777" w:rsidR="0030670A" w:rsidRPr="00000530" w:rsidRDefault="0030670A" w:rsidP="00A16E88">
            <w:pPr>
              <w:rPr>
                <w:b/>
                <w:sz w:val="24"/>
                <w:lang w:val="hr-HR"/>
              </w:rPr>
            </w:pPr>
            <w:r w:rsidRPr="00000530">
              <w:rPr>
                <w:b/>
                <w:sz w:val="24"/>
                <w:lang w:val="hr-HR"/>
              </w:rPr>
              <w:t>UKUPNI PRIHODI</w:t>
            </w:r>
          </w:p>
        </w:tc>
        <w:tc>
          <w:tcPr>
            <w:tcW w:w="1701" w:type="dxa"/>
          </w:tcPr>
          <w:p w14:paraId="6DB912D0" w14:textId="77777777" w:rsidR="0030670A" w:rsidRDefault="0030670A" w:rsidP="00A16E88">
            <w:pPr>
              <w:jc w:val="right"/>
              <w:rPr>
                <w:b/>
                <w:sz w:val="24"/>
                <w:lang w:val="hr-HR"/>
              </w:rPr>
            </w:pPr>
          </w:p>
          <w:p w14:paraId="7013BA68" w14:textId="77777777" w:rsidR="0030670A" w:rsidRDefault="00AA34CB" w:rsidP="00A16E88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6.804.630,94</w:t>
            </w:r>
          </w:p>
        </w:tc>
        <w:tc>
          <w:tcPr>
            <w:tcW w:w="1701" w:type="dxa"/>
          </w:tcPr>
          <w:p w14:paraId="3FE329EF" w14:textId="77777777" w:rsidR="0030670A" w:rsidRDefault="0030670A" w:rsidP="00A16E88">
            <w:pPr>
              <w:jc w:val="right"/>
              <w:rPr>
                <w:b/>
                <w:sz w:val="24"/>
                <w:lang w:val="hr-HR"/>
              </w:rPr>
            </w:pPr>
          </w:p>
          <w:p w14:paraId="08CC7CEF" w14:textId="77777777" w:rsidR="0030670A" w:rsidRPr="00236C4D" w:rsidRDefault="0030670A" w:rsidP="00A16E88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10.190.000,00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9EC3" w14:textId="77777777" w:rsidR="0030670A" w:rsidRDefault="0030670A" w:rsidP="00A16E88">
            <w:pPr>
              <w:jc w:val="right"/>
              <w:rPr>
                <w:b/>
                <w:sz w:val="24"/>
                <w:lang w:val="hr-HR"/>
              </w:rPr>
            </w:pPr>
          </w:p>
          <w:p w14:paraId="159472B0" w14:textId="77777777" w:rsidR="0030670A" w:rsidRDefault="006D476B" w:rsidP="00A16E88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9.810.684,62</w:t>
            </w:r>
          </w:p>
        </w:tc>
        <w:tc>
          <w:tcPr>
            <w:tcW w:w="1843" w:type="dxa"/>
          </w:tcPr>
          <w:p w14:paraId="7B00873A" w14:textId="77777777" w:rsidR="00CC7ABD" w:rsidRDefault="00CC7ABD" w:rsidP="00A16E88">
            <w:pPr>
              <w:jc w:val="right"/>
              <w:rPr>
                <w:b/>
                <w:sz w:val="24"/>
                <w:lang w:val="hr-HR"/>
              </w:rPr>
            </w:pPr>
          </w:p>
          <w:p w14:paraId="5E50AC3D" w14:textId="77777777" w:rsidR="0030670A" w:rsidRDefault="00AA34CB" w:rsidP="00A16E88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144</w:t>
            </w:r>
          </w:p>
        </w:tc>
        <w:tc>
          <w:tcPr>
            <w:tcW w:w="1843" w:type="dxa"/>
          </w:tcPr>
          <w:p w14:paraId="57EC76DA" w14:textId="77777777" w:rsidR="00CC7ABD" w:rsidRDefault="00CC7ABD" w:rsidP="00A16E88">
            <w:pPr>
              <w:jc w:val="right"/>
              <w:rPr>
                <w:b/>
                <w:sz w:val="24"/>
                <w:lang w:val="hr-HR"/>
              </w:rPr>
            </w:pPr>
          </w:p>
          <w:p w14:paraId="2598691B" w14:textId="77777777" w:rsidR="0030670A" w:rsidRDefault="00AA34CB" w:rsidP="00A16E88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96</w:t>
            </w:r>
          </w:p>
        </w:tc>
      </w:tr>
      <w:tr w:rsidR="0030670A" w14:paraId="694F0AC7" w14:textId="77777777" w:rsidTr="0030670A">
        <w:trPr>
          <w:jc w:val="center"/>
        </w:trPr>
        <w:tc>
          <w:tcPr>
            <w:tcW w:w="1075" w:type="dxa"/>
          </w:tcPr>
          <w:p w14:paraId="50967515" w14:textId="77777777" w:rsidR="0030670A" w:rsidRDefault="0030670A" w:rsidP="00A16E88">
            <w:pPr>
              <w:rPr>
                <w:b/>
                <w:sz w:val="24"/>
                <w:lang w:val="hr-HR"/>
              </w:rPr>
            </w:pPr>
          </w:p>
        </w:tc>
        <w:tc>
          <w:tcPr>
            <w:tcW w:w="4155" w:type="dxa"/>
          </w:tcPr>
          <w:p w14:paraId="37169333" w14:textId="77777777" w:rsidR="0030670A" w:rsidRDefault="0030670A" w:rsidP="00A16E88">
            <w:pPr>
              <w:rPr>
                <w:b/>
                <w:sz w:val="24"/>
                <w:lang w:val="hr-HR"/>
              </w:rPr>
            </w:pPr>
          </w:p>
        </w:tc>
        <w:tc>
          <w:tcPr>
            <w:tcW w:w="1701" w:type="dxa"/>
          </w:tcPr>
          <w:p w14:paraId="7819ECEE" w14:textId="77777777" w:rsidR="0030670A" w:rsidRDefault="0030670A" w:rsidP="00A16E88">
            <w:pPr>
              <w:jc w:val="right"/>
              <w:rPr>
                <w:b/>
                <w:sz w:val="24"/>
                <w:lang w:val="hr-HR"/>
              </w:rPr>
            </w:pPr>
          </w:p>
        </w:tc>
        <w:tc>
          <w:tcPr>
            <w:tcW w:w="1701" w:type="dxa"/>
          </w:tcPr>
          <w:p w14:paraId="15A36BC3" w14:textId="77777777" w:rsidR="0030670A" w:rsidRDefault="0030670A" w:rsidP="00A16E88">
            <w:pPr>
              <w:jc w:val="right"/>
              <w:rPr>
                <w:b/>
                <w:sz w:val="24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D0B6" w14:textId="77777777" w:rsidR="0030670A" w:rsidRDefault="0030670A" w:rsidP="00A16E88">
            <w:pPr>
              <w:jc w:val="right"/>
              <w:rPr>
                <w:b/>
                <w:sz w:val="24"/>
                <w:lang w:val="hr-HR"/>
              </w:rPr>
            </w:pPr>
          </w:p>
        </w:tc>
        <w:tc>
          <w:tcPr>
            <w:tcW w:w="1843" w:type="dxa"/>
          </w:tcPr>
          <w:p w14:paraId="2B78AACA" w14:textId="77777777" w:rsidR="0030670A" w:rsidRDefault="0030670A" w:rsidP="00A16E88">
            <w:pPr>
              <w:jc w:val="right"/>
              <w:rPr>
                <w:b/>
                <w:sz w:val="24"/>
                <w:lang w:val="hr-HR"/>
              </w:rPr>
            </w:pPr>
          </w:p>
        </w:tc>
        <w:tc>
          <w:tcPr>
            <w:tcW w:w="1843" w:type="dxa"/>
          </w:tcPr>
          <w:p w14:paraId="4F3CC499" w14:textId="77777777" w:rsidR="0030670A" w:rsidRDefault="0030670A" w:rsidP="00A16E88">
            <w:pPr>
              <w:jc w:val="right"/>
              <w:rPr>
                <w:b/>
                <w:sz w:val="24"/>
                <w:lang w:val="hr-HR"/>
              </w:rPr>
            </w:pPr>
          </w:p>
        </w:tc>
      </w:tr>
      <w:tr w:rsidR="0030670A" w14:paraId="3494AF75" w14:textId="77777777" w:rsidTr="00DE4DD3">
        <w:trPr>
          <w:jc w:val="center"/>
        </w:trPr>
        <w:tc>
          <w:tcPr>
            <w:tcW w:w="1075" w:type="dxa"/>
          </w:tcPr>
          <w:p w14:paraId="185D7566" w14:textId="77777777" w:rsidR="00556FBD" w:rsidRDefault="00556FBD" w:rsidP="0030670A">
            <w:pPr>
              <w:rPr>
                <w:b/>
                <w:sz w:val="24"/>
                <w:lang w:val="hr-HR"/>
              </w:rPr>
            </w:pPr>
          </w:p>
          <w:p w14:paraId="546D7C41" w14:textId="77777777" w:rsidR="0030670A" w:rsidRDefault="0030670A" w:rsidP="0030670A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</w:t>
            </w:r>
          </w:p>
        </w:tc>
        <w:tc>
          <w:tcPr>
            <w:tcW w:w="4155" w:type="dxa"/>
          </w:tcPr>
          <w:p w14:paraId="0744BE48" w14:textId="77777777" w:rsidR="00556FBD" w:rsidRDefault="00556FBD" w:rsidP="0030670A">
            <w:pPr>
              <w:rPr>
                <w:b/>
                <w:sz w:val="24"/>
                <w:lang w:val="hr-HR"/>
              </w:rPr>
            </w:pPr>
          </w:p>
          <w:p w14:paraId="73447C83" w14:textId="77777777" w:rsidR="0030670A" w:rsidRDefault="0030670A" w:rsidP="0030670A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PRIHODI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9BD0" w14:textId="77777777" w:rsidR="0030670A" w:rsidRDefault="0030670A" w:rsidP="0030670A">
            <w:pPr>
              <w:jc w:val="right"/>
              <w:rPr>
                <w:b/>
                <w:sz w:val="24"/>
                <w:lang w:val="hr-HR"/>
              </w:rPr>
            </w:pPr>
          </w:p>
          <w:p w14:paraId="5F8B3588" w14:textId="77777777" w:rsidR="0030670A" w:rsidRDefault="00AA34CB" w:rsidP="0030670A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6.799.505,63</w:t>
            </w:r>
          </w:p>
        </w:tc>
        <w:tc>
          <w:tcPr>
            <w:tcW w:w="1701" w:type="dxa"/>
          </w:tcPr>
          <w:p w14:paraId="7A917A5E" w14:textId="77777777" w:rsidR="0030670A" w:rsidRDefault="0030670A" w:rsidP="0030670A">
            <w:pPr>
              <w:jc w:val="right"/>
              <w:rPr>
                <w:b/>
                <w:sz w:val="24"/>
                <w:lang w:val="hr-HR"/>
              </w:rPr>
            </w:pPr>
          </w:p>
          <w:p w14:paraId="3A1071CB" w14:textId="77777777" w:rsidR="0030670A" w:rsidRDefault="0030670A" w:rsidP="0030670A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10.090.000,00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4626" w14:textId="77777777" w:rsidR="0030670A" w:rsidRDefault="0030670A" w:rsidP="0030670A">
            <w:pPr>
              <w:jc w:val="right"/>
              <w:rPr>
                <w:b/>
                <w:sz w:val="24"/>
                <w:lang w:val="hr-HR"/>
              </w:rPr>
            </w:pPr>
          </w:p>
          <w:p w14:paraId="6D91EBA1" w14:textId="77777777" w:rsidR="0030670A" w:rsidRDefault="006D476B" w:rsidP="0030670A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9.810.684,62</w:t>
            </w:r>
          </w:p>
        </w:tc>
        <w:tc>
          <w:tcPr>
            <w:tcW w:w="1843" w:type="dxa"/>
          </w:tcPr>
          <w:p w14:paraId="120978CD" w14:textId="77777777" w:rsidR="00CC7ABD" w:rsidRDefault="00CC7ABD" w:rsidP="0030670A">
            <w:pPr>
              <w:jc w:val="right"/>
              <w:rPr>
                <w:b/>
                <w:sz w:val="24"/>
                <w:lang w:val="hr-HR"/>
              </w:rPr>
            </w:pPr>
          </w:p>
          <w:p w14:paraId="106C06F3" w14:textId="77777777" w:rsidR="0030670A" w:rsidRDefault="006D476B" w:rsidP="0030670A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340</w:t>
            </w:r>
          </w:p>
        </w:tc>
        <w:tc>
          <w:tcPr>
            <w:tcW w:w="1843" w:type="dxa"/>
          </w:tcPr>
          <w:p w14:paraId="1B534DC7" w14:textId="77777777" w:rsidR="00CC7ABD" w:rsidRDefault="00CC7ABD" w:rsidP="0030670A">
            <w:pPr>
              <w:jc w:val="right"/>
              <w:rPr>
                <w:b/>
                <w:sz w:val="24"/>
                <w:lang w:val="hr-HR"/>
              </w:rPr>
            </w:pPr>
          </w:p>
          <w:p w14:paraId="65DB994B" w14:textId="77777777" w:rsidR="0030670A" w:rsidRDefault="006D476B" w:rsidP="0030670A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97</w:t>
            </w:r>
          </w:p>
        </w:tc>
      </w:tr>
      <w:tr w:rsidR="00AA34CB" w14:paraId="0922584A" w14:textId="77777777" w:rsidTr="00DE4DD3">
        <w:trPr>
          <w:jc w:val="center"/>
        </w:trPr>
        <w:tc>
          <w:tcPr>
            <w:tcW w:w="1075" w:type="dxa"/>
          </w:tcPr>
          <w:p w14:paraId="471BF3D8" w14:textId="77777777" w:rsidR="00AA34CB" w:rsidRDefault="00AA34CB" w:rsidP="00AA34CB">
            <w:pPr>
              <w:rPr>
                <w:b/>
                <w:sz w:val="24"/>
                <w:lang w:val="hr-HR"/>
              </w:rPr>
            </w:pPr>
          </w:p>
          <w:p w14:paraId="1666853B" w14:textId="77777777" w:rsidR="00AA34CB" w:rsidRDefault="00AA34CB" w:rsidP="00AA34CB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61</w:t>
            </w:r>
          </w:p>
        </w:tc>
        <w:tc>
          <w:tcPr>
            <w:tcW w:w="4155" w:type="dxa"/>
          </w:tcPr>
          <w:p w14:paraId="7611E127" w14:textId="77777777" w:rsidR="00AA34CB" w:rsidRDefault="00AA34CB" w:rsidP="00AA34CB">
            <w:pPr>
              <w:rPr>
                <w:b/>
                <w:sz w:val="24"/>
                <w:lang w:val="hr-HR"/>
              </w:rPr>
            </w:pPr>
          </w:p>
          <w:p w14:paraId="26F78244" w14:textId="77777777" w:rsidR="00AA34CB" w:rsidRDefault="00AA34CB" w:rsidP="00AA34CB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Prihodi od poreza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302A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</w:p>
          <w:p w14:paraId="2C3D7D59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2.883.826,32</w:t>
            </w:r>
          </w:p>
        </w:tc>
        <w:tc>
          <w:tcPr>
            <w:tcW w:w="1701" w:type="dxa"/>
          </w:tcPr>
          <w:p w14:paraId="4DFE7AC0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</w:p>
          <w:p w14:paraId="36B8018D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2.753.000,00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43FB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</w:p>
          <w:p w14:paraId="0CDCD226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2.824.045,73</w:t>
            </w:r>
          </w:p>
        </w:tc>
        <w:tc>
          <w:tcPr>
            <w:tcW w:w="1843" w:type="dxa"/>
          </w:tcPr>
          <w:p w14:paraId="0E76A6BE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</w:p>
          <w:p w14:paraId="78E77D91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101</w:t>
            </w:r>
          </w:p>
        </w:tc>
        <w:tc>
          <w:tcPr>
            <w:tcW w:w="1843" w:type="dxa"/>
          </w:tcPr>
          <w:p w14:paraId="63C92CDE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</w:p>
          <w:p w14:paraId="37CB30F7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102</w:t>
            </w:r>
          </w:p>
        </w:tc>
      </w:tr>
      <w:tr w:rsidR="00AA34CB" w14:paraId="02B4BE15" w14:textId="77777777" w:rsidTr="00DE4DD3">
        <w:trPr>
          <w:jc w:val="center"/>
        </w:trPr>
        <w:tc>
          <w:tcPr>
            <w:tcW w:w="1075" w:type="dxa"/>
          </w:tcPr>
          <w:p w14:paraId="05A1B939" w14:textId="77777777" w:rsidR="00AA34CB" w:rsidRDefault="00AA34CB" w:rsidP="00AA34CB">
            <w:pPr>
              <w:rPr>
                <w:b/>
                <w:sz w:val="24"/>
                <w:lang w:val="hr-HR"/>
              </w:rPr>
            </w:pPr>
          </w:p>
          <w:p w14:paraId="284B64E0" w14:textId="77777777" w:rsidR="00AA34CB" w:rsidRDefault="00AA34CB" w:rsidP="00AA34CB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611</w:t>
            </w:r>
          </w:p>
        </w:tc>
        <w:tc>
          <w:tcPr>
            <w:tcW w:w="4155" w:type="dxa"/>
          </w:tcPr>
          <w:p w14:paraId="6F699C72" w14:textId="77777777" w:rsidR="00AA34CB" w:rsidRDefault="00AA34CB" w:rsidP="00AA34CB">
            <w:pPr>
              <w:rPr>
                <w:b/>
                <w:sz w:val="24"/>
                <w:lang w:val="hr-HR"/>
              </w:rPr>
            </w:pPr>
          </w:p>
          <w:p w14:paraId="41A3AEA9" w14:textId="77777777" w:rsidR="00AA34CB" w:rsidRDefault="00AA34CB" w:rsidP="00AA34CB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Porez i prirez na dohodak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5CF1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</w:p>
          <w:p w14:paraId="54AA5155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2.783.726,92</w:t>
            </w:r>
          </w:p>
        </w:tc>
        <w:tc>
          <w:tcPr>
            <w:tcW w:w="1701" w:type="dxa"/>
          </w:tcPr>
          <w:p w14:paraId="24FF042B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</w:p>
          <w:p w14:paraId="664FBABD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2.660.000,00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CBB0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</w:p>
          <w:p w14:paraId="0E81EF6A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2.721.760,28</w:t>
            </w:r>
          </w:p>
        </w:tc>
        <w:tc>
          <w:tcPr>
            <w:tcW w:w="1843" w:type="dxa"/>
          </w:tcPr>
          <w:p w14:paraId="29CA6C22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</w:p>
          <w:p w14:paraId="55A317C9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421</w:t>
            </w:r>
          </w:p>
        </w:tc>
        <w:tc>
          <w:tcPr>
            <w:tcW w:w="1843" w:type="dxa"/>
          </w:tcPr>
          <w:p w14:paraId="6CD46623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</w:p>
          <w:p w14:paraId="2B5F510A" w14:textId="77777777" w:rsidR="00AA34CB" w:rsidRDefault="00AA34CB" w:rsidP="00AA34C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102</w:t>
            </w:r>
          </w:p>
        </w:tc>
      </w:tr>
      <w:tr w:rsidR="009307D2" w14:paraId="351EDA8B" w14:textId="77777777" w:rsidTr="00DE4DD3">
        <w:trPr>
          <w:jc w:val="center"/>
        </w:trPr>
        <w:tc>
          <w:tcPr>
            <w:tcW w:w="1075" w:type="dxa"/>
          </w:tcPr>
          <w:p w14:paraId="6AECF01C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1EC46321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6111</w:t>
            </w:r>
          </w:p>
        </w:tc>
        <w:tc>
          <w:tcPr>
            <w:tcW w:w="4155" w:type="dxa"/>
          </w:tcPr>
          <w:p w14:paraId="6F1BA441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12794575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 xml:space="preserve">Porez i prirez na dohodak od </w:t>
            </w:r>
            <w:proofErr w:type="spellStart"/>
            <w:r>
              <w:rPr>
                <w:sz w:val="24"/>
                <w:lang w:val="hr-HR"/>
              </w:rPr>
              <w:t>nesamost</w:t>
            </w:r>
            <w:proofErr w:type="spellEnd"/>
            <w:r>
              <w:rPr>
                <w:sz w:val="24"/>
                <w:lang w:val="hr-HR"/>
              </w:rPr>
              <w:t>. rada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4616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750F96C0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645.733,40</w:t>
            </w:r>
          </w:p>
        </w:tc>
        <w:tc>
          <w:tcPr>
            <w:tcW w:w="1701" w:type="dxa"/>
          </w:tcPr>
          <w:p w14:paraId="72173F01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00D901ED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600.000,00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9E9E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4470CBBF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626.484,98</w:t>
            </w:r>
          </w:p>
        </w:tc>
        <w:tc>
          <w:tcPr>
            <w:tcW w:w="1843" w:type="dxa"/>
          </w:tcPr>
          <w:p w14:paraId="36453425" w14:textId="77777777" w:rsidR="00CC7ABD" w:rsidRDefault="00CC7ABD" w:rsidP="009307D2">
            <w:pPr>
              <w:jc w:val="right"/>
              <w:rPr>
                <w:sz w:val="24"/>
                <w:lang w:val="hr-HR"/>
              </w:rPr>
            </w:pPr>
          </w:p>
          <w:p w14:paraId="17EE31D5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29</w:t>
            </w:r>
          </w:p>
        </w:tc>
        <w:tc>
          <w:tcPr>
            <w:tcW w:w="1843" w:type="dxa"/>
          </w:tcPr>
          <w:p w14:paraId="27FA694F" w14:textId="77777777" w:rsidR="00CC7ABD" w:rsidRDefault="00CC7ABD" w:rsidP="009307D2">
            <w:pPr>
              <w:jc w:val="right"/>
              <w:rPr>
                <w:sz w:val="24"/>
                <w:lang w:val="hr-HR"/>
              </w:rPr>
            </w:pPr>
          </w:p>
          <w:p w14:paraId="4CA6C6A1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104</w:t>
            </w:r>
          </w:p>
        </w:tc>
      </w:tr>
      <w:tr w:rsidR="009307D2" w14:paraId="3E490246" w14:textId="77777777" w:rsidTr="00DE4DD3">
        <w:trPr>
          <w:jc w:val="center"/>
        </w:trPr>
        <w:tc>
          <w:tcPr>
            <w:tcW w:w="1075" w:type="dxa"/>
          </w:tcPr>
          <w:p w14:paraId="7BB2C7FB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14AEDEF3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6111</w:t>
            </w:r>
          </w:p>
        </w:tc>
        <w:tc>
          <w:tcPr>
            <w:tcW w:w="4155" w:type="dxa"/>
          </w:tcPr>
          <w:p w14:paraId="13ABC002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Raspored sredstava fiskalnog izravnanja</w:t>
            </w:r>
          </w:p>
          <w:p w14:paraId="3EF1DB40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 xml:space="preserve">S računa </w:t>
            </w:r>
            <w:proofErr w:type="spellStart"/>
            <w:r>
              <w:rPr>
                <w:sz w:val="24"/>
                <w:lang w:val="hr-HR"/>
              </w:rPr>
              <w:t>pror</w:t>
            </w:r>
            <w:proofErr w:type="spellEnd"/>
            <w:r>
              <w:rPr>
                <w:sz w:val="24"/>
                <w:lang w:val="hr-HR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0DE0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28A22C3C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2.137.993,52</w:t>
            </w:r>
          </w:p>
        </w:tc>
        <w:tc>
          <w:tcPr>
            <w:tcW w:w="1701" w:type="dxa"/>
          </w:tcPr>
          <w:p w14:paraId="7087B5D0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2156D95C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2.060.000,00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6E5F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18E00516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2.095.275,30</w:t>
            </w:r>
          </w:p>
        </w:tc>
        <w:tc>
          <w:tcPr>
            <w:tcW w:w="1843" w:type="dxa"/>
          </w:tcPr>
          <w:p w14:paraId="652FD6E9" w14:textId="77777777" w:rsidR="00CC7ABD" w:rsidRDefault="00CC7ABD" w:rsidP="009307D2">
            <w:pPr>
              <w:jc w:val="right"/>
              <w:rPr>
                <w:sz w:val="24"/>
                <w:lang w:val="hr-HR"/>
              </w:rPr>
            </w:pPr>
          </w:p>
          <w:p w14:paraId="77549224" w14:textId="77777777" w:rsidR="009307D2" w:rsidRDefault="00CC7AB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98</w:t>
            </w:r>
          </w:p>
        </w:tc>
        <w:tc>
          <w:tcPr>
            <w:tcW w:w="1843" w:type="dxa"/>
          </w:tcPr>
          <w:p w14:paraId="027765B2" w14:textId="77777777" w:rsidR="00CC7ABD" w:rsidRDefault="00CC7ABD" w:rsidP="009307D2">
            <w:pPr>
              <w:jc w:val="right"/>
              <w:rPr>
                <w:sz w:val="24"/>
                <w:lang w:val="hr-HR"/>
              </w:rPr>
            </w:pPr>
          </w:p>
          <w:p w14:paraId="3984FF75" w14:textId="77777777" w:rsidR="009307D2" w:rsidRDefault="00CC7AB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101</w:t>
            </w:r>
          </w:p>
        </w:tc>
      </w:tr>
      <w:tr w:rsidR="009307D2" w14:paraId="491F0FC0" w14:textId="77777777" w:rsidTr="00DE4DD3">
        <w:trPr>
          <w:jc w:val="center"/>
        </w:trPr>
        <w:tc>
          <w:tcPr>
            <w:tcW w:w="1075" w:type="dxa"/>
          </w:tcPr>
          <w:p w14:paraId="11E90EF3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34EF39C0" w14:textId="77777777" w:rsidR="009307D2" w:rsidRDefault="009307D2" w:rsidP="009307D2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lastRenderedPageBreak/>
              <w:t>613</w:t>
            </w:r>
          </w:p>
        </w:tc>
        <w:tc>
          <w:tcPr>
            <w:tcW w:w="4155" w:type="dxa"/>
          </w:tcPr>
          <w:p w14:paraId="58873A70" w14:textId="77777777" w:rsidR="009307D2" w:rsidRDefault="009307D2" w:rsidP="009307D2">
            <w:pPr>
              <w:rPr>
                <w:b/>
                <w:sz w:val="24"/>
                <w:lang w:val="hr-HR"/>
              </w:rPr>
            </w:pPr>
          </w:p>
          <w:p w14:paraId="56D9C3A9" w14:textId="77777777" w:rsidR="009307D2" w:rsidRDefault="009307D2" w:rsidP="009307D2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lastRenderedPageBreak/>
              <w:t>Porezi na imovinu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696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185383C9" w14:textId="77777777" w:rsidR="009307D2" w:rsidRP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  <w:r w:rsidRPr="009307D2">
              <w:rPr>
                <w:b/>
                <w:sz w:val="24"/>
                <w:lang w:val="hr-HR"/>
              </w:rPr>
              <w:lastRenderedPageBreak/>
              <w:t>81.312,46</w:t>
            </w:r>
          </w:p>
        </w:tc>
        <w:tc>
          <w:tcPr>
            <w:tcW w:w="1701" w:type="dxa"/>
          </w:tcPr>
          <w:p w14:paraId="56F38345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56FFD252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lastRenderedPageBreak/>
              <w:t>80.000,00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6EFA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099248D6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lastRenderedPageBreak/>
              <w:t>90.094,90</w:t>
            </w:r>
          </w:p>
        </w:tc>
        <w:tc>
          <w:tcPr>
            <w:tcW w:w="1843" w:type="dxa"/>
          </w:tcPr>
          <w:p w14:paraId="4C00EF51" w14:textId="77777777" w:rsidR="00CC7ABD" w:rsidRDefault="00CC7ABD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5AE9CB65" w14:textId="77777777" w:rsidR="009307D2" w:rsidRDefault="00CC7ABD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lastRenderedPageBreak/>
              <w:t>110</w:t>
            </w:r>
          </w:p>
        </w:tc>
        <w:tc>
          <w:tcPr>
            <w:tcW w:w="1843" w:type="dxa"/>
          </w:tcPr>
          <w:p w14:paraId="562CBAC8" w14:textId="77777777" w:rsidR="00CC7ABD" w:rsidRDefault="00CC7ABD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0D066360" w14:textId="77777777" w:rsidR="009307D2" w:rsidRDefault="00CC7ABD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lastRenderedPageBreak/>
              <w:t>112</w:t>
            </w:r>
          </w:p>
        </w:tc>
      </w:tr>
      <w:tr w:rsidR="009307D2" w14:paraId="4985CC3C" w14:textId="77777777" w:rsidTr="00C86A45">
        <w:trPr>
          <w:trHeight w:val="559"/>
          <w:jc w:val="center"/>
        </w:trPr>
        <w:tc>
          <w:tcPr>
            <w:tcW w:w="1075" w:type="dxa"/>
          </w:tcPr>
          <w:p w14:paraId="47AC033B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2D04B70A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6134</w:t>
            </w:r>
          </w:p>
        </w:tc>
        <w:tc>
          <w:tcPr>
            <w:tcW w:w="4155" w:type="dxa"/>
          </w:tcPr>
          <w:p w14:paraId="28EED4D9" w14:textId="77777777" w:rsidR="009307D2" w:rsidRDefault="009307D2" w:rsidP="009307D2">
            <w:pPr>
              <w:rPr>
                <w:sz w:val="24"/>
                <w:lang w:val="hr-HR"/>
              </w:rPr>
            </w:pPr>
            <w:r w:rsidRPr="00256E02">
              <w:rPr>
                <w:sz w:val="24"/>
                <w:lang w:val="hr-HR"/>
              </w:rPr>
              <w:t>Povremeni porezi na imovinu – na nekretnine</w:t>
            </w:r>
          </w:p>
          <w:p w14:paraId="6D6856FB" w14:textId="77777777" w:rsidR="009307D2" w:rsidRDefault="009307D2" w:rsidP="009307D2">
            <w:pPr>
              <w:pStyle w:val="Naslov6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654" w14:textId="77777777" w:rsidR="009307D2" w:rsidRP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150E7B21" w14:textId="77777777" w:rsidR="009307D2" w:rsidRPr="009307D2" w:rsidRDefault="009307D2" w:rsidP="009307D2">
            <w:pPr>
              <w:jc w:val="right"/>
              <w:rPr>
                <w:sz w:val="24"/>
                <w:lang w:val="hr-HR"/>
              </w:rPr>
            </w:pPr>
            <w:r w:rsidRPr="009307D2">
              <w:rPr>
                <w:sz w:val="24"/>
                <w:lang w:val="hr-HR"/>
              </w:rPr>
              <w:t>81.312,46</w:t>
            </w:r>
          </w:p>
        </w:tc>
        <w:tc>
          <w:tcPr>
            <w:tcW w:w="1701" w:type="dxa"/>
          </w:tcPr>
          <w:p w14:paraId="67966911" w14:textId="77777777" w:rsidR="009307D2" w:rsidRP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1049A757" w14:textId="77777777" w:rsidR="009307D2" w:rsidRPr="009307D2" w:rsidRDefault="009307D2" w:rsidP="009307D2">
            <w:pPr>
              <w:jc w:val="right"/>
              <w:rPr>
                <w:sz w:val="24"/>
                <w:lang w:val="hr-HR"/>
              </w:rPr>
            </w:pPr>
            <w:r w:rsidRPr="009307D2">
              <w:rPr>
                <w:sz w:val="24"/>
                <w:lang w:val="hr-HR"/>
              </w:rPr>
              <w:t>80.000,00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793D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0B2901B0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90.094,90</w:t>
            </w:r>
          </w:p>
        </w:tc>
        <w:tc>
          <w:tcPr>
            <w:tcW w:w="1843" w:type="dxa"/>
          </w:tcPr>
          <w:p w14:paraId="3F327F66" w14:textId="77777777" w:rsidR="009307D2" w:rsidRDefault="00CC7AB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110</w:t>
            </w:r>
          </w:p>
        </w:tc>
        <w:tc>
          <w:tcPr>
            <w:tcW w:w="1843" w:type="dxa"/>
          </w:tcPr>
          <w:p w14:paraId="0F4E4A51" w14:textId="77777777" w:rsidR="009307D2" w:rsidRDefault="00CC7AB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112</w:t>
            </w:r>
          </w:p>
        </w:tc>
      </w:tr>
      <w:tr w:rsidR="009307D2" w14:paraId="57A10616" w14:textId="77777777" w:rsidTr="00DE4DD3">
        <w:trPr>
          <w:jc w:val="center"/>
        </w:trPr>
        <w:tc>
          <w:tcPr>
            <w:tcW w:w="1075" w:type="dxa"/>
          </w:tcPr>
          <w:p w14:paraId="2CF8E63A" w14:textId="77777777" w:rsidR="009307D2" w:rsidRDefault="009307D2" w:rsidP="009307D2">
            <w:pPr>
              <w:rPr>
                <w:b/>
                <w:sz w:val="24"/>
                <w:lang w:val="hr-HR"/>
              </w:rPr>
            </w:pPr>
          </w:p>
          <w:p w14:paraId="63A4FD09" w14:textId="77777777" w:rsidR="009307D2" w:rsidRDefault="009307D2" w:rsidP="009307D2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614</w:t>
            </w:r>
          </w:p>
        </w:tc>
        <w:tc>
          <w:tcPr>
            <w:tcW w:w="4155" w:type="dxa"/>
          </w:tcPr>
          <w:p w14:paraId="4B8C246D" w14:textId="77777777" w:rsidR="009307D2" w:rsidRDefault="009307D2" w:rsidP="009307D2">
            <w:pPr>
              <w:rPr>
                <w:b/>
                <w:sz w:val="24"/>
                <w:lang w:val="hr-HR"/>
              </w:rPr>
            </w:pPr>
          </w:p>
          <w:p w14:paraId="5A5E417D" w14:textId="77777777" w:rsidR="009307D2" w:rsidRDefault="009307D2" w:rsidP="009307D2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Porezi na robu i usluge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34B8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2F0A6EA8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18.786,94</w:t>
            </w:r>
          </w:p>
        </w:tc>
        <w:tc>
          <w:tcPr>
            <w:tcW w:w="1701" w:type="dxa"/>
          </w:tcPr>
          <w:p w14:paraId="3E43E797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4E186D69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13.000,00</w:t>
            </w:r>
          </w:p>
        </w:tc>
        <w:tc>
          <w:tcPr>
            <w:tcW w:w="1701" w:type="dxa"/>
          </w:tcPr>
          <w:p w14:paraId="1A2A4205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62336A5E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12.190,55</w:t>
            </w:r>
          </w:p>
        </w:tc>
        <w:tc>
          <w:tcPr>
            <w:tcW w:w="1843" w:type="dxa"/>
          </w:tcPr>
          <w:p w14:paraId="69848CF6" w14:textId="77777777" w:rsidR="00CC7ABD" w:rsidRDefault="00CC7ABD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1D209A07" w14:textId="77777777" w:rsidR="009307D2" w:rsidRDefault="00CC7ABD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64</w:t>
            </w:r>
          </w:p>
        </w:tc>
        <w:tc>
          <w:tcPr>
            <w:tcW w:w="1843" w:type="dxa"/>
          </w:tcPr>
          <w:p w14:paraId="06C1BE29" w14:textId="77777777" w:rsidR="00CC7ABD" w:rsidRDefault="00CC7ABD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51A8E689" w14:textId="77777777" w:rsidR="009307D2" w:rsidRDefault="00CC7ABD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93</w:t>
            </w:r>
          </w:p>
        </w:tc>
      </w:tr>
      <w:tr w:rsidR="009307D2" w14:paraId="20B4081C" w14:textId="77777777" w:rsidTr="00DE4DD3">
        <w:trPr>
          <w:jc w:val="center"/>
        </w:trPr>
        <w:tc>
          <w:tcPr>
            <w:tcW w:w="1075" w:type="dxa"/>
          </w:tcPr>
          <w:p w14:paraId="57735E8B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7FFEF18E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6142</w:t>
            </w:r>
          </w:p>
        </w:tc>
        <w:tc>
          <w:tcPr>
            <w:tcW w:w="4155" w:type="dxa"/>
          </w:tcPr>
          <w:p w14:paraId="7285C679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111C13C2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Porez na potrošnju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C06E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05993CB1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18.135,52</w:t>
            </w:r>
          </w:p>
        </w:tc>
        <w:tc>
          <w:tcPr>
            <w:tcW w:w="1701" w:type="dxa"/>
          </w:tcPr>
          <w:p w14:paraId="62BA082C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15D870D4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12.000,00</w:t>
            </w:r>
          </w:p>
        </w:tc>
        <w:tc>
          <w:tcPr>
            <w:tcW w:w="1701" w:type="dxa"/>
          </w:tcPr>
          <w:p w14:paraId="2B6D3D9F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18E1D6FA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12.190,55</w:t>
            </w:r>
          </w:p>
        </w:tc>
        <w:tc>
          <w:tcPr>
            <w:tcW w:w="1843" w:type="dxa"/>
          </w:tcPr>
          <w:p w14:paraId="2B0102F9" w14:textId="77777777" w:rsidR="00CC7ABD" w:rsidRDefault="00CC7ABD" w:rsidP="009307D2">
            <w:pPr>
              <w:jc w:val="right"/>
              <w:rPr>
                <w:sz w:val="24"/>
                <w:lang w:val="hr-HR"/>
              </w:rPr>
            </w:pPr>
          </w:p>
          <w:p w14:paraId="60DBCF3D" w14:textId="77777777" w:rsidR="009307D2" w:rsidRDefault="00CC7AB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67</w:t>
            </w:r>
          </w:p>
        </w:tc>
        <w:tc>
          <w:tcPr>
            <w:tcW w:w="1843" w:type="dxa"/>
          </w:tcPr>
          <w:p w14:paraId="6BAA4D9F" w14:textId="77777777" w:rsidR="00CC7ABD" w:rsidRDefault="00CC7ABD" w:rsidP="009307D2">
            <w:pPr>
              <w:jc w:val="right"/>
              <w:rPr>
                <w:sz w:val="24"/>
                <w:lang w:val="hr-HR"/>
              </w:rPr>
            </w:pPr>
          </w:p>
          <w:p w14:paraId="7F70AD44" w14:textId="77777777" w:rsidR="009307D2" w:rsidRDefault="00CC7AB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101</w:t>
            </w:r>
          </w:p>
        </w:tc>
      </w:tr>
      <w:tr w:rsidR="009307D2" w14:paraId="796B12EC" w14:textId="77777777" w:rsidTr="00DE4DD3">
        <w:trPr>
          <w:jc w:val="center"/>
        </w:trPr>
        <w:tc>
          <w:tcPr>
            <w:tcW w:w="1075" w:type="dxa"/>
          </w:tcPr>
          <w:p w14:paraId="35A7DE22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04018E87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6145</w:t>
            </w:r>
          </w:p>
        </w:tc>
        <w:tc>
          <w:tcPr>
            <w:tcW w:w="4155" w:type="dxa"/>
          </w:tcPr>
          <w:p w14:paraId="4AC59228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1884DC74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Porezi na tvrtku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1267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6970BF19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651,42</w:t>
            </w:r>
          </w:p>
        </w:tc>
        <w:tc>
          <w:tcPr>
            <w:tcW w:w="1701" w:type="dxa"/>
          </w:tcPr>
          <w:p w14:paraId="25601F70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73A2E11A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1.000,00</w:t>
            </w:r>
          </w:p>
        </w:tc>
        <w:tc>
          <w:tcPr>
            <w:tcW w:w="1701" w:type="dxa"/>
          </w:tcPr>
          <w:p w14:paraId="4AA2A558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5CAE0765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0,00</w:t>
            </w:r>
          </w:p>
        </w:tc>
        <w:tc>
          <w:tcPr>
            <w:tcW w:w="1843" w:type="dxa"/>
          </w:tcPr>
          <w:p w14:paraId="1B5E9326" w14:textId="77777777" w:rsidR="00CC7ABD" w:rsidRDefault="00CC7ABD" w:rsidP="009307D2">
            <w:pPr>
              <w:jc w:val="right"/>
              <w:rPr>
                <w:sz w:val="24"/>
                <w:lang w:val="hr-HR"/>
              </w:rPr>
            </w:pPr>
          </w:p>
          <w:p w14:paraId="163FCA09" w14:textId="77777777" w:rsidR="009307D2" w:rsidRDefault="00CC7AB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</w:t>
            </w:r>
          </w:p>
        </w:tc>
        <w:tc>
          <w:tcPr>
            <w:tcW w:w="1843" w:type="dxa"/>
          </w:tcPr>
          <w:p w14:paraId="28367BB6" w14:textId="77777777" w:rsidR="00CC7ABD" w:rsidRDefault="00CC7ABD" w:rsidP="009307D2">
            <w:pPr>
              <w:jc w:val="right"/>
              <w:rPr>
                <w:sz w:val="24"/>
                <w:lang w:val="hr-HR"/>
              </w:rPr>
            </w:pPr>
          </w:p>
          <w:p w14:paraId="4D34B0AF" w14:textId="77777777" w:rsidR="009307D2" w:rsidRDefault="00CC7AB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</w:t>
            </w:r>
          </w:p>
        </w:tc>
      </w:tr>
      <w:tr w:rsidR="009307D2" w14:paraId="36B52B4E" w14:textId="77777777" w:rsidTr="00DE4DD3">
        <w:trPr>
          <w:jc w:val="center"/>
        </w:trPr>
        <w:tc>
          <w:tcPr>
            <w:tcW w:w="1075" w:type="dxa"/>
          </w:tcPr>
          <w:p w14:paraId="1BC1D069" w14:textId="77777777" w:rsidR="009307D2" w:rsidRDefault="009307D2" w:rsidP="009307D2">
            <w:pPr>
              <w:rPr>
                <w:b/>
                <w:sz w:val="24"/>
                <w:lang w:val="hr-HR"/>
              </w:rPr>
            </w:pPr>
          </w:p>
          <w:p w14:paraId="75651C8A" w14:textId="77777777" w:rsidR="009307D2" w:rsidRDefault="009307D2" w:rsidP="009307D2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63</w:t>
            </w:r>
          </w:p>
        </w:tc>
        <w:tc>
          <w:tcPr>
            <w:tcW w:w="4155" w:type="dxa"/>
          </w:tcPr>
          <w:p w14:paraId="4304D684" w14:textId="77777777" w:rsidR="009307D2" w:rsidRDefault="009307D2" w:rsidP="009307D2">
            <w:pPr>
              <w:rPr>
                <w:b/>
                <w:sz w:val="24"/>
                <w:lang w:val="hr-HR"/>
              </w:rPr>
            </w:pPr>
          </w:p>
          <w:p w14:paraId="2BA64D83" w14:textId="77777777" w:rsidR="009307D2" w:rsidRDefault="009307D2" w:rsidP="009307D2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Pomoći od subjekata unutar opće države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5FFA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4486B4F0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2.960.501,37</w:t>
            </w:r>
          </w:p>
        </w:tc>
        <w:tc>
          <w:tcPr>
            <w:tcW w:w="1701" w:type="dxa"/>
          </w:tcPr>
          <w:p w14:paraId="7ED84116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4945EA65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6.194.000,00</w:t>
            </w:r>
          </w:p>
        </w:tc>
        <w:tc>
          <w:tcPr>
            <w:tcW w:w="1701" w:type="dxa"/>
          </w:tcPr>
          <w:p w14:paraId="1A3DF2D8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559A0D40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5.940.411,56</w:t>
            </w:r>
          </w:p>
        </w:tc>
        <w:tc>
          <w:tcPr>
            <w:tcW w:w="1843" w:type="dxa"/>
          </w:tcPr>
          <w:p w14:paraId="11FB46B7" w14:textId="77777777" w:rsidR="00CC7ABD" w:rsidRDefault="00CC7ABD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6FD4949F" w14:textId="77777777" w:rsidR="009307D2" w:rsidRDefault="00CC7ABD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200</w:t>
            </w:r>
          </w:p>
        </w:tc>
        <w:tc>
          <w:tcPr>
            <w:tcW w:w="1843" w:type="dxa"/>
          </w:tcPr>
          <w:p w14:paraId="4956962A" w14:textId="77777777" w:rsidR="00CC7ABD" w:rsidRDefault="00CC7ABD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19CBB395" w14:textId="77777777" w:rsidR="009307D2" w:rsidRDefault="00CC7ABD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95</w:t>
            </w:r>
          </w:p>
        </w:tc>
      </w:tr>
      <w:tr w:rsidR="009307D2" w14:paraId="3E971C35" w14:textId="77777777" w:rsidTr="00DE4DD3">
        <w:trPr>
          <w:jc w:val="center"/>
        </w:trPr>
        <w:tc>
          <w:tcPr>
            <w:tcW w:w="1075" w:type="dxa"/>
          </w:tcPr>
          <w:p w14:paraId="5F4B1072" w14:textId="77777777" w:rsidR="009307D2" w:rsidRDefault="009307D2" w:rsidP="009307D2">
            <w:pPr>
              <w:rPr>
                <w:b/>
                <w:sz w:val="24"/>
                <w:lang w:val="hr-HR"/>
              </w:rPr>
            </w:pPr>
          </w:p>
          <w:p w14:paraId="5DC2DFB2" w14:textId="77777777" w:rsidR="009307D2" w:rsidRDefault="009307D2" w:rsidP="009307D2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633</w:t>
            </w:r>
          </w:p>
        </w:tc>
        <w:tc>
          <w:tcPr>
            <w:tcW w:w="4155" w:type="dxa"/>
          </w:tcPr>
          <w:p w14:paraId="180C9A4A" w14:textId="77777777" w:rsidR="009307D2" w:rsidRDefault="009307D2" w:rsidP="009307D2">
            <w:pPr>
              <w:rPr>
                <w:b/>
                <w:sz w:val="24"/>
                <w:lang w:val="hr-HR"/>
              </w:rPr>
            </w:pPr>
          </w:p>
          <w:p w14:paraId="3687CE91" w14:textId="77777777" w:rsidR="009307D2" w:rsidRDefault="009307D2" w:rsidP="009307D2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Pomoći iz Proračuna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67AC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5DF1E08A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2.884.902,02</w:t>
            </w:r>
          </w:p>
        </w:tc>
        <w:tc>
          <w:tcPr>
            <w:tcW w:w="1701" w:type="dxa"/>
          </w:tcPr>
          <w:p w14:paraId="233FEAAC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661A8879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934.000,00</w:t>
            </w:r>
          </w:p>
        </w:tc>
        <w:tc>
          <w:tcPr>
            <w:tcW w:w="1701" w:type="dxa"/>
          </w:tcPr>
          <w:p w14:paraId="22F26872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489D92C3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1.004.862,41</w:t>
            </w:r>
          </w:p>
        </w:tc>
        <w:tc>
          <w:tcPr>
            <w:tcW w:w="1843" w:type="dxa"/>
          </w:tcPr>
          <w:p w14:paraId="60142944" w14:textId="77777777" w:rsidR="00CC7ABD" w:rsidRDefault="00CC7ABD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007FFB29" w14:textId="77777777" w:rsidR="009307D2" w:rsidRDefault="00CC7ABD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34</w:t>
            </w:r>
          </w:p>
        </w:tc>
        <w:tc>
          <w:tcPr>
            <w:tcW w:w="1843" w:type="dxa"/>
          </w:tcPr>
          <w:p w14:paraId="48D3051F" w14:textId="77777777" w:rsidR="00CC7ABD" w:rsidRDefault="00CC7ABD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62785D10" w14:textId="77777777" w:rsidR="009307D2" w:rsidRDefault="00CC7ABD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107</w:t>
            </w:r>
          </w:p>
        </w:tc>
      </w:tr>
      <w:tr w:rsidR="009307D2" w14:paraId="66FC8650" w14:textId="77777777" w:rsidTr="00DE4DD3">
        <w:trPr>
          <w:jc w:val="center"/>
        </w:trPr>
        <w:tc>
          <w:tcPr>
            <w:tcW w:w="1075" w:type="dxa"/>
          </w:tcPr>
          <w:p w14:paraId="4621FE96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21309876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6331</w:t>
            </w:r>
          </w:p>
        </w:tc>
        <w:tc>
          <w:tcPr>
            <w:tcW w:w="4155" w:type="dxa"/>
          </w:tcPr>
          <w:p w14:paraId="6055A3C8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50792358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Tekuće pomoći iz državnog proračuna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D231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0E8578DF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1.721.422,62</w:t>
            </w:r>
          </w:p>
        </w:tc>
        <w:tc>
          <w:tcPr>
            <w:tcW w:w="1701" w:type="dxa"/>
          </w:tcPr>
          <w:p w14:paraId="317AB909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4C1966AF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150.000,00</w:t>
            </w:r>
          </w:p>
        </w:tc>
        <w:tc>
          <w:tcPr>
            <w:tcW w:w="1701" w:type="dxa"/>
          </w:tcPr>
          <w:p w14:paraId="05852E4E" w14:textId="77777777" w:rsidR="00CC7ABD" w:rsidRDefault="00CC7ABD" w:rsidP="009307D2">
            <w:pPr>
              <w:jc w:val="right"/>
              <w:rPr>
                <w:sz w:val="24"/>
                <w:lang w:val="hr-HR"/>
              </w:rPr>
            </w:pPr>
          </w:p>
          <w:p w14:paraId="614E1AEF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347.482,41</w:t>
            </w:r>
          </w:p>
        </w:tc>
        <w:tc>
          <w:tcPr>
            <w:tcW w:w="1843" w:type="dxa"/>
          </w:tcPr>
          <w:p w14:paraId="0C6C304C" w14:textId="77777777" w:rsidR="00CC7ABD" w:rsidRDefault="00CC7ABD" w:rsidP="009307D2">
            <w:pPr>
              <w:jc w:val="right"/>
              <w:rPr>
                <w:sz w:val="24"/>
                <w:lang w:val="hr-HR"/>
              </w:rPr>
            </w:pPr>
          </w:p>
          <w:p w14:paraId="2D85958C" w14:textId="77777777" w:rsidR="009307D2" w:rsidRDefault="00CC7AB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20</w:t>
            </w:r>
          </w:p>
        </w:tc>
        <w:tc>
          <w:tcPr>
            <w:tcW w:w="1843" w:type="dxa"/>
          </w:tcPr>
          <w:p w14:paraId="78C6EFB3" w14:textId="77777777" w:rsidR="00CC7ABD" w:rsidRDefault="00CC7ABD" w:rsidP="009307D2">
            <w:pPr>
              <w:jc w:val="right"/>
              <w:rPr>
                <w:sz w:val="24"/>
                <w:lang w:val="hr-HR"/>
              </w:rPr>
            </w:pPr>
          </w:p>
          <w:p w14:paraId="02E6B00D" w14:textId="77777777" w:rsidR="009307D2" w:rsidRDefault="00CC7AB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231</w:t>
            </w:r>
          </w:p>
        </w:tc>
      </w:tr>
      <w:tr w:rsidR="009307D2" w14:paraId="70D3D875" w14:textId="77777777" w:rsidTr="00DE4DD3">
        <w:trPr>
          <w:jc w:val="center"/>
        </w:trPr>
        <w:tc>
          <w:tcPr>
            <w:tcW w:w="1075" w:type="dxa"/>
          </w:tcPr>
          <w:p w14:paraId="00B98F9F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69C78819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6331</w:t>
            </w:r>
          </w:p>
        </w:tc>
        <w:tc>
          <w:tcPr>
            <w:tcW w:w="4155" w:type="dxa"/>
          </w:tcPr>
          <w:p w14:paraId="26BD0FE9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3E182101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Tekuće pomoći iz Županijskog proračuna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0884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0ECE920A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26.600,00</w:t>
            </w:r>
          </w:p>
        </w:tc>
        <w:tc>
          <w:tcPr>
            <w:tcW w:w="1701" w:type="dxa"/>
          </w:tcPr>
          <w:p w14:paraId="25C53432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19701C3C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34.000,00</w:t>
            </w:r>
          </w:p>
        </w:tc>
        <w:tc>
          <w:tcPr>
            <w:tcW w:w="1701" w:type="dxa"/>
          </w:tcPr>
          <w:p w14:paraId="7CF7FADE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50600504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25.200,00</w:t>
            </w:r>
          </w:p>
        </w:tc>
        <w:tc>
          <w:tcPr>
            <w:tcW w:w="1843" w:type="dxa"/>
          </w:tcPr>
          <w:p w14:paraId="0EAD59BA" w14:textId="77777777" w:rsidR="00CC7ABD" w:rsidRDefault="00CC7ABD" w:rsidP="009307D2">
            <w:pPr>
              <w:jc w:val="right"/>
              <w:rPr>
                <w:sz w:val="24"/>
                <w:lang w:val="hr-HR"/>
              </w:rPr>
            </w:pPr>
          </w:p>
          <w:p w14:paraId="2B57DDEF" w14:textId="77777777" w:rsidR="009307D2" w:rsidRDefault="00CC7AB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94</w:t>
            </w:r>
          </w:p>
        </w:tc>
        <w:tc>
          <w:tcPr>
            <w:tcW w:w="1843" w:type="dxa"/>
          </w:tcPr>
          <w:p w14:paraId="64E9D77D" w14:textId="77777777" w:rsidR="00CC7ABD" w:rsidRDefault="00CC7ABD" w:rsidP="009307D2">
            <w:pPr>
              <w:jc w:val="right"/>
              <w:rPr>
                <w:sz w:val="24"/>
                <w:lang w:val="hr-HR"/>
              </w:rPr>
            </w:pPr>
          </w:p>
          <w:p w14:paraId="79FCC30E" w14:textId="77777777" w:rsidR="009307D2" w:rsidRDefault="00CC7AB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74</w:t>
            </w:r>
          </w:p>
        </w:tc>
      </w:tr>
      <w:tr w:rsidR="009307D2" w14:paraId="4EE7B6D4" w14:textId="77777777" w:rsidTr="00DE4DD3">
        <w:trPr>
          <w:jc w:val="center"/>
        </w:trPr>
        <w:tc>
          <w:tcPr>
            <w:tcW w:w="1075" w:type="dxa"/>
          </w:tcPr>
          <w:p w14:paraId="0A2401C2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22642FB1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6332</w:t>
            </w:r>
          </w:p>
        </w:tc>
        <w:tc>
          <w:tcPr>
            <w:tcW w:w="4155" w:type="dxa"/>
          </w:tcPr>
          <w:p w14:paraId="78866653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571073DD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Kapitalne pomoći iz državnog proračuna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CCEA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1D76E881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250.000,00</w:t>
            </w:r>
          </w:p>
        </w:tc>
        <w:tc>
          <w:tcPr>
            <w:tcW w:w="1701" w:type="dxa"/>
          </w:tcPr>
          <w:p w14:paraId="75C258E1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3BD89C89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450.000,00</w:t>
            </w:r>
          </w:p>
        </w:tc>
        <w:tc>
          <w:tcPr>
            <w:tcW w:w="1701" w:type="dxa"/>
          </w:tcPr>
          <w:p w14:paraId="7FFA03B7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356D7C6A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657.380,00</w:t>
            </w:r>
          </w:p>
        </w:tc>
        <w:tc>
          <w:tcPr>
            <w:tcW w:w="1843" w:type="dxa"/>
          </w:tcPr>
          <w:p w14:paraId="444ACEF1" w14:textId="77777777" w:rsidR="00CC7ABD" w:rsidRDefault="00CC7ABD" w:rsidP="009307D2">
            <w:pPr>
              <w:jc w:val="right"/>
              <w:rPr>
                <w:sz w:val="24"/>
                <w:lang w:val="hr-HR"/>
              </w:rPr>
            </w:pPr>
          </w:p>
          <w:p w14:paraId="04F1C4A1" w14:textId="77777777" w:rsidR="009307D2" w:rsidRDefault="00CC7AB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262</w:t>
            </w:r>
          </w:p>
        </w:tc>
        <w:tc>
          <w:tcPr>
            <w:tcW w:w="1843" w:type="dxa"/>
          </w:tcPr>
          <w:p w14:paraId="4A10F621" w14:textId="77777777" w:rsidR="00CC7ABD" w:rsidRDefault="00CC7ABD" w:rsidP="009307D2">
            <w:pPr>
              <w:jc w:val="right"/>
              <w:rPr>
                <w:sz w:val="24"/>
                <w:lang w:val="hr-HR"/>
              </w:rPr>
            </w:pPr>
          </w:p>
          <w:p w14:paraId="07BF3F30" w14:textId="77777777" w:rsidR="009307D2" w:rsidRDefault="00CC7AB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146</w:t>
            </w:r>
          </w:p>
        </w:tc>
      </w:tr>
      <w:tr w:rsidR="009307D2" w14:paraId="48377245" w14:textId="77777777" w:rsidTr="00DE4DD3">
        <w:trPr>
          <w:jc w:val="center"/>
        </w:trPr>
        <w:tc>
          <w:tcPr>
            <w:tcW w:w="1075" w:type="dxa"/>
          </w:tcPr>
          <w:p w14:paraId="2A5DCB2B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6B47F687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6332</w:t>
            </w:r>
          </w:p>
        </w:tc>
        <w:tc>
          <w:tcPr>
            <w:tcW w:w="4155" w:type="dxa"/>
          </w:tcPr>
          <w:p w14:paraId="42C984F1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47FDDA9B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 xml:space="preserve">Kapitalne pomoći iz Programa Ruralnog Razvoja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49F7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68FA8AE1" w14:textId="77777777" w:rsidR="009307D2" w:rsidRPr="00480294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486.879,40</w:t>
            </w:r>
          </w:p>
        </w:tc>
        <w:tc>
          <w:tcPr>
            <w:tcW w:w="1701" w:type="dxa"/>
          </w:tcPr>
          <w:p w14:paraId="6EAEC735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421D248E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0,00</w:t>
            </w:r>
          </w:p>
        </w:tc>
        <w:tc>
          <w:tcPr>
            <w:tcW w:w="1701" w:type="dxa"/>
          </w:tcPr>
          <w:p w14:paraId="73102F6E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4EF8729D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0,00</w:t>
            </w:r>
          </w:p>
        </w:tc>
        <w:tc>
          <w:tcPr>
            <w:tcW w:w="1843" w:type="dxa"/>
          </w:tcPr>
          <w:p w14:paraId="2C51E15B" w14:textId="77777777" w:rsidR="00CC7ABD" w:rsidRDefault="00CC7ABD" w:rsidP="009307D2">
            <w:pPr>
              <w:jc w:val="right"/>
              <w:rPr>
                <w:sz w:val="24"/>
                <w:lang w:val="hr-HR"/>
              </w:rPr>
            </w:pPr>
          </w:p>
          <w:p w14:paraId="5C3F1E3F" w14:textId="77777777" w:rsidR="009307D2" w:rsidRDefault="00CC7AB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</w:t>
            </w:r>
          </w:p>
        </w:tc>
        <w:tc>
          <w:tcPr>
            <w:tcW w:w="1843" w:type="dxa"/>
          </w:tcPr>
          <w:p w14:paraId="7C784DF2" w14:textId="77777777" w:rsidR="00CC7ABD" w:rsidRDefault="00CC7ABD" w:rsidP="009307D2">
            <w:pPr>
              <w:jc w:val="right"/>
              <w:rPr>
                <w:sz w:val="24"/>
                <w:lang w:val="hr-HR"/>
              </w:rPr>
            </w:pPr>
          </w:p>
          <w:p w14:paraId="2E532ECE" w14:textId="77777777" w:rsidR="009307D2" w:rsidRDefault="00CC7AB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</w:t>
            </w:r>
          </w:p>
        </w:tc>
      </w:tr>
      <w:tr w:rsidR="009307D2" w14:paraId="6488B70D" w14:textId="77777777" w:rsidTr="00DE4DD3">
        <w:trPr>
          <w:jc w:val="center"/>
        </w:trPr>
        <w:tc>
          <w:tcPr>
            <w:tcW w:w="1075" w:type="dxa"/>
          </w:tcPr>
          <w:p w14:paraId="1227AE51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17570676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6332</w:t>
            </w:r>
          </w:p>
        </w:tc>
        <w:tc>
          <w:tcPr>
            <w:tcW w:w="4155" w:type="dxa"/>
          </w:tcPr>
          <w:p w14:paraId="009F96B7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0565A6A7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Kapitalne pomoći iz Županijskog proračuna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02AD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32EE7A0D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400.000,00</w:t>
            </w:r>
          </w:p>
        </w:tc>
        <w:tc>
          <w:tcPr>
            <w:tcW w:w="1701" w:type="dxa"/>
          </w:tcPr>
          <w:p w14:paraId="01CD1F0E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352CFB25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300.000,00</w:t>
            </w:r>
          </w:p>
        </w:tc>
        <w:tc>
          <w:tcPr>
            <w:tcW w:w="1701" w:type="dxa"/>
          </w:tcPr>
          <w:p w14:paraId="19AB8C3B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652F74BB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 w:rsidRPr="00C86A45">
              <w:rPr>
                <w:sz w:val="24"/>
                <w:lang w:val="hr-HR"/>
              </w:rPr>
              <w:t>218.730,00</w:t>
            </w:r>
          </w:p>
        </w:tc>
        <w:tc>
          <w:tcPr>
            <w:tcW w:w="1843" w:type="dxa"/>
          </w:tcPr>
          <w:p w14:paraId="689E2274" w14:textId="77777777" w:rsidR="00CC7ABD" w:rsidRDefault="00CC7ABD" w:rsidP="009307D2">
            <w:pPr>
              <w:jc w:val="right"/>
              <w:rPr>
                <w:sz w:val="24"/>
                <w:lang w:val="hr-HR"/>
              </w:rPr>
            </w:pPr>
          </w:p>
          <w:p w14:paraId="159CAFAF" w14:textId="77777777" w:rsidR="009307D2" w:rsidRDefault="00CC7AB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54</w:t>
            </w:r>
          </w:p>
        </w:tc>
        <w:tc>
          <w:tcPr>
            <w:tcW w:w="1843" w:type="dxa"/>
          </w:tcPr>
          <w:p w14:paraId="370C837F" w14:textId="77777777" w:rsidR="00CC7ABD" w:rsidRDefault="00CC7ABD" w:rsidP="009307D2">
            <w:pPr>
              <w:jc w:val="right"/>
              <w:rPr>
                <w:sz w:val="24"/>
                <w:lang w:val="hr-HR"/>
              </w:rPr>
            </w:pPr>
          </w:p>
          <w:p w14:paraId="761D7E71" w14:textId="77777777" w:rsidR="009307D2" w:rsidRDefault="00CC7AB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72</w:t>
            </w:r>
          </w:p>
        </w:tc>
      </w:tr>
      <w:tr w:rsidR="009307D2" w:rsidRPr="00904E91" w14:paraId="2EC68139" w14:textId="77777777" w:rsidTr="00DE4DD3">
        <w:trPr>
          <w:jc w:val="center"/>
        </w:trPr>
        <w:tc>
          <w:tcPr>
            <w:tcW w:w="1075" w:type="dxa"/>
          </w:tcPr>
          <w:p w14:paraId="6BE34D41" w14:textId="77777777" w:rsidR="009307D2" w:rsidRPr="00904E91" w:rsidRDefault="009307D2" w:rsidP="009307D2">
            <w:pPr>
              <w:rPr>
                <w:b/>
                <w:sz w:val="24"/>
                <w:lang w:val="hr-HR"/>
              </w:rPr>
            </w:pPr>
          </w:p>
          <w:p w14:paraId="0A17A729" w14:textId="77777777" w:rsidR="009307D2" w:rsidRPr="00904E91" w:rsidRDefault="009307D2" w:rsidP="009307D2">
            <w:pPr>
              <w:rPr>
                <w:b/>
                <w:sz w:val="24"/>
                <w:lang w:val="hr-HR"/>
              </w:rPr>
            </w:pPr>
            <w:r w:rsidRPr="00904E91">
              <w:rPr>
                <w:b/>
                <w:sz w:val="24"/>
                <w:lang w:val="hr-HR"/>
              </w:rPr>
              <w:lastRenderedPageBreak/>
              <w:t>634</w:t>
            </w:r>
          </w:p>
        </w:tc>
        <w:tc>
          <w:tcPr>
            <w:tcW w:w="4155" w:type="dxa"/>
          </w:tcPr>
          <w:p w14:paraId="48747CC7" w14:textId="77777777" w:rsidR="009307D2" w:rsidRPr="00904E91" w:rsidRDefault="009307D2" w:rsidP="009307D2">
            <w:pPr>
              <w:rPr>
                <w:b/>
                <w:sz w:val="24"/>
                <w:lang w:val="hr-HR"/>
              </w:rPr>
            </w:pPr>
            <w:r w:rsidRPr="00904E91">
              <w:rPr>
                <w:b/>
                <w:sz w:val="24"/>
                <w:lang w:val="hr-HR"/>
              </w:rPr>
              <w:lastRenderedPageBreak/>
              <w:t xml:space="preserve">Pomoći od ostalih subjekata unutar </w:t>
            </w:r>
          </w:p>
          <w:p w14:paraId="37E3B091" w14:textId="77777777" w:rsidR="009307D2" w:rsidRPr="00904E91" w:rsidRDefault="009307D2" w:rsidP="009307D2">
            <w:pPr>
              <w:rPr>
                <w:b/>
                <w:sz w:val="24"/>
                <w:lang w:val="hr-HR"/>
              </w:rPr>
            </w:pPr>
            <w:r w:rsidRPr="00904E91">
              <w:rPr>
                <w:b/>
                <w:sz w:val="24"/>
                <w:lang w:val="hr-HR"/>
              </w:rPr>
              <w:lastRenderedPageBreak/>
              <w:t>Općeg proračuna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6F16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6027729C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lastRenderedPageBreak/>
              <w:t>75.599,35</w:t>
            </w:r>
          </w:p>
        </w:tc>
        <w:tc>
          <w:tcPr>
            <w:tcW w:w="1701" w:type="dxa"/>
          </w:tcPr>
          <w:p w14:paraId="6464BFC8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081E5831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lastRenderedPageBreak/>
              <w:t>35.000,00</w:t>
            </w:r>
          </w:p>
        </w:tc>
        <w:tc>
          <w:tcPr>
            <w:tcW w:w="1701" w:type="dxa"/>
          </w:tcPr>
          <w:p w14:paraId="0F29FEEF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5925D3F7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lastRenderedPageBreak/>
              <w:t>113.587,68</w:t>
            </w:r>
          </w:p>
        </w:tc>
        <w:tc>
          <w:tcPr>
            <w:tcW w:w="1843" w:type="dxa"/>
          </w:tcPr>
          <w:p w14:paraId="1B418CF7" w14:textId="77777777" w:rsidR="00CC7ABD" w:rsidRDefault="00CC7ABD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3CC9983A" w14:textId="77777777" w:rsidR="009307D2" w:rsidRDefault="00CC7ABD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lastRenderedPageBreak/>
              <w:t>150</w:t>
            </w:r>
          </w:p>
        </w:tc>
        <w:tc>
          <w:tcPr>
            <w:tcW w:w="1843" w:type="dxa"/>
          </w:tcPr>
          <w:p w14:paraId="1CE1C143" w14:textId="77777777" w:rsidR="00CC7ABD" w:rsidRDefault="00CC7ABD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1BBFF92A" w14:textId="77777777" w:rsidR="009307D2" w:rsidRDefault="00CC7ABD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lastRenderedPageBreak/>
              <w:t>324</w:t>
            </w:r>
          </w:p>
        </w:tc>
      </w:tr>
      <w:tr w:rsidR="009307D2" w14:paraId="533AC6F6" w14:textId="77777777" w:rsidTr="00DE4DD3">
        <w:trPr>
          <w:jc w:val="center"/>
        </w:trPr>
        <w:tc>
          <w:tcPr>
            <w:tcW w:w="1075" w:type="dxa"/>
          </w:tcPr>
          <w:p w14:paraId="10582DB1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21DDABCE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6341</w:t>
            </w:r>
          </w:p>
        </w:tc>
        <w:tc>
          <w:tcPr>
            <w:tcW w:w="4155" w:type="dxa"/>
          </w:tcPr>
          <w:p w14:paraId="5014C2C5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4780DD9A" w14:textId="77777777" w:rsidR="009307D2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Tekuće pomoći od HZMO-a HZZ-a i HZZO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3536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76803167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75.599,35</w:t>
            </w:r>
          </w:p>
        </w:tc>
        <w:tc>
          <w:tcPr>
            <w:tcW w:w="1701" w:type="dxa"/>
          </w:tcPr>
          <w:p w14:paraId="2EF445FD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6C2DC144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35.000,00</w:t>
            </w:r>
          </w:p>
        </w:tc>
        <w:tc>
          <w:tcPr>
            <w:tcW w:w="1701" w:type="dxa"/>
          </w:tcPr>
          <w:p w14:paraId="325C3D0C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179ECC34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113.587,68</w:t>
            </w:r>
          </w:p>
        </w:tc>
        <w:tc>
          <w:tcPr>
            <w:tcW w:w="1843" w:type="dxa"/>
          </w:tcPr>
          <w:p w14:paraId="420CAE5F" w14:textId="77777777" w:rsidR="0059119D" w:rsidRDefault="0059119D" w:rsidP="009307D2">
            <w:pPr>
              <w:jc w:val="right"/>
              <w:rPr>
                <w:sz w:val="24"/>
                <w:lang w:val="hr-HR"/>
              </w:rPr>
            </w:pPr>
          </w:p>
          <w:p w14:paraId="7B8A5749" w14:textId="77777777" w:rsidR="009307D2" w:rsidRDefault="0059119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150</w:t>
            </w:r>
          </w:p>
        </w:tc>
        <w:tc>
          <w:tcPr>
            <w:tcW w:w="1843" w:type="dxa"/>
          </w:tcPr>
          <w:p w14:paraId="0543977D" w14:textId="77777777" w:rsidR="0059119D" w:rsidRDefault="0059119D" w:rsidP="009307D2">
            <w:pPr>
              <w:jc w:val="right"/>
              <w:rPr>
                <w:sz w:val="24"/>
                <w:lang w:val="hr-HR"/>
              </w:rPr>
            </w:pPr>
          </w:p>
          <w:p w14:paraId="0D175594" w14:textId="77777777" w:rsidR="009307D2" w:rsidRDefault="0059119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324</w:t>
            </w:r>
          </w:p>
        </w:tc>
      </w:tr>
      <w:tr w:rsidR="009307D2" w14:paraId="1289D036" w14:textId="77777777" w:rsidTr="00DE4DD3">
        <w:trPr>
          <w:jc w:val="center"/>
        </w:trPr>
        <w:tc>
          <w:tcPr>
            <w:tcW w:w="1075" w:type="dxa"/>
          </w:tcPr>
          <w:p w14:paraId="10EFAE0D" w14:textId="77777777" w:rsidR="009307D2" w:rsidRDefault="009307D2" w:rsidP="009307D2">
            <w:pPr>
              <w:rPr>
                <w:b/>
                <w:sz w:val="24"/>
                <w:lang w:val="hr-HR"/>
              </w:rPr>
            </w:pPr>
          </w:p>
          <w:p w14:paraId="55F4E4AA" w14:textId="77777777" w:rsidR="009307D2" w:rsidRDefault="009307D2" w:rsidP="009307D2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638</w:t>
            </w:r>
          </w:p>
        </w:tc>
        <w:tc>
          <w:tcPr>
            <w:tcW w:w="4155" w:type="dxa"/>
          </w:tcPr>
          <w:p w14:paraId="2EF53396" w14:textId="77777777" w:rsidR="009307D2" w:rsidRDefault="009307D2" w:rsidP="009307D2">
            <w:pPr>
              <w:rPr>
                <w:b/>
                <w:sz w:val="24"/>
                <w:lang w:val="hr-HR"/>
              </w:rPr>
            </w:pPr>
          </w:p>
          <w:p w14:paraId="0FC8D591" w14:textId="77777777" w:rsidR="009307D2" w:rsidRDefault="009307D2" w:rsidP="009307D2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Pomoći temeljem prijenosa EU sredstava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C783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26B3AA08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0,00</w:t>
            </w:r>
          </w:p>
        </w:tc>
        <w:tc>
          <w:tcPr>
            <w:tcW w:w="1701" w:type="dxa"/>
          </w:tcPr>
          <w:p w14:paraId="558ECCA5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624DCAAE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5.225.000,00</w:t>
            </w:r>
          </w:p>
        </w:tc>
        <w:tc>
          <w:tcPr>
            <w:tcW w:w="1701" w:type="dxa"/>
          </w:tcPr>
          <w:p w14:paraId="5D654EE6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1290B7A8" w14:textId="77777777" w:rsidR="009307D2" w:rsidRPr="00480294" w:rsidRDefault="009307D2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3.324.443,80</w:t>
            </w:r>
          </w:p>
        </w:tc>
        <w:tc>
          <w:tcPr>
            <w:tcW w:w="1843" w:type="dxa"/>
          </w:tcPr>
          <w:p w14:paraId="54E2634C" w14:textId="77777777" w:rsidR="0059119D" w:rsidRDefault="0059119D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0C084E74" w14:textId="77777777" w:rsidR="009307D2" w:rsidRDefault="0059119D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0</w:t>
            </w:r>
          </w:p>
        </w:tc>
        <w:tc>
          <w:tcPr>
            <w:tcW w:w="1843" w:type="dxa"/>
          </w:tcPr>
          <w:p w14:paraId="35B66493" w14:textId="77777777" w:rsidR="0059119D" w:rsidRDefault="0059119D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313D2A3A" w14:textId="77777777" w:rsidR="009307D2" w:rsidRDefault="0059119D" w:rsidP="009307D2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63</w:t>
            </w:r>
          </w:p>
        </w:tc>
      </w:tr>
      <w:tr w:rsidR="009307D2" w:rsidRPr="000A60B4" w14:paraId="4CF281B3" w14:textId="77777777" w:rsidTr="00DE4DD3">
        <w:trPr>
          <w:jc w:val="center"/>
        </w:trPr>
        <w:tc>
          <w:tcPr>
            <w:tcW w:w="1075" w:type="dxa"/>
          </w:tcPr>
          <w:p w14:paraId="4C0552A0" w14:textId="77777777" w:rsidR="009307D2" w:rsidRPr="000A60B4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6381</w:t>
            </w:r>
          </w:p>
        </w:tc>
        <w:tc>
          <w:tcPr>
            <w:tcW w:w="4155" w:type="dxa"/>
          </w:tcPr>
          <w:p w14:paraId="033FA802" w14:textId="77777777" w:rsidR="009307D2" w:rsidRPr="000A60B4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 xml:space="preserve">Tekuće pomoći iz </w:t>
            </w:r>
            <w:proofErr w:type="spellStart"/>
            <w:r>
              <w:rPr>
                <w:sz w:val="24"/>
                <w:lang w:val="hr-HR"/>
              </w:rPr>
              <w:t>drž</w:t>
            </w:r>
            <w:proofErr w:type="spellEnd"/>
            <w:r>
              <w:rPr>
                <w:sz w:val="24"/>
                <w:lang w:val="hr-HR"/>
              </w:rPr>
              <w:t>. Proračuna temeljem prijenosa EU sredstava (Program „Zaželi“ – Faza I. i II. i Program „Širenje mreže socijalnih usluga u zajednici – Faza I.)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D13" w14:textId="77777777" w:rsidR="009307D2" w:rsidRDefault="009307D2" w:rsidP="009307D2">
            <w:pPr>
              <w:jc w:val="right"/>
              <w:rPr>
                <w:b/>
                <w:sz w:val="24"/>
                <w:lang w:val="hr-HR"/>
              </w:rPr>
            </w:pPr>
          </w:p>
          <w:p w14:paraId="418B5C29" w14:textId="77777777" w:rsidR="009307D2" w:rsidRPr="009307D2" w:rsidRDefault="009307D2" w:rsidP="009307D2">
            <w:pPr>
              <w:jc w:val="right"/>
              <w:rPr>
                <w:sz w:val="24"/>
                <w:lang w:val="hr-HR"/>
              </w:rPr>
            </w:pPr>
            <w:r w:rsidRPr="009307D2">
              <w:rPr>
                <w:sz w:val="24"/>
                <w:lang w:val="hr-HR"/>
              </w:rPr>
              <w:t>0,00</w:t>
            </w:r>
          </w:p>
        </w:tc>
        <w:tc>
          <w:tcPr>
            <w:tcW w:w="1701" w:type="dxa"/>
          </w:tcPr>
          <w:p w14:paraId="1A5B5B9A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3DD5DA18" w14:textId="77777777" w:rsidR="009307D2" w:rsidRPr="000A60B4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1.900.000,00</w:t>
            </w:r>
          </w:p>
        </w:tc>
        <w:tc>
          <w:tcPr>
            <w:tcW w:w="1701" w:type="dxa"/>
          </w:tcPr>
          <w:p w14:paraId="501C9892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7415E84F" w14:textId="77777777" w:rsidR="009307D2" w:rsidRPr="000A60B4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0,00</w:t>
            </w:r>
          </w:p>
        </w:tc>
        <w:tc>
          <w:tcPr>
            <w:tcW w:w="1843" w:type="dxa"/>
          </w:tcPr>
          <w:p w14:paraId="077E25A6" w14:textId="77777777" w:rsidR="0059119D" w:rsidRDefault="0059119D" w:rsidP="009307D2">
            <w:pPr>
              <w:jc w:val="right"/>
              <w:rPr>
                <w:sz w:val="24"/>
                <w:lang w:val="hr-HR"/>
              </w:rPr>
            </w:pPr>
          </w:p>
          <w:p w14:paraId="0D770A07" w14:textId="77777777" w:rsidR="009307D2" w:rsidRDefault="0059119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</w:t>
            </w:r>
          </w:p>
        </w:tc>
        <w:tc>
          <w:tcPr>
            <w:tcW w:w="1843" w:type="dxa"/>
          </w:tcPr>
          <w:p w14:paraId="2AC87547" w14:textId="77777777" w:rsidR="0059119D" w:rsidRDefault="0059119D" w:rsidP="009307D2">
            <w:pPr>
              <w:jc w:val="right"/>
              <w:rPr>
                <w:sz w:val="24"/>
                <w:lang w:val="hr-HR"/>
              </w:rPr>
            </w:pPr>
          </w:p>
          <w:p w14:paraId="6747EA40" w14:textId="77777777" w:rsidR="009307D2" w:rsidRDefault="0059119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</w:t>
            </w:r>
          </w:p>
        </w:tc>
      </w:tr>
      <w:tr w:rsidR="009307D2" w14:paraId="66A6CA9C" w14:textId="77777777" w:rsidTr="00DE4DD3">
        <w:trPr>
          <w:jc w:val="center"/>
        </w:trPr>
        <w:tc>
          <w:tcPr>
            <w:tcW w:w="1075" w:type="dxa"/>
          </w:tcPr>
          <w:p w14:paraId="0E6691D0" w14:textId="77777777" w:rsidR="009307D2" w:rsidRPr="00044C97" w:rsidRDefault="009307D2" w:rsidP="009307D2">
            <w:pPr>
              <w:rPr>
                <w:sz w:val="24"/>
                <w:lang w:val="hr-HR"/>
              </w:rPr>
            </w:pPr>
          </w:p>
          <w:p w14:paraId="0FF48D9D" w14:textId="77777777" w:rsidR="009307D2" w:rsidRPr="00044C97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6382</w:t>
            </w:r>
          </w:p>
        </w:tc>
        <w:tc>
          <w:tcPr>
            <w:tcW w:w="4155" w:type="dxa"/>
          </w:tcPr>
          <w:p w14:paraId="33E98A97" w14:textId="77777777" w:rsidR="009307D2" w:rsidRDefault="009307D2" w:rsidP="009307D2">
            <w:pPr>
              <w:rPr>
                <w:sz w:val="24"/>
                <w:lang w:val="hr-HR"/>
              </w:rPr>
            </w:pPr>
          </w:p>
          <w:p w14:paraId="2176926E" w14:textId="77777777" w:rsidR="009307D2" w:rsidRPr="00044C97" w:rsidRDefault="009307D2" w:rsidP="009307D2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 xml:space="preserve">Kapitalne </w:t>
            </w:r>
            <w:r w:rsidRPr="00044C97">
              <w:rPr>
                <w:sz w:val="24"/>
                <w:lang w:val="hr-HR"/>
              </w:rPr>
              <w:t xml:space="preserve"> pomoći temeljem prijenosa EU sredstava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5C0D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0CC4539D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0,00</w:t>
            </w:r>
          </w:p>
        </w:tc>
        <w:tc>
          <w:tcPr>
            <w:tcW w:w="1701" w:type="dxa"/>
          </w:tcPr>
          <w:p w14:paraId="62C86F4C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3E629877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3.325.000,00</w:t>
            </w:r>
          </w:p>
        </w:tc>
        <w:tc>
          <w:tcPr>
            <w:tcW w:w="1701" w:type="dxa"/>
          </w:tcPr>
          <w:p w14:paraId="677FEF9C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</w:p>
          <w:p w14:paraId="32182078" w14:textId="77777777" w:rsidR="009307D2" w:rsidRDefault="009307D2" w:rsidP="009307D2">
            <w:pPr>
              <w:jc w:val="right"/>
              <w:rPr>
                <w:sz w:val="24"/>
                <w:lang w:val="hr-HR"/>
              </w:rPr>
            </w:pPr>
            <w:r w:rsidRPr="00C86A45">
              <w:rPr>
                <w:sz w:val="24"/>
                <w:lang w:val="hr-HR"/>
              </w:rPr>
              <w:t>3.324.443,80</w:t>
            </w:r>
          </w:p>
        </w:tc>
        <w:tc>
          <w:tcPr>
            <w:tcW w:w="1843" w:type="dxa"/>
          </w:tcPr>
          <w:p w14:paraId="62A26B8A" w14:textId="77777777" w:rsidR="0059119D" w:rsidRDefault="0059119D" w:rsidP="009307D2">
            <w:pPr>
              <w:jc w:val="right"/>
              <w:rPr>
                <w:sz w:val="24"/>
                <w:lang w:val="hr-HR"/>
              </w:rPr>
            </w:pPr>
          </w:p>
          <w:p w14:paraId="0C048612" w14:textId="77777777" w:rsidR="009307D2" w:rsidRDefault="0059119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</w:t>
            </w:r>
          </w:p>
        </w:tc>
        <w:tc>
          <w:tcPr>
            <w:tcW w:w="1843" w:type="dxa"/>
          </w:tcPr>
          <w:p w14:paraId="24981A76" w14:textId="77777777" w:rsidR="0059119D" w:rsidRDefault="0059119D" w:rsidP="009307D2">
            <w:pPr>
              <w:jc w:val="right"/>
              <w:rPr>
                <w:sz w:val="24"/>
                <w:lang w:val="hr-HR"/>
              </w:rPr>
            </w:pPr>
          </w:p>
          <w:p w14:paraId="7A3BE400" w14:textId="77777777" w:rsidR="009307D2" w:rsidRDefault="0059119D" w:rsidP="009307D2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99</w:t>
            </w:r>
          </w:p>
        </w:tc>
      </w:tr>
      <w:tr w:rsidR="00766A50" w14:paraId="0DA7F86B" w14:textId="77777777" w:rsidTr="00DE4DD3">
        <w:trPr>
          <w:jc w:val="center"/>
        </w:trPr>
        <w:tc>
          <w:tcPr>
            <w:tcW w:w="1075" w:type="dxa"/>
          </w:tcPr>
          <w:p w14:paraId="27B7B131" w14:textId="77777777" w:rsidR="00766A50" w:rsidRDefault="00766A50" w:rsidP="00766A50">
            <w:pPr>
              <w:rPr>
                <w:sz w:val="24"/>
                <w:lang w:val="hr-HR"/>
              </w:rPr>
            </w:pPr>
          </w:p>
          <w:p w14:paraId="4D157B91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64</w:t>
            </w:r>
          </w:p>
        </w:tc>
        <w:tc>
          <w:tcPr>
            <w:tcW w:w="4155" w:type="dxa"/>
          </w:tcPr>
          <w:p w14:paraId="4C32508D" w14:textId="77777777" w:rsidR="00766A50" w:rsidRDefault="00766A50" w:rsidP="00766A50">
            <w:pPr>
              <w:rPr>
                <w:sz w:val="24"/>
                <w:lang w:val="hr-HR"/>
              </w:rPr>
            </w:pPr>
          </w:p>
          <w:p w14:paraId="41491A1F" w14:textId="77777777" w:rsidR="00766A50" w:rsidRDefault="00766A50" w:rsidP="00766A50">
            <w:pPr>
              <w:pStyle w:val="Naslov4"/>
            </w:pPr>
            <w:r>
              <w:t>Prihodi od imovine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FC7E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2B923076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817.103,25</w:t>
            </w:r>
          </w:p>
        </w:tc>
        <w:tc>
          <w:tcPr>
            <w:tcW w:w="1701" w:type="dxa"/>
          </w:tcPr>
          <w:p w14:paraId="2259EBAC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6EB2DFED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969.000,00</w:t>
            </w:r>
          </w:p>
        </w:tc>
        <w:tc>
          <w:tcPr>
            <w:tcW w:w="1701" w:type="dxa"/>
          </w:tcPr>
          <w:p w14:paraId="5F457B03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078CFBEF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937.875,14</w:t>
            </w:r>
          </w:p>
        </w:tc>
        <w:tc>
          <w:tcPr>
            <w:tcW w:w="1843" w:type="dxa"/>
          </w:tcPr>
          <w:p w14:paraId="46A9AB22" w14:textId="77777777" w:rsidR="0059119D" w:rsidRDefault="0059119D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761710BD" w14:textId="77777777" w:rsidR="00766A50" w:rsidRDefault="0059119D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114</w:t>
            </w:r>
          </w:p>
        </w:tc>
        <w:tc>
          <w:tcPr>
            <w:tcW w:w="1843" w:type="dxa"/>
          </w:tcPr>
          <w:p w14:paraId="6DEA173F" w14:textId="77777777" w:rsidR="0059119D" w:rsidRDefault="0059119D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488ABE01" w14:textId="77777777" w:rsidR="00766A50" w:rsidRDefault="0059119D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96</w:t>
            </w:r>
          </w:p>
        </w:tc>
      </w:tr>
      <w:tr w:rsidR="00766A50" w14:paraId="6A106E97" w14:textId="77777777" w:rsidTr="00DE4DD3">
        <w:trPr>
          <w:jc w:val="center"/>
        </w:trPr>
        <w:tc>
          <w:tcPr>
            <w:tcW w:w="1075" w:type="dxa"/>
          </w:tcPr>
          <w:p w14:paraId="7FF1E25B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  <w:p w14:paraId="7D85B3D1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641</w:t>
            </w:r>
          </w:p>
        </w:tc>
        <w:tc>
          <w:tcPr>
            <w:tcW w:w="4155" w:type="dxa"/>
          </w:tcPr>
          <w:p w14:paraId="0D505563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  <w:p w14:paraId="5DE85F33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Prihodi  od financijske imovine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161F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29F28100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136,02</w:t>
            </w:r>
          </w:p>
        </w:tc>
        <w:tc>
          <w:tcPr>
            <w:tcW w:w="1701" w:type="dxa"/>
          </w:tcPr>
          <w:p w14:paraId="574B9964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0A487A9B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1.000,00</w:t>
            </w:r>
          </w:p>
        </w:tc>
        <w:tc>
          <w:tcPr>
            <w:tcW w:w="1701" w:type="dxa"/>
          </w:tcPr>
          <w:p w14:paraId="199447A8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688DA61C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126,53</w:t>
            </w:r>
          </w:p>
        </w:tc>
        <w:tc>
          <w:tcPr>
            <w:tcW w:w="1843" w:type="dxa"/>
          </w:tcPr>
          <w:p w14:paraId="1D2A7536" w14:textId="77777777" w:rsidR="0059119D" w:rsidRDefault="0059119D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00DF67D2" w14:textId="77777777" w:rsidR="00766A50" w:rsidRDefault="0059119D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93</w:t>
            </w:r>
          </w:p>
        </w:tc>
        <w:tc>
          <w:tcPr>
            <w:tcW w:w="1843" w:type="dxa"/>
          </w:tcPr>
          <w:p w14:paraId="159E968B" w14:textId="77777777" w:rsidR="0059119D" w:rsidRDefault="0059119D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00020F45" w14:textId="77777777" w:rsidR="00766A50" w:rsidRDefault="0059119D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12</w:t>
            </w:r>
          </w:p>
        </w:tc>
      </w:tr>
      <w:tr w:rsidR="00766A50" w14:paraId="79BB95CE" w14:textId="77777777" w:rsidTr="00DE4DD3">
        <w:trPr>
          <w:jc w:val="center"/>
        </w:trPr>
        <w:tc>
          <w:tcPr>
            <w:tcW w:w="1075" w:type="dxa"/>
          </w:tcPr>
          <w:p w14:paraId="136F98F9" w14:textId="77777777" w:rsidR="00766A50" w:rsidRDefault="00766A50" w:rsidP="00766A50">
            <w:pPr>
              <w:rPr>
                <w:sz w:val="24"/>
                <w:lang w:val="hr-HR"/>
              </w:rPr>
            </w:pPr>
          </w:p>
          <w:p w14:paraId="3B4C46A6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64132</w:t>
            </w:r>
          </w:p>
        </w:tc>
        <w:tc>
          <w:tcPr>
            <w:tcW w:w="4155" w:type="dxa"/>
          </w:tcPr>
          <w:p w14:paraId="783F1F00" w14:textId="77777777" w:rsidR="00766A50" w:rsidRDefault="00766A50" w:rsidP="00766A50">
            <w:pPr>
              <w:rPr>
                <w:sz w:val="24"/>
                <w:lang w:val="hr-HR"/>
              </w:rPr>
            </w:pPr>
          </w:p>
          <w:p w14:paraId="289534E5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Kamate na oročena sred. i depozite po viđenju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EC43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46E6B396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 w:rsidRPr="00766A50">
              <w:rPr>
                <w:sz w:val="24"/>
                <w:lang w:val="hr-HR"/>
              </w:rPr>
              <w:t>136,02</w:t>
            </w:r>
          </w:p>
        </w:tc>
        <w:tc>
          <w:tcPr>
            <w:tcW w:w="1701" w:type="dxa"/>
          </w:tcPr>
          <w:p w14:paraId="1B84550A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3EBF286A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1.000,00</w:t>
            </w:r>
          </w:p>
        </w:tc>
        <w:tc>
          <w:tcPr>
            <w:tcW w:w="1701" w:type="dxa"/>
          </w:tcPr>
          <w:p w14:paraId="467E44CC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75221B3A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126,53</w:t>
            </w:r>
          </w:p>
        </w:tc>
        <w:tc>
          <w:tcPr>
            <w:tcW w:w="1843" w:type="dxa"/>
          </w:tcPr>
          <w:p w14:paraId="387B6719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712EFAA1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96</w:t>
            </w:r>
          </w:p>
        </w:tc>
        <w:tc>
          <w:tcPr>
            <w:tcW w:w="1843" w:type="dxa"/>
          </w:tcPr>
          <w:p w14:paraId="3251D672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089C92E2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12</w:t>
            </w:r>
          </w:p>
        </w:tc>
      </w:tr>
      <w:tr w:rsidR="00766A50" w14:paraId="27BF081A" w14:textId="77777777" w:rsidTr="00DE4DD3">
        <w:trPr>
          <w:jc w:val="center"/>
        </w:trPr>
        <w:tc>
          <w:tcPr>
            <w:tcW w:w="1075" w:type="dxa"/>
          </w:tcPr>
          <w:p w14:paraId="2C6EF866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  <w:p w14:paraId="383C1E92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642</w:t>
            </w:r>
          </w:p>
        </w:tc>
        <w:tc>
          <w:tcPr>
            <w:tcW w:w="4155" w:type="dxa"/>
          </w:tcPr>
          <w:p w14:paraId="756DA5BF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  <w:p w14:paraId="0A7C8102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Prihodi od nefinancijske imovine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DD80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42D7650C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816.967,23</w:t>
            </w:r>
          </w:p>
        </w:tc>
        <w:tc>
          <w:tcPr>
            <w:tcW w:w="1701" w:type="dxa"/>
          </w:tcPr>
          <w:p w14:paraId="5C4C4643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75306E6D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968.000,00</w:t>
            </w:r>
          </w:p>
        </w:tc>
        <w:tc>
          <w:tcPr>
            <w:tcW w:w="1701" w:type="dxa"/>
          </w:tcPr>
          <w:p w14:paraId="5E092FA0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2174F9D9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937.748,61</w:t>
            </w:r>
          </w:p>
        </w:tc>
        <w:tc>
          <w:tcPr>
            <w:tcW w:w="1843" w:type="dxa"/>
          </w:tcPr>
          <w:p w14:paraId="1FA1C2D1" w14:textId="77777777" w:rsidR="0059119D" w:rsidRDefault="0059119D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1BBB7C42" w14:textId="77777777" w:rsidR="00766A50" w:rsidRDefault="0059119D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114</w:t>
            </w:r>
          </w:p>
        </w:tc>
        <w:tc>
          <w:tcPr>
            <w:tcW w:w="1843" w:type="dxa"/>
          </w:tcPr>
          <w:p w14:paraId="029AA987" w14:textId="77777777" w:rsidR="0059119D" w:rsidRDefault="0059119D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02664057" w14:textId="77777777" w:rsidR="00766A50" w:rsidRDefault="0059119D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96</w:t>
            </w:r>
          </w:p>
        </w:tc>
      </w:tr>
      <w:tr w:rsidR="00766A50" w:rsidRPr="00BA01B5" w14:paraId="7F30858A" w14:textId="77777777" w:rsidTr="00DE4DD3">
        <w:trPr>
          <w:jc w:val="center"/>
        </w:trPr>
        <w:tc>
          <w:tcPr>
            <w:tcW w:w="1075" w:type="dxa"/>
          </w:tcPr>
          <w:p w14:paraId="66A68449" w14:textId="77777777" w:rsidR="00766A50" w:rsidRPr="00BA01B5" w:rsidRDefault="00766A50" w:rsidP="00766A50">
            <w:pPr>
              <w:rPr>
                <w:sz w:val="24"/>
                <w:lang w:val="hr-HR"/>
              </w:rPr>
            </w:pPr>
          </w:p>
          <w:p w14:paraId="1D2DDB95" w14:textId="77777777" w:rsidR="00766A50" w:rsidRPr="00BA01B5" w:rsidRDefault="00766A50" w:rsidP="00766A50">
            <w:pPr>
              <w:rPr>
                <w:sz w:val="24"/>
                <w:lang w:val="hr-HR"/>
              </w:rPr>
            </w:pPr>
            <w:r w:rsidRPr="00BA01B5">
              <w:rPr>
                <w:sz w:val="24"/>
                <w:lang w:val="hr-HR"/>
              </w:rPr>
              <w:t>64219</w:t>
            </w:r>
          </w:p>
        </w:tc>
        <w:tc>
          <w:tcPr>
            <w:tcW w:w="4155" w:type="dxa"/>
          </w:tcPr>
          <w:p w14:paraId="034DAEA9" w14:textId="77777777" w:rsidR="00766A50" w:rsidRPr="00BA01B5" w:rsidRDefault="00766A50" w:rsidP="00766A50">
            <w:pPr>
              <w:rPr>
                <w:sz w:val="24"/>
                <w:lang w:val="hr-HR"/>
              </w:rPr>
            </w:pPr>
          </w:p>
          <w:p w14:paraId="56324077" w14:textId="77777777" w:rsidR="00766A50" w:rsidRPr="00BA01B5" w:rsidRDefault="00766A50" w:rsidP="00766A50">
            <w:pPr>
              <w:rPr>
                <w:sz w:val="24"/>
                <w:lang w:val="hr-HR"/>
              </w:rPr>
            </w:pPr>
            <w:r w:rsidRPr="00BA01B5">
              <w:rPr>
                <w:sz w:val="24"/>
                <w:lang w:val="hr-HR"/>
              </w:rPr>
              <w:t>Naknada za ostale koncesije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027A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0CCBECB9" w14:textId="77777777" w:rsidR="00766A50" w:rsidRPr="006C71ED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10.308,43</w:t>
            </w:r>
          </w:p>
        </w:tc>
        <w:tc>
          <w:tcPr>
            <w:tcW w:w="1701" w:type="dxa"/>
          </w:tcPr>
          <w:p w14:paraId="064525FD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25CF17E7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5.000,00</w:t>
            </w:r>
          </w:p>
        </w:tc>
        <w:tc>
          <w:tcPr>
            <w:tcW w:w="1701" w:type="dxa"/>
          </w:tcPr>
          <w:p w14:paraId="14D4CD37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42D177B8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10.308,43</w:t>
            </w:r>
          </w:p>
        </w:tc>
        <w:tc>
          <w:tcPr>
            <w:tcW w:w="1843" w:type="dxa"/>
          </w:tcPr>
          <w:p w14:paraId="78EAA548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5CD3BA62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100</w:t>
            </w:r>
          </w:p>
        </w:tc>
        <w:tc>
          <w:tcPr>
            <w:tcW w:w="1843" w:type="dxa"/>
          </w:tcPr>
          <w:p w14:paraId="41A22BED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057BF346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206</w:t>
            </w:r>
          </w:p>
        </w:tc>
      </w:tr>
      <w:tr w:rsidR="00766A50" w:rsidRPr="00D04E2E" w14:paraId="7FD2F0BE" w14:textId="77777777" w:rsidTr="00DE4DD3">
        <w:trPr>
          <w:jc w:val="center"/>
        </w:trPr>
        <w:tc>
          <w:tcPr>
            <w:tcW w:w="1075" w:type="dxa"/>
          </w:tcPr>
          <w:p w14:paraId="037FF96B" w14:textId="77777777" w:rsidR="00766A50" w:rsidRPr="00D04E2E" w:rsidRDefault="00766A50" w:rsidP="00766A50">
            <w:pPr>
              <w:rPr>
                <w:sz w:val="24"/>
                <w:lang w:val="hr-HR"/>
              </w:rPr>
            </w:pPr>
          </w:p>
          <w:p w14:paraId="5F904221" w14:textId="77777777" w:rsidR="00766A50" w:rsidRPr="00D04E2E" w:rsidRDefault="00766A50" w:rsidP="00766A50">
            <w:pPr>
              <w:rPr>
                <w:sz w:val="24"/>
                <w:lang w:val="hr-HR"/>
              </w:rPr>
            </w:pPr>
            <w:r w:rsidRPr="00D04E2E">
              <w:rPr>
                <w:sz w:val="24"/>
                <w:lang w:val="hr-HR"/>
              </w:rPr>
              <w:t>64219</w:t>
            </w:r>
          </w:p>
        </w:tc>
        <w:tc>
          <w:tcPr>
            <w:tcW w:w="4155" w:type="dxa"/>
          </w:tcPr>
          <w:p w14:paraId="3C45D809" w14:textId="77777777" w:rsidR="00766A50" w:rsidRPr="00D04E2E" w:rsidRDefault="00766A50" w:rsidP="00766A50">
            <w:pPr>
              <w:rPr>
                <w:sz w:val="24"/>
                <w:lang w:val="hr-HR"/>
              </w:rPr>
            </w:pPr>
          </w:p>
          <w:p w14:paraId="5E7DA842" w14:textId="77777777" w:rsidR="00766A50" w:rsidRPr="00D04E2E" w:rsidRDefault="00766A50" w:rsidP="00766A50">
            <w:pPr>
              <w:rPr>
                <w:sz w:val="24"/>
                <w:lang w:val="hr-HR"/>
              </w:rPr>
            </w:pPr>
            <w:r w:rsidRPr="00D04E2E">
              <w:rPr>
                <w:sz w:val="24"/>
                <w:lang w:val="hr-HR"/>
              </w:rPr>
              <w:t>Naknade za koncesije</w:t>
            </w:r>
            <w:r w:rsidR="00547702">
              <w:rPr>
                <w:sz w:val="24"/>
                <w:lang w:val="hr-HR"/>
              </w:rPr>
              <w:t xml:space="preserve">, korištenje </w:t>
            </w:r>
            <w:proofErr w:type="spellStart"/>
            <w:r w:rsidR="00547702">
              <w:rPr>
                <w:sz w:val="24"/>
                <w:lang w:val="hr-HR"/>
              </w:rPr>
              <w:t>polj</w:t>
            </w:r>
            <w:proofErr w:type="spellEnd"/>
            <w:r w:rsidR="00547702">
              <w:rPr>
                <w:sz w:val="24"/>
                <w:lang w:val="hr-HR"/>
              </w:rPr>
              <w:t>. zemljišta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E7C3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2543DA04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187.139,63</w:t>
            </w:r>
          </w:p>
        </w:tc>
        <w:tc>
          <w:tcPr>
            <w:tcW w:w="1701" w:type="dxa"/>
          </w:tcPr>
          <w:p w14:paraId="370F8B71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6A654C88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190.000,00</w:t>
            </w:r>
          </w:p>
        </w:tc>
        <w:tc>
          <w:tcPr>
            <w:tcW w:w="1701" w:type="dxa"/>
          </w:tcPr>
          <w:p w14:paraId="4B35FF7B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7196F81C" w14:textId="77777777" w:rsidR="00766A50" w:rsidRPr="00D04E2E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187.041,35</w:t>
            </w:r>
          </w:p>
        </w:tc>
        <w:tc>
          <w:tcPr>
            <w:tcW w:w="1843" w:type="dxa"/>
          </w:tcPr>
          <w:p w14:paraId="47B92FA0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2664E4DE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99</w:t>
            </w:r>
          </w:p>
        </w:tc>
        <w:tc>
          <w:tcPr>
            <w:tcW w:w="1843" w:type="dxa"/>
          </w:tcPr>
          <w:p w14:paraId="07ACE707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0F27AADF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98</w:t>
            </w:r>
          </w:p>
        </w:tc>
      </w:tr>
      <w:tr w:rsidR="00766A50" w14:paraId="633B96C5" w14:textId="77777777" w:rsidTr="00DE4DD3">
        <w:trPr>
          <w:jc w:val="center"/>
        </w:trPr>
        <w:tc>
          <w:tcPr>
            <w:tcW w:w="1075" w:type="dxa"/>
          </w:tcPr>
          <w:p w14:paraId="5A6AB104" w14:textId="77777777" w:rsidR="00766A50" w:rsidRDefault="00766A50" w:rsidP="00766A50">
            <w:pPr>
              <w:rPr>
                <w:sz w:val="24"/>
                <w:lang w:val="hr-HR"/>
              </w:rPr>
            </w:pPr>
          </w:p>
          <w:p w14:paraId="4A15DA5E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64222</w:t>
            </w:r>
          </w:p>
        </w:tc>
        <w:tc>
          <w:tcPr>
            <w:tcW w:w="4155" w:type="dxa"/>
          </w:tcPr>
          <w:p w14:paraId="436721EA" w14:textId="77777777" w:rsidR="00766A50" w:rsidRDefault="00766A50" w:rsidP="00766A50">
            <w:pPr>
              <w:rPr>
                <w:sz w:val="24"/>
                <w:lang w:val="hr-HR"/>
              </w:rPr>
            </w:pPr>
            <w:r w:rsidRPr="00BD4D99">
              <w:rPr>
                <w:sz w:val="24"/>
                <w:lang w:val="hr-HR"/>
              </w:rPr>
              <w:t>Prihodi od zakupa poljoprivrednog zemljišta</w:t>
            </w:r>
          </w:p>
          <w:p w14:paraId="668CD8B6" w14:textId="77777777" w:rsidR="00766A50" w:rsidRDefault="00766A50" w:rsidP="00766A50">
            <w:pPr>
              <w:rPr>
                <w:sz w:val="24"/>
                <w:lang w:val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9BA1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15F93D57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611.213,96</w:t>
            </w:r>
          </w:p>
        </w:tc>
        <w:tc>
          <w:tcPr>
            <w:tcW w:w="1701" w:type="dxa"/>
          </w:tcPr>
          <w:p w14:paraId="15B301E2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0F5BF553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750.000,00</w:t>
            </w:r>
          </w:p>
        </w:tc>
        <w:tc>
          <w:tcPr>
            <w:tcW w:w="1701" w:type="dxa"/>
          </w:tcPr>
          <w:p w14:paraId="55DF29CC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6D535D3C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708.370,76</w:t>
            </w:r>
          </w:p>
        </w:tc>
        <w:tc>
          <w:tcPr>
            <w:tcW w:w="1843" w:type="dxa"/>
          </w:tcPr>
          <w:p w14:paraId="322CB6BE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786B58E2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115</w:t>
            </w:r>
          </w:p>
        </w:tc>
        <w:tc>
          <w:tcPr>
            <w:tcW w:w="1843" w:type="dxa"/>
          </w:tcPr>
          <w:p w14:paraId="493DC957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6261F687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94</w:t>
            </w:r>
          </w:p>
        </w:tc>
      </w:tr>
      <w:tr w:rsidR="00766A50" w14:paraId="36B49A52" w14:textId="77777777" w:rsidTr="00DE4DD3">
        <w:trPr>
          <w:jc w:val="center"/>
        </w:trPr>
        <w:tc>
          <w:tcPr>
            <w:tcW w:w="1075" w:type="dxa"/>
          </w:tcPr>
          <w:p w14:paraId="0013FBD5" w14:textId="77777777" w:rsidR="00766A50" w:rsidRDefault="00766A50" w:rsidP="00766A50">
            <w:pPr>
              <w:rPr>
                <w:sz w:val="24"/>
                <w:lang w:val="hr-HR"/>
              </w:rPr>
            </w:pPr>
          </w:p>
          <w:p w14:paraId="19B0BBF3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64229</w:t>
            </w:r>
          </w:p>
        </w:tc>
        <w:tc>
          <w:tcPr>
            <w:tcW w:w="4155" w:type="dxa"/>
          </w:tcPr>
          <w:p w14:paraId="2C271B24" w14:textId="77777777" w:rsidR="00766A50" w:rsidRDefault="00766A50" w:rsidP="00766A50">
            <w:pPr>
              <w:rPr>
                <w:sz w:val="24"/>
                <w:lang w:val="hr-HR"/>
              </w:rPr>
            </w:pPr>
          </w:p>
          <w:p w14:paraId="73490E9C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 xml:space="preserve">Ostali prihodi od zakupa i </w:t>
            </w:r>
            <w:proofErr w:type="spellStart"/>
            <w:r>
              <w:rPr>
                <w:sz w:val="24"/>
                <w:lang w:val="hr-HR"/>
              </w:rPr>
              <w:t>iznajmlj.imovine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58D4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3ED6950F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0,00</w:t>
            </w:r>
          </w:p>
        </w:tc>
        <w:tc>
          <w:tcPr>
            <w:tcW w:w="1701" w:type="dxa"/>
          </w:tcPr>
          <w:p w14:paraId="49212456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177BC073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8.000,00</w:t>
            </w:r>
          </w:p>
        </w:tc>
        <w:tc>
          <w:tcPr>
            <w:tcW w:w="1701" w:type="dxa"/>
          </w:tcPr>
          <w:p w14:paraId="0192C104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760363A2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6.963,67</w:t>
            </w:r>
          </w:p>
        </w:tc>
        <w:tc>
          <w:tcPr>
            <w:tcW w:w="1843" w:type="dxa"/>
          </w:tcPr>
          <w:p w14:paraId="7B122BFE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032EBB78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</w:t>
            </w:r>
          </w:p>
        </w:tc>
        <w:tc>
          <w:tcPr>
            <w:tcW w:w="1843" w:type="dxa"/>
          </w:tcPr>
          <w:p w14:paraId="32DA9860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0714740C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87</w:t>
            </w:r>
          </w:p>
        </w:tc>
      </w:tr>
      <w:tr w:rsidR="00766A50" w14:paraId="1E54AA63" w14:textId="77777777" w:rsidTr="00DE4DD3">
        <w:trPr>
          <w:jc w:val="center"/>
        </w:trPr>
        <w:tc>
          <w:tcPr>
            <w:tcW w:w="1075" w:type="dxa"/>
          </w:tcPr>
          <w:p w14:paraId="49910AD7" w14:textId="77777777" w:rsidR="00766A50" w:rsidRDefault="00766A50" w:rsidP="00766A50">
            <w:pPr>
              <w:rPr>
                <w:sz w:val="24"/>
                <w:lang w:val="hr-HR"/>
              </w:rPr>
            </w:pPr>
          </w:p>
          <w:p w14:paraId="5C59A5C8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64231</w:t>
            </w:r>
          </w:p>
        </w:tc>
        <w:tc>
          <w:tcPr>
            <w:tcW w:w="4155" w:type="dxa"/>
          </w:tcPr>
          <w:p w14:paraId="7639D507" w14:textId="77777777" w:rsidR="00766A50" w:rsidRDefault="00766A50" w:rsidP="00766A50">
            <w:pPr>
              <w:rPr>
                <w:sz w:val="24"/>
                <w:lang w:val="hr-HR"/>
              </w:rPr>
            </w:pPr>
          </w:p>
          <w:p w14:paraId="23AE528C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 xml:space="preserve">Naknada za </w:t>
            </w:r>
            <w:proofErr w:type="spellStart"/>
            <w:r>
              <w:rPr>
                <w:sz w:val="24"/>
                <w:lang w:val="hr-HR"/>
              </w:rPr>
              <w:t>otkop</w:t>
            </w:r>
            <w:proofErr w:type="spellEnd"/>
            <w:r>
              <w:rPr>
                <w:sz w:val="24"/>
                <w:lang w:val="hr-HR"/>
              </w:rPr>
              <w:t xml:space="preserve"> mineralnih sirovina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9900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5F779487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4.605,53</w:t>
            </w:r>
          </w:p>
        </w:tc>
        <w:tc>
          <w:tcPr>
            <w:tcW w:w="1701" w:type="dxa"/>
          </w:tcPr>
          <w:p w14:paraId="0989DEE1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09381D6E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0,00</w:t>
            </w:r>
          </w:p>
        </w:tc>
        <w:tc>
          <w:tcPr>
            <w:tcW w:w="1701" w:type="dxa"/>
          </w:tcPr>
          <w:p w14:paraId="48CDC792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196E183D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22.678,80</w:t>
            </w:r>
          </w:p>
        </w:tc>
        <w:tc>
          <w:tcPr>
            <w:tcW w:w="1843" w:type="dxa"/>
          </w:tcPr>
          <w:p w14:paraId="2FA49ABA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58D09EBF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492</w:t>
            </w:r>
          </w:p>
        </w:tc>
        <w:tc>
          <w:tcPr>
            <w:tcW w:w="1843" w:type="dxa"/>
          </w:tcPr>
          <w:p w14:paraId="5666E2AC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4412BFCB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</w:t>
            </w:r>
          </w:p>
        </w:tc>
      </w:tr>
      <w:tr w:rsidR="00766A50" w14:paraId="6391B905" w14:textId="77777777" w:rsidTr="00DE4DD3">
        <w:trPr>
          <w:jc w:val="center"/>
        </w:trPr>
        <w:tc>
          <w:tcPr>
            <w:tcW w:w="1075" w:type="dxa"/>
          </w:tcPr>
          <w:p w14:paraId="31195110" w14:textId="77777777" w:rsidR="00766A50" w:rsidRDefault="00766A50" w:rsidP="00766A50">
            <w:pPr>
              <w:rPr>
                <w:sz w:val="24"/>
                <w:lang w:val="hr-HR"/>
              </w:rPr>
            </w:pPr>
          </w:p>
          <w:p w14:paraId="33479606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64299</w:t>
            </w:r>
          </w:p>
        </w:tc>
        <w:tc>
          <w:tcPr>
            <w:tcW w:w="4155" w:type="dxa"/>
          </w:tcPr>
          <w:p w14:paraId="5C533B65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 xml:space="preserve">Ostali prihodi od </w:t>
            </w:r>
            <w:proofErr w:type="spellStart"/>
            <w:r>
              <w:rPr>
                <w:sz w:val="24"/>
                <w:lang w:val="hr-HR"/>
              </w:rPr>
              <w:t>nef.imovine</w:t>
            </w:r>
            <w:proofErr w:type="spellEnd"/>
            <w:r>
              <w:rPr>
                <w:sz w:val="24"/>
                <w:lang w:val="hr-HR"/>
              </w:rPr>
              <w:t xml:space="preserve"> naknada za legalizaciju objekata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7C05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131475A1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3.699,68</w:t>
            </w:r>
          </w:p>
        </w:tc>
        <w:tc>
          <w:tcPr>
            <w:tcW w:w="1701" w:type="dxa"/>
          </w:tcPr>
          <w:p w14:paraId="12F1629B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5160903B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5.000,00</w:t>
            </w:r>
          </w:p>
        </w:tc>
        <w:tc>
          <w:tcPr>
            <w:tcW w:w="1701" w:type="dxa"/>
          </w:tcPr>
          <w:p w14:paraId="008A151D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4C58B1E1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2.385,60</w:t>
            </w:r>
          </w:p>
        </w:tc>
        <w:tc>
          <w:tcPr>
            <w:tcW w:w="1843" w:type="dxa"/>
          </w:tcPr>
          <w:p w14:paraId="01ACF55C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634D8996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64</w:t>
            </w:r>
          </w:p>
        </w:tc>
        <w:tc>
          <w:tcPr>
            <w:tcW w:w="1843" w:type="dxa"/>
          </w:tcPr>
          <w:p w14:paraId="30A41E0E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2321D269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47</w:t>
            </w:r>
          </w:p>
        </w:tc>
      </w:tr>
      <w:tr w:rsidR="00766A50" w14:paraId="5787FA8C" w14:textId="77777777" w:rsidTr="00DE4DD3">
        <w:trPr>
          <w:jc w:val="center"/>
        </w:trPr>
        <w:tc>
          <w:tcPr>
            <w:tcW w:w="1075" w:type="dxa"/>
          </w:tcPr>
          <w:p w14:paraId="6873DB77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  <w:p w14:paraId="3FB75E97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65</w:t>
            </w:r>
          </w:p>
        </w:tc>
        <w:tc>
          <w:tcPr>
            <w:tcW w:w="4155" w:type="dxa"/>
          </w:tcPr>
          <w:p w14:paraId="78B49215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  <w:p w14:paraId="4255178E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 xml:space="preserve">Prihodi od upravnih i </w:t>
            </w:r>
            <w:proofErr w:type="spellStart"/>
            <w:r>
              <w:rPr>
                <w:b/>
                <w:sz w:val="24"/>
                <w:lang w:val="hr-HR"/>
              </w:rPr>
              <w:t>administr</w:t>
            </w:r>
            <w:proofErr w:type="spellEnd"/>
            <w:r>
              <w:rPr>
                <w:b/>
                <w:sz w:val="24"/>
                <w:lang w:val="hr-HR"/>
              </w:rPr>
              <w:t>. pristojbi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7A07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16D73769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138.074,69</w:t>
            </w:r>
          </w:p>
        </w:tc>
        <w:tc>
          <w:tcPr>
            <w:tcW w:w="1701" w:type="dxa"/>
          </w:tcPr>
          <w:p w14:paraId="59757AF4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0AFACB3E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174.000,00</w:t>
            </w:r>
          </w:p>
        </w:tc>
        <w:tc>
          <w:tcPr>
            <w:tcW w:w="1701" w:type="dxa"/>
          </w:tcPr>
          <w:p w14:paraId="5253D2E1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74CDD4E8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108.352,19</w:t>
            </w:r>
          </w:p>
        </w:tc>
        <w:tc>
          <w:tcPr>
            <w:tcW w:w="1843" w:type="dxa"/>
          </w:tcPr>
          <w:p w14:paraId="176DB9F3" w14:textId="77777777" w:rsidR="0059119D" w:rsidRDefault="0059119D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678367E1" w14:textId="77777777" w:rsidR="00766A50" w:rsidRDefault="0059119D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78</w:t>
            </w:r>
          </w:p>
        </w:tc>
        <w:tc>
          <w:tcPr>
            <w:tcW w:w="1843" w:type="dxa"/>
          </w:tcPr>
          <w:p w14:paraId="37352351" w14:textId="77777777" w:rsidR="0059119D" w:rsidRDefault="0059119D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0C98A894" w14:textId="77777777" w:rsidR="00766A50" w:rsidRDefault="0059119D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62</w:t>
            </w:r>
          </w:p>
        </w:tc>
      </w:tr>
      <w:tr w:rsidR="00766A50" w14:paraId="1DBE2C39" w14:textId="77777777" w:rsidTr="00DE4DD3">
        <w:trPr>
          <w:jc w:val="center"/>
        </w:trPr>
        <w:tc>
          <w:tcPr>
            <w:tcW w:w="1075" w:type="dxa"/>
          </w:tcPr>
          <w:p w14:paraId="16A3C353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  <w:p w14:paraId="2389014C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651</w:t>
            </w:r>
          </w:p>
        </w:tc>
        <w:tc>
          <w:tcPr>
            <w:tcW w:w="4155" w:type="dxa"/>
          </w:tcPr>
          <w:p w14:paraId="5A0398A6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  <w:p w14:paraId="5704028D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Administrativne (upravne pristojbe)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CACA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4A8A92FB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123,36</w:t>
            </w:r>
          </w:p>
        </w:tc>
        <w:tc>
          <w:tcPr>
            <w:tcW w:w="1701" w:type="dxa"/>
          </w:tcPr>
          <w:p w14:paraId="41357ABB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3BB21FB7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1.000,00</w:t>
            </w:r>
          </w:p>
        </w:tc>
        <w:tc>
          <w:tcPr>
            <w:tcW w:w="1701" w:type="dxa"/>
          </w:tcPr>
          <w:p w14:paraId="3B7789C5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73ED1FAF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72,14</w:t>
            </w:r>
          </w:p>
        </w:tc>
        <w:tc>
          <w:tcPr>
            <w:tcW w:w="1843" w:type="dxa"/>
          </w:tcPr>
          <w:p w14:paraId="6AE56399" w14:textId="77777777" w:rsidR="0059119D" w:rsidRDefault="0059119D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7D2ADB7D" w14:textId="77777777" w:rsidR="00766A50" w:rsidRDefault="0059119D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58</w:t>
            </w:r>
          </w:p>
        </w:tc>
        <w:tc>
          <w:tcPr>
            <w:tcW w:w="1843" w:type="dxa"/>
          </w:tcPr>
          <w:p w14:paraId="703354CD" w14:textId="77777777" w:rsidR="0059119D" w:rsidRDefault="0059119D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7C492931" w14:textId="77777777" w:rsidR="00766A50" w:rsidRDefault="0059119D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7</w:t>
            </w:r>
          </w:p>
        </w:tc>
      </w:tr>
      <w:tr w:rsidR="00766A50" w14:paraId="77BBB366" w14:textId="77777777" w:rsidTr="00DE4DD3">
        <w:trPr>
          <w:jc w:val="center"/>
        </w:trPr>
        <w:tc>
          <w:tcPr>
            <w:tcW w:w="1075" w:type="dxa"/>
          </w:tcPr>
          <w:p w14:paraId="23B33E15" w14:textId="77777777" w:rsidR="00766A50" w:rsidRDefault="00766A50" w:rsidP="00766A50">
            <w:pPr>
              <w:rPr>
                <w:sz w:val="24"/>
                <w:lang w:val="hr-HR"/>
              </w:rPr>
            </w:pPr>
          </w:p>
          <w:p w14:paraId="2E616806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6513</w:t>
            </w:r>
          </w:p>
        </w:tc>
        <w:tc>
          <w:tcPr>
            <w:tcW w:w="4155" w:type="dxa"/>
          </w:tcPr>
          <w:p w14:paraId="69E07117" w14:textId="77777777" w:rsidR="00766A50" w:rsidRDefault="00766A50" w:rsidP="00766A50">
            <w:pPr>
              <w:rPr>
                <w:sz w:val="24"/>
                <w:lang w:val="hr-HR"/>
              </w:rPr>
            </w:pPr>
          </w:p>
          <w:p w14:paraId="625F610F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Prihodi od prodaje državnih biljega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7743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38BAEDA7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123,36</w:t>
            </w:r>
          </w:p>
        </w:tc>
        <w:tc>
          <w:tcPr>
            <w:tcW w:w="1701" w:type="dxa"/>
          </w:tcPr>
          <w:p w14:paraId="763BEEDE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7447A2A5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1.000,00</w:t>
            </w:r>
          </w:p>
        </w:tc>
        <w:tc>
          <w:tcPr>
            <w:tcW w:w="1701" w:type="dxa"/>
          </w:tcPr>
          <w:p w14:paraId="7B3798A3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1EE7996E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72,14</w:t>
            </w:r>
          </w:p>
        </w:tc>
        <w:tc>
          <w:tcPr>
            <w:tcW w:w="1843" w:type="dxa"/>
          </w:tcPr>
          <w:p w14:paraId="35F5E050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34AB1E40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58</w:t>
            </w:r>
          </w:p>
        </w:tc>
        <w:tc>
          <w:tcPr>
            <w:tcW w:w="1843" w:type="dxa"/>
          </w:tcPr>
          <w:p w14:paraId="23B45824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58A61D37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7</w:t>
            </w:r>
          </w:p>
        </w:tc>
      </w:tr>
      <w:tr w:rsidR="00766A50" w14:paraId="7737140A" w14:textId="77777777" w:rsidTr="00DE4DD3">
        <w:trPr>
          <w:jc w:val="center"/>
        </w:trPr>
        <w:tc>
          <w:tcPr>
            <w:tcW w:w="1075" w:type="dxa"/>
          </w:tcPr>
          <w:p w14:paraId="76DE49E3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  <w:p w14:paraId="48C570CA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652</w:t>
            </w:r>
          </w:p>
        </w:tc>
        <w:tc>
          <w:tcPr>
            <w:tcW w:w="4155" w:type="dxa"/>
          </w:tcPr>
          <w:p w14:paraId="5984E1CE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  <w:p w14:paraId="59D76F4E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Prihodi po posebnim propisima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EA83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01928201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64.208,46</w:t>
            </w:r>
          </w:p>
        </w:tc>
        <w:tc>
          <w:tcPr>
            <w:tcW w:w="1701" w:type="dxa"/>
          </w:tcPr>
          <w:p w14:paraId="6C920EBE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3A4C7993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79.000,00</w:t>
            </w:r>
          </w:p>
        </w:tc>
        <w:tc>
          <w:tcPr>
            <w:tcW w:w="1701" w:type="dxa"/>
          </w:tcPr>
          <w:p w14:paraId="22E0C6A9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2431F519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61.733,03</w:t>
            </w:r>
          </w:p>
        </w:tc>
        <w:tc>
          <w:tcPr>
            <w:tcW w:w="1843" w:type="dxa"/>
          </w:tcPr>
          <w:p w14:paraId="2B94804C" w14:textId="77777777" w:rsidR="0059119D" w:rsidRDefault="0059119D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7B0AB0A2" w14:textId="77777777" w:rsidR="00766A50" w:rsidRDefault="0059119D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96</w:t>
            </w:r>
          </w:p>
        </w:tc>
        <w:tc>
          <w:tcPr>
            <w:tcW w:w="1843" w:type="dxa"/>
          </w:tcPr>
          <w:p w14:paraId="64272C90" w14:textId="77777777" w:rsidR="0059119D" w:rsidRDefault="0059119D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4DE577F0" w14:textId="77777777" w:rsidR="00766A50" w:rsidRDefault="0059119D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78</w:t>
            </w:r>
          </w:p>
        </w:tc>
      </w:tr>
      <w:tr w:rsidR="00766A50" w:rsidRPr="002E730B" w14:paraId="344BFFF3" w14:textId="77777777" w:rsidTr="0059119D">
        <w:trPr>
          <w:trHeight w:val="599"/>
          <w:jc w:val="center"/>
        </w:trPr>
        <w:tc>
          <w:tcPr>
            <w:tcW w:w="1075" w:type="dxa"/>
          </w:tcPr>
          <w:p w14:paraId="1708CC61" w14:textId="77777777" w:rsidR="00766A50" w:rsidRPr="002E730B" w:rsidRDefault="00766A50" w:rsidP="00766A50">
            <w:pPr>
              <w:rPr>
                <w:sz w:val="24"/>
                <w:lang w:val="hr-HR"/>
              </w:rPr>
            </w:pPr>
          </w:p>
          <w:p w14:paraId="47956BBF" w14:textId="77777777" w:rsidR="00766A50" w:rsidRPr="002E730B" w:rsidRDefault="00766A50" w:rsidP="00766A50">
            <w:pPr>
              <w:rPr>
                <w:sz w:val="24"/>
                <w:lang w:val="hr-HR"/>
              </w:rPr>
            </w:pPr>
            <w:r w:rsidRPr="002E730B">
              <w:rPr>
                <w:sz w:val="24"/>
                <w:lang w:val="hr-HR"/>
              </w:rPr>
              <w:t>65221</w:t>
            </w:r>
          </w:p>
        </w:tc>
        <w:tc>
          <w:tcPr>
            <w:tcW w:w="4155" w:type="dxa"/>
          </w:tcPr>
          <w:p w14:paraId="4A53554E" w14:textId="77777777" w:rsidR="00766A50" w:rsidRPr="002E730B" w:rsidRDefault="00766A50" w:rsidP="00766A50">
            <w:pPr>
              <w:rPr>
                <w:sz w:val="24"/>
                <w:lang w:val="hr-HR"/>
              </w:rPr>
            </w:pPr>
          </w:p>
          <w:p w14:paraId="79FC5FC8" w14:textId="77777777" w:rsidR="00766A50" w:rsidRPr="002E730B" w:rsidRDefault="00766A50" w:rsidP="00766A50">
            <w:pPr>
              <w:rPr>
                <w:sz w:val="24"/>
                <w:lang w:val="hr-HR"/>
              </w:rPr>
            </w:pPr>
            <w:r w:rsidRPr="002E730B">
              <w:rPr>
                <w:sz w:val="24"/>
                <w:lang w:val="hr-HR"/>
              </w:rPr>
              <w:t>Vodni doprinos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82AD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55E90CF9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4.656,25</w:t>
            </w:r>
          </w:p>
        </w:tc>
        <w:tc>
          <w:tcPr>
            <w:tcW w:w="1701" w:type="dxa"/>
          </w:tcPr>
          <w:p w14:paraId="68A39C66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67B3DD21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7.000,00</w:t>
            </w:r>
          </w:p>
        </w:tc>
        <w:tc>
          <w:tcPr>
            <w:tcW w:w="1701" w:type="dxa"/>
          </w:tcPr>
          <w:p w14:paraId="7A37204A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2FDEA6E7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6.331,84</w:t>
            </w:r>
          </w:p>
        </w:tc>
        <w:tc>
          <w:tcPr>
            <w:tcW w:w="1843" w:type="dxa"/>
          </w:tcPr>
          <w:p w14:paraId="0BB5B4AD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54E112A2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135</w:t>
            </w:r>
          </w:p>
        </w:tc>
        <w:tc>
          <w:tcPr>
            <w:tcW w:w="1843" w:type="dxa"/>
          </w:tcPr>
          <w:p w14:paraId="5994BD1F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3A283A29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90</w:t>
            </w:r>
          </w:p>
        </w:tc>
      </w:tr>
      <w:tr w:rsidR="00766A50" w14:paraId="231A47F9" w14:textId="77777777" w:rsidTr="00DE4DD3">
        <w:trPr>
          <w:jc w:val="center"/>
        </w:trPr>
        <w:tc>
          <w:tcPr>
            <w:tcW w:w="1075" w:type="dxa"/>
          </w:tcPr>
          <w:p w14:paraId="62A6EAF0" w14:textId="77777777" w:rsidR="00766A50" w:rsidRDefault="00766A50" w:rsidP="00766A50">
            <w:pPr>
              <w:rPr>
                <w:sz w:val="24"/>
                <w:lang w:val="hr-HR"/>
              </w:rPr>
            </w:pPr>
          </w:p>
          <w:p w14:paraId="388FD4FA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65241</w:t>
            </w:r>
          </w:p>
        </w:tc>
        <w:tc>
          <w:tcPr>
            <w:tcW w:w="4155" w:type="dxa"/>
          </w:tcPr>
          <w:p w14:paraId="00EA41DB" w14:textId="77777777" w:rsidR="00766A50" w:rsidRDefault="00766A50" w:rsidP="00766A50">
            <w:pPr>
              <w:rPr>
                <w:sz w:val="24"/>
                <w:lang w:val="hr-HR"/>
              </w:rPr>
            </w:pPr>
          </w:p>
          <w:p w14:paraId="35ED2987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Doprinosi za šume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F802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645D5378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44.381,57</w:t>
            </w:r>
          </w:p>
        </w:tc>
        <w:tc>
          <w:tcPr>
            <w:tcW w:w="1701" w:type="dxa"/>
          </w:tcPr>
          <w:p w14:paraId="6B580E43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2C282138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70.000,00</w:t>
            </w:r>
          </w:p>
        </w:tc>
        <w:tc>
          <w:tcPr>
            <w:tcW w:w="1701" w:type="dxa"/>
          </w:tcPr>
          <w:p w14:paraId="1A8F2502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008B7208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55.029,49</w:t>
            </w:r>
          </w:p>
        </w:tc>
        <w:tc>
          <w:tcPr>
            <w:tcW w:w="1843" w:type="dxa"/>
          </w:tcPr>
          <w:p w14:paraId="00A24825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6CB65F7F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123</w:t>
            </w:r>
          </w:p>
        </w:tc>
        <w:tc>
          <w:tcPr>
            <w:tcW w:w="1843" w:type="dxa"/>
          </w:tcPr>
          <w:p w14:paraId="2B7A8F59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17DA0C65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78</w:t>
            </w:r>
          </w:p>
        </w:tc>
      </w:tr>
      <w:tr w:rsidR="00766A50" w14:paraId="68D9E803" w14:textId="77777777" w:rsidTr="00DE4DD3">
        <w:trPr>
          <w:jc w:val="center"/>
        </w:trPr>
        <w:tc>
          <w:tcPr>
            <w:tcW w:w="1075" w:type="dxa"/>
          </w:tcPr>
          <w:p w14:paraId="4247E7A9" w14:textId="77777777" w:rsidR="00766A50" w:rsidRDefault="00766A50" w:rsidP="00766A50">
            <w:pPr>
              <w:rPr>
                <w:sz w:val="24"/>
                <w:lang w:val="hr-HR"/>
              </w:rPr>
            </w:pPr>
          </w:p>
          <w:p w14:paraId="5B8F0DD1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65269</w:t>
            </w:r>
          </w:p>
        </w:tc>
        <w:tc>
          <w:tcPr>
            <w:tcW w:w="4155" w:type="dxa"/>
          </w:tcPr>
          <w:p w14:paraId="1A11F973" w14:textId="77777777" w:rsidR="00766A50" w:rsidRDefault="00766A50" w:rsidP="00766A50">
            <w:pPr>
              <w:rPr>
                <w:sz w:val="24"/>
                <w:lang w:val="hr-HR"/>
              </w:rPr>
            </w:pPr>
          </w:p>
          <w:p w14:paraId="3E9B612E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 xml:space="preserve">Promjena namjene </w:t>
            </w:r>
            <w:proofErr w:type="spellStart"/>
            <w:r>
              <w:rPr>
                <w:sz w:val="24"/>
                <w:lang w:val="hr-HR"/>
              </w:rPr>
              <w:t>polj.zemljišta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0896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1F124B65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10,74</w:t>
            </w:r>
          </w:p>
        </w:tc>
        <w:tc>
          <w:tcPr>
            <w:tcW w:w="1701" w:type="dxa"/>
          </w:tcPr>
          <w:p w14:paraId="1BE3208F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7364D0A2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1.000,00</w:t>
            </w:r>
          </w:p>
        </w:tc>
        <w:tc>
          <w:tcPr>
            <w:tcW w:w="1701" w:type="dxa"/>
          </w:tcPr>
          <w:p w14:paraId="7DA4CA03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35E6DC56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0,00</w:t>
            </w:r>
          </w:p>
        </w:tc>
        <w:tc>
          <w:tcPr>
            <w:tcW w:w="1843" w:type="dxa"/>
          </w:tcPr>
          <w:p w14:paraId="749FA3D5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2B5D255B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</w:t>
            </w:r>
          </w:p>
        </w:tc>
        <w:tc>
          <w:tcPr>
            <w:tcW w:w="1843" w:type="dxa"/>
          </w:tcPr>
          <w:p w14:paraId="2F6EDB04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4AD502D1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</w:t>
            </w:r>
          </w:p>
        </w:tc>
      </w:tr>
      <w:tr w:rsidR="00766A50" w14:paraId="084BE452" w14:textId="77777777" w:rsidTr="00DE4DD3">
        <w:trPr>
          <w:jc w:val="center"/>
        </w:trPr>
        <w:tc>
          <w:tcPr>
            <w:tcW w:w="1075" w:type="dxa"/>
          </w:tcPr>
          <w:p w14:paraId="0AA69E00" w14:textId="77777777" w:rsidR="00766A50" w:rsidRDefault="00766A50" w:rsidP="00766A50">
            <w:pPr>
              <w:rPr>
                <w:sz w:val="24"/>
                <w:lang w:val="hr-HR"/>
              </w:rPr>
            </w:pPr>
          </w:p>
          <w:p w14:paraId="3508107C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65269</w:t>
            </w:r>
          </w:p>
        </w:tc>
        <w:tc>
          <w:tcPr>
            <w:tcW w:w="4155" w:type="dxa"/>
          </w:tcPr>
          <w:p w14:paraId="116D3E84" w14:textId="77777777" w:rsidR="00766A50" w:rsidRDefault="00766A50" w:rsidP="00766A50">
            <w:pPr>
              <w:rPr>
                <w:sz w:val="24"/>
                <w:lang w:val="hr-HR"/>
              </w:rPr>
            </w:pPr>
          </w:p>
          <w:p w14:paraId="2703FCC9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Ostali nespomenuti prihodi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72A6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6F0C3D04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15.159,90</w:t>
            </w:r>
          </w:p>
        </w:tc>
        <w:tc>
          <w:tcPr>
            <w:tcW w:w="1701" w:type="dxa"/>
          </w:tcPr>
          <w:p w14:paraId="438DC62D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30F892C7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1.000,00</w:t>
            </w:r>
          </w:p>
        </w:tc>
        <w:tc>
          <w:tcPr>
            <w:tcW w:w="1701" w:type="dxa"/>
          </w:tcPr>
          <w:p w14:paraId="4B239B62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300CD632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371,70</w:t>
            </w:r>
          </w:p>
        </w:tc>
        <w:tc>
          <w:tcPr>
            <w:tcW w:w="1843" w:type="dxa"/>
          </w:tcPr>
          <w:p w14:paraId="7781FC99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50C481E0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2</w:t>
            </w:r>
          </w:p>
        </w:tc>
        <w:tc>
          <w:tcPr>
            <w:tcW w:w="1843" w:type="dxa"/>
          </w:tcPr>
          <w:p w14:paraId="1DB757CD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1DB01CC1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37</w:t>
            </w:r>
          </w:p>
        </w:tc>
      </w:tr>
      <w:tr w:rsidR="00766A50" w14:paraId="753B09CA" w14:textId="77777777" w:rsidTr="00DE4DD3">
        <w:trPr>
          <w:jc w:val="center"/>
        </w:trPr>
        <w:tc>
          <w:tcPr>
            <w:tcW w:w="1075" w:type="dxa"/>
          </w:tcPr>
          <w:p w14:paraId="6282C6D9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  <w:p w14:paraId="4E13615A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653</w:t>
            </w:r>
          </w:p>
        </w:tc>
        <w:tc>
          <w:tcPr>
            <w:tcW w:w="4155" w:type="dxa"/>
          </w:tcPr>
          <w:p w14:paraId="588A9076" w14:textId="77777777" w:rsidR="00766A50" w:rsidRPr="002E730B" w:rsidRDefault="00766A50" w:rsidP="00766A50">
            <w:pPr>
              <w:rPr>
                <w:b/>
                <w:sz w:val="24"/>
                <w:lang w:val="hr-HR"/>
              </w:rPr>
            </w:pPr>
          </w:p>
          <w:p w14:paraId="56D4E5BE" w14:textId="77777777" w:rsidR="00766A50" w:rsidRPr="002E730B" w:rsidRDefault="00766A50" w:rsidP="00766A50">
            <w:pPr>
              <w:pStyle w:val="Naslov6"/>
              <w:rPr>
                <w:b/>
              </w:rPr>
            </w:pPr>
            <w:r w:rsidRPr="002E730B">
              <w:rPr>
                <w:b/>
              </w:rPr>
              <w:t>Komunalni doprinos</w:t>
            </w:r>
            <w:r>
              <w:rPr>
                <w:b/>
              </w:rPr>
              <w:t>i i naknade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92EC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52D74CF6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73.742,87</w:t>
            </w:r>
          </w:p>
        </w:tc>
        <w:tc>
          <w:tcPr>
            <w:tcW w:w="1701" w:type="dxa"/>
          </w:tcPr>
          <w:p w14:paraId="28B0626B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11BC6FAD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94.000,00</w:t>
            </w:r>
          </w:p>
        </w:tc>
        <w:tc>
          <w:tcPr>
            <w:tcW w:w="1701" w:type="dxa"/>
          </w:tcPr>
          <w:p w14:paraId="0514FA4C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10D2DCCD" w14:textId="77777777" w:rsidR="00766A50" w:rsidRDefault="00766A50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46.547,02</w:t>
            </w:r>
          </w:p>
        </w:tc>
        <w:tc>
          <w:tcPr>
            <w:tcW w:w="1843" w:type="dxa"/>
          </w:tcPr>
          <w:p w14:paraId="046D57E1" w14:textId="77777777" w:rsidR="0059119D" w:rsidRDefault="0059119D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71D0F713" w14:textId="77777777" w:rsidR="00766A50" w:rsidRDefault="0059119D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63</w:t>
            </w:r>
          </w:p>
        </w:tc>
        <w:tc>
          <w:tcPr>
            <w:tcW w:w="1843" w:type="dxa"/>
          </w:tcPr>
          <w:p w14:paraId="78A397C6" w14:textId="77777777" w:rsidR="0059119D" w:rsidRDefault="0059119D" w:rsidP="00766A50">
            <w:pPr>
              <w:jc w:val="right"/>
              <w:rPr>
                <w:b/>
                <w:sz w:val="24"/>
                <w:lang w:val="hr-HR"/>
              </w:rPr>
            </w:pPr>
          </w:p>
          <w:p w14:paraId="37027B25" w14:textId="77777777" w:rsidR="00766A50" w:rsidRDefault="0059119D" w:rsidP="00766A50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49</w:t>
            </w:r>
          </w:p>
        </w:tc>
      </w:tr>
      <w:tr w:rsidR="00766A50" w14:paraId="60136001" w14:textId="77777777" w:rsidTr="00DE4DD3">
        <w:trPr>
          <w:jc w:val="center"/>
        </w:trPr>
        <w:tc>
          <w:tcPr>
            <w:tcW w:w="1075" w:type="dxa"/>
          </w:tcPr>
          <w:p w14:paraId="74F371EE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  <w:p w14:paraId="3A66B8DD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65311</w:t>
            </w:r>
          </w:p>
        </w:tc>
        <w:tc>
          <w:tcPr>
            <w:tcW w:w="4155" w:type="dxa"/>
          </w:tcPr>
          <w:p w14:paraId="11CEC470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  <w:p w14:paraId="4452C179" w14:textId="77777777" w:rsidR="00766A50" w:rsidRDefault="00766A50" w:rsidP="00766A50">
            <w:pPr>
              <w:pStyle w:val="Naslov6"/>
            </w:pPr>
            <w:r>
              <w:t>Komunalni doprinos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0F0E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49AF6C98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3.380,25</w:t>
            </w:r>
          </w:p>
        </w:tc>
        <w:tc>
          <w:tcPr>
            <w:tcW w:w="1701" w:type="dxa"/>
          </w:tcPr>
          <w:p w14:paraId="69E5DB42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32195D3A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4.000,00</w:t>
            </w:r>
          </w:p>
        </w:tc>
        <w:tc>
          <w:tcPr>
            <w:tcW w:w="1701" w:type="dxa"/>
          </w:tcPr>
          <w:p w14:paraId="121A4347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1493C008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383,85</w:t>
            </w:r>
          </w:p>
        </w:tc>
        <w:tc>
          <w:tcPr>
            <w:tcW w:w="1843" w:type="dxa"/>
          </w:tcPr>
          <w:p w14:paraId="033AA018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7B1C5A22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11</w:t>
            </w:r>
          </w:p>
        </w:tc>
        <w:tc>
          <w:tcPr>
            <w:tcW w:w="1843" w:type="dxa"/>
          </w:tcPr>
          <w:p w14:paraId="09BACB02" w14:textId="77777777" w:rsidR="0059119D" w:rsidRDefault="0059119D" w:rsidP="00766A50">
            <w:pPr>
              <w:jc w:val="right"/>
              <w:rPr>
                <w:sz w:val="24"/>
                <w:lang w:val="hr-HR"/>
              </w:rPr>
            </w:pPr>
          </w:p>
          <w:p w14:paraId="5E0AD17C" w14:textId="77777777" w:rsidR="00766A50" w:rsidRDefault="0059119D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9</w:t>
            </w:r>
          </w:p>
        </w:tc>
      </w:tr>
      <w:tr w:rsidR="00766A50" w14:paraId="2BE6E9E1" w14:textId="77777777" w:rsidTr="00DE4DD3">
        <w:trPr>
          <w:jc w:val="center"/>
        </w:trPr>
        <w:tc>
          <w:tcPr>
            <w:tcW w:w="1075" w:type="dxa"/>
          </w:tcPr>
          <w:p w14:paraId="6256FE06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  <w:p w14:paraId="3E5C0917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65321</w:t>
            </w:r>
          </w:p>
        </w:tc>
        <w:tc>
          <w:tcPr>
            <w:tcW w:w="4155" w:type="dxa"/>
          </w:tcPr>
          <w:p w14:paraId="6BD59A2F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  <w:p w14:paraId="7C88ED50" w14:textId="77777777" w:rsidR="00766A50" w:rsidRDefault="00766A50" w:rsidP="00766A50">
            <w:pPr>
              <w:pStyle w:val="Naslov6"/>
            </w:pPr>
            <w:r>
              <w:t>Komunalna naknada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1A2A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5AC979B9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64.985,58</w:t>
            </w:r>
          </w:p>
        </w:tc>
        <w:tc>
          <w:tcPr>
            <w:tcW w:w="1701" w:type="dxa"/>
          </w:tcPr>
          <w:p w14:paraId="7E4F9E72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4F7E7F5D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80.000,00</w:t>
            </w:r>
          </w:p>
        </w:tc>
        <w:tc>
          <w:tcPr>
            <w:tcW w:w="1701" w:type="dxa"/>
          </w:tcPr>
          <w:p w14:paraId="42E8E7AE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7C0CD054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33.831,58</w:t>
            </w:r>
          </w:p>
        </w:tc>
        <w:tc>
          <w:tcPr>
            <w:tcW w:w="1843" w:type="dxa"/>
          </w:tcPr>
          <w:p w14:paraId="12A129B8" w14:textId="77777777" w:rsidR="00000FE3" w:rsidRDefault="00000FE3" w:rsidP="00766A50">
            <w:pPr>
              <w:jc w:val="right"/>
              <w:rPr>
                <w:sz w:val="24"/>
                <w:lang w:val="hr-HR"/>
              </w:rPr>
            </w:pPr>
          </w:p>
          <w:p w14:paraId="4BCA2D6B" w14:textId="77777777" w:rsidR="00766A50" w:rsidRDefault="00000FE3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52</w:t>
            </w:r>
          </w:p>
        </w:tc>
        <w:tc>
          <w:tcPr>
            <w:tcW w:w="1843" w:type="dxa"/>
          </w:tcPr>
          <w:p w14:paraId="263D36D7" w14:textId="77777777" w:rsidR="00000FE3" w:rsidRDefault="00000FE3" w:rsidP="00766A50">
            <w:pPr>
              <w:jc w:val="right"/>
              <w:rPr>
                <w:sz w:val="24"/>
                <w:lang w:val="hr-HR"/>
              </w:rPr>
            </w:pPr>
          </w:p>
          <w:p w14:paraId="156DAF33" w14:textId="77777777" w:rsidR="00766A50" w:rsidRDefault="00000FE3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42</w:t>
            </w:r>
          </w:p>
        </w:tc>
      </w:tr>
      <w:tr w:rsidR="00766A50" w14:paraId="30C217F8" w14:textId="77777777" w:rsidTr="0030670A">
        <w:trPr>
          <w:jc w:val="center"/>
        </w:trPr>
        <w:tc>
          <w:tcPr>
            <w:tcW w:w="1075" w:type="dxa"/>
          </w:tcPr>
          <w:p w14:paraId="54A738F9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  <w:p w14:paraId="2E41994D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65331</w:t>
            </w:r>
          </w:p>
        </w:tc>
        <w:tc>
          <w:tcPr>
            <w:tcW w:w="4155" w:type="dxa"/>
          </w:tcPr>
          <w:p w14:paraId="25A2E795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  <w:p w14:paraId="759AF2FA" w14:textId="77777777" w:rsidR="00766A50" w:rsidRDefault="00766A50" w:rsidP="00766A50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Druge naknade</w:t>
            </w:r>
          </w:p>
        </w:tc>
        <w:tc>
          <w:tcPr>
            <w:tcW w:w="1701" w:type="dxa"/>
          </w:tcPr>
          <w:p w14:paraId="54685555" w14:textId="77777777" w:rsidR="00766A50" w:rsidRPr="00866685" w:rsidRDefault="00766A50" w:rsidP="00766A50">
            <w:pPr>
              <w:jc w:val="right"/>
              <w:rPr>
                <w:bCs/>
                <w:sz w:val="24"/>
                <w:lang w:val="hr-HR"/>
              </w:rPr>
            </w:pPr>
          </w:p>
          <w:p w14:paraId="419E891A" w14:textId="77777777" w:rsidR="00766A50" w:rsidRPr="00866685" w:rsidRDefault="00766A50" w:rsidP="00766A50">
            <w:pPr>
              <w:jc w:val="right"/>
              <w:rPr>
                <w:bCs/>
                <w:sz w:val="24"/>
                <w:lang w:val="hr-HR"/>
              </w:rPr>
            </w:pPr>
            <w:r w:rsidRPr="00766A50">
              <w:rPr>
                <w:bCs/>
                <w:sz w:val="24"/>
                <w:lang w:val="hr-HR"/>
              </w:rPr>
              <w:t>5.377,04</w:t>
            </w:r>
          </w:p>
        </w:tc>
        <w:tc>
          <w:tcPr>
            <w:tcW w:w="1701" w:type="dxa"/>
          </w:tcPr>
          <w:p w14:paraId="79FE8182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33BB5AFA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10.000,00</w:t>
            </w:r>
          </w:p>
        </w:tc>
        <w:tc>
          <w:tcPr>
            <w:tcW w:w="1701" w:type="dxa"/>
          </w:tcPr>
          <w:p w14:paraId="359E0150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  <w:p w14:paraId="09A52166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12.331,59</w:t>
            </w:r>
          </w:p>
        </w:tc>
        <w:tc>
          <w:tcPr>
            <w:tcW w:w="1843" w:type="dxa"/>
          </w:tcPr>
          <w:p w14:paraId="1EFEF689" w14:textId="77777777" w:rsidR="00000FE3" w:rsidRDefault="00000FE3" w:rsidP="00766A50">
            <w:pPr>
              <w:jc w:val="right"/>
              <w:rPr>
                <w:sz w:val="24"/>
                <w:lang w:val="hr-HR"/>
              </w:rPr>
            </w:pPr>
          </w:p>
          <w:p w14:paraId="3644AD41" w14:textId="77777777" w:rsidR="00766A50" w:rsidRDefault="00000FE3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229</w:t>
            </w:r>
          </w:p>
        </w:tc>
        <w:tc>
          <w:tcPr>
            <w:tcW w:w="1843" w:type="dxa"/>
          </w:tcPr>
          <w:p w14:paraId="03B75508" w14:textId="77777777" w:rsidR="00000FE3" w:rsidRDefault="00000FE3" w:rsidP="00766A50">
            <w:pPr>
              <w:jc w:val="right"/>
              <w:rPr>
                <w:sz w:val="24"/>
                <w:lang w:val="hr-HR"/>
              </w:rPr>
            </w:pPr>
          </w:p>
          <w:p w14:paraId="2B45D326" w14:textId="77777777" w:rsidR="00766A50" w:rsidRDefault="00000FE3" w:rsidP="00766A50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123</w:t>
            </w:r>
          </w:p>
        </w:tc>
      </w:tr>
      <w:tr w:rsidR="00766A50" w14:paraId="04A219F4" w14:textId="77777777" w:rsidTr="0030670A">
        <w:trPr>
          <w:jc w:val="center"/>
        </w:trPr>
        <w:tc>
          <w:tcPr>
            <w:tcW w:w="1075" w:type="dxa"/>
          </w:tcPr>
          <w:p w14:paraId="211E63A8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</w:tc>
        <w:tc>
          <w:tcPr>
            <w:tcW w:w="4155" w:type="dxa"/>
          </w:tcPr>
          <w:p w14:paraId="25E1E05A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</w:tc>
        <w:tc>
          <w:tcPr>
            <w:tcW w:w="1701" w:type="dxa"/>
          </w:tcPr>
          <w:p w14:paraId="656898A3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</w:tc>
        <w:tc>
          <w:tcPr>
            <w:tcW w:w="1701" w:type="dxa"/>
          </w:tcPr>
          <w:p w14:paraId="78B48B0A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</w:tc>
        <w:tc>
          <w:tcPr>
            <w:tcW w:w="1701" w:type="dxa"/>
          </w:tcPr>
          <w:p w14:paraId="4146F911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</w:tc>
        <w:tc>
          <w:tcPr>
            <w:tcW w:w="1843" w:type="dxa"/>
          </w:tcPr>
          <w:p w14:paraId="5ACDD385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</w:tc>
        <w:tc>
          <w:tcPr>
            <w:tcW w:w="1843" w:type="dxa"/>
          </w:tcPr>
          <w:p w14:paraId="2538870F" w14:textId="77777777" w:rsidR="00766A50" w:rsidRDefault="00766A50" w:rsidP="00766A50">
            <w:pPr>
              <w:jc w:val="right"/>
              <w:rPr>
                <w:sz w:val="24"/>
                <w:lang w:val="hr-HR"/>
              </w:rPr>
            </w:pPr>
          </w:p>
        </w:tc>
      </w:tr>
      <w:tr w:rsidR="00766A50" w14:paraId="1D9EBBC1" w14:textId="77777777" w:rsidTr="0030670A">
        <w:trPr>
          <w:jc w:val="center"/>
        </w:trPr>
        <w:tc>
          <w:tcPr>
            <w:tcW w:w="1075" w:type="dxa"/>
          </w:tcPr>
          <w:p w14:paraId="59CA4E66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  <w:p w14:paraId="412E9810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7</w:t>
            </w:r>
          </w:p>
        </w:tc>
        <w:tc>
          <w:tcPr>
            <w:tcW w:w="4155" w:type="dxa"/>
          </w:tcPr>
          <w:p w14:paraId="338C8511" w14:textId="77777777" w:rsidR="00766A50" w:rsidRDefault="00766A50" w:rsidP="00766A50">
            <w:pPr>
              <w:rPr>
                <w:b/>
                <w:sz w:val="24"/>
                <w:lang w:val="hr-HR"/>
              </w:rPr>
            </w:pPr>
          </w:p>
          <w:p w14:paraId="30D99C31" w14:textId="77777777" w:rsidR="00766A50" w:rsidRPr="006A0682" w:rsidRDefault="00766A50" w:rsidP="00766A50">
            <w:pPr>
              <w:rPr>
                <w:b/>
                <w:sz w:val="24"/>
                <w:lang w:val="hr-HR"/>
              </w:rPr>
            </w:pPr>
            <w:r w:rsidRPr="006A0682">
              <w:rPr>
                <w:b/>
                <w:sz w:val="24"/>
                <w:lang w:val="hr-HR"/>
              </w:rPr>
              <w:t>Prihodi od prodaje nefinancijske imovine</w:t>
            </w:r>
          </w:p>
        </w:tc>
        <w:tc>
          <w:tcPr>
            <w:tcW w:w="1701" w:type="dxa"/>
          </w:tcPr>
          <w:p w14:paraId="2749D46D" w14:textId="77777777" w:rsidR="00766A50" w:rsidRDefault="00766A50" w:rsidP="00766A50">
            <w:pPr>
              <w:tabs>
                <w:tab w:val="center" w:pos="742"/>
                <w:tab w:val="right" w:pos="1485"/>
              </w:tabs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ab/>
            </w:r>
          </w:p>
          <w:p w14:paraId="56671E28" w14:textId="77777777" w:rsidR="00766A50" w:rsidRDefault="00766A50" w:rsidP="00AA34CB">
            <w:pPr>
              <w:tabs>
                <w:tab w:val="center" w:pos="742"/>
                <w:tab w:val="right" w:pos="1485"/>
              </w:tabs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ab/>
            </w:r>
            <w:r w:rsidR="00AA34CB">
              <w:rPr>
                <w:b/>
                <w:bCs/>
                <w:sz w:val="24"/>
                <w:lang w:val="hr-HR"/>
              </w:rPr>
              <w:t>5.125,31</w:t>
            </w:r>
          </w:p>
        </w:tc>
        <w:tc>
          <w:tcPr>
            <w:tcW w:w="1701" w:type="dxa"/>
          </w:tcPr>
          <w:p w14:paraId="4CFCC616" w14:textId="77777777" w:rsidR="00766A50" w:rsidRDefault="00766A50" w:rsidP="00766A50">
            <w:pPr>
              <w:jc w:val="right"/>
              <w:rPr>
                <w:b/>
                <w:bCs/>
                <w:sz w:val="24"/>
                <w:lang w:val="hr-HR"/>
              </w:rPr>
            </w:pPr>
          </w:p>
          <w:p w14:paraId="184826DE" w14:textId="77777777" w:rsidR="00766A50" w:rsidRDefault="00766A50" w:rsidP="00766A50">
            <w:pPr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>100.000,00</w:t>
            </w:r>
          </w:p>
        </w:tc>
        <w:tc>
          <w:tcPr>
            <w:tcW w:w="1701" w:type="dxa"/>
          </w:tcPr>
          <w:p w14:paraId="2307C334" w14:textId="77777777" w:rsidR="00766A50" w:rsidRDefault="00766A50" w:rsidP="00766A50">
            <w:pPr>
              <w:jc w:val="right"/>
              <w:rPr>
                <w:b/>
                <w:bCs/>
                <w:sz w:val="24"/>
                <w:lang w:val="hr-HR"/>
              </w:rPr>
            </w:pPr>
          </w:p>
          <w:p w14:paraId="7BD87056" w14:textId="77777777" w:rsidR="00766A50" w:rsidRDefault="00766A50" w:rsidP="00766A50">
            <w:pPr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>0,00</w:t>
            </w:r>
          </w:p>
        </w:tc>
        <w:tc>
          <w:tcPr>
            <w:tcW w:w="1843" w:type="dxa"/>
          </w:tcPr>
          <w:p w14:paraId="395A9A44" w14:textId="77777777" w:rsidR="00000FE3" w:rsidRDefault="00000FE3" w:rsidP="00766A50">
            <w:pPr>
              <w:jc w:val="right"/>
              <w:rPr>
                <w:b/>
                <w:bCs/>
                <w:sz w:val="24"/>
                <w:lang w:val="hr-HR"/>
              </w:rPr>
            </w:pPr>
          </w:p>
          <w:p w14:paraId="63DCE277" w14:textId="77777777" w:rsidR="00766A50" w:rsidRDefault="00000FE3" w:rsidP="00766A50">
            <w:pPr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>0</w:t>
            </w:r>
          </w:p>
        </w:tc>
        <w:tc>
          <w:tcPr>
            <w:tcW w:w="1843" w:type="dxa"/>
          </w:tcPr>
          <w:p w14:paraId="2BE8DF2D" w14:textId="77777777" w:rsidR="00000FE3" w:rsidRDefault="00000FE3" w:rsidP="00766A50">
            <w:pPr>
              <w:jc w:val="right"/>
              <w:rPr>
                <w:b/>
                <w:bCs/>
                <w:sz w:val="24"/>
                <w:lang w:val="hr-HR"/>
              </w:rPr>
            </w:pPr>
          </w:p>
          <w:p w14:paraId="1FC68310" w14:textId="77777777" w:rsidR="00766A50" w:rsidRDefault="00000FE3" w:rsidP="00766A50">
            <w:pPr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>0</w:t>
            </w:r>
          </w:p>
        </w:tc>
      </w:tr>
      <w:tr w:rsidR="00AA34CB" w14:paraId="73D3D836" w14:textId="77777777" w:rsidTr="0030670A">
        <w:trPr>
          <w:jc w:val="center"/>
        </w:trPr>
        <w:tc>
          <w:tcPr>
            <w:tcW w:w="1075" w:type="dxa"/>
          </w:tcPr>
          <w:p w14:paraId="6D95A4C4" w14:textId="77777777" w:rsidR="00AA34CB" w:rsidRDefault="00AA34CB" w:rsidP="00AA34CB">
            <w:pPr>
              <w:rPr>
                <w:b/>
                <w:sz w:val="24"/>
                <w:lang w:val="hr-HR"/>
              </w:rPr>
            </w:pPr>
          </w:p>
          <w:p w14:paraId="20DEE240" w14:textId="77777777" w:rsidR="00AA34CB" w:rsidRDefault="00AA34CB" w:rsidP="00AA34CB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711</w:t>
            </w:r>
          </w:p>
        </w:tc>
        <w:tc>
          <w:tcPr>
            <w:tcW w:w="4155" w:type="dxa"/>
          </w:tcPr>
          <w:p w14:paraId="219A6C39" w14:textId="77777777" w:rsidR="00AA34CB" w:rsidRDefault="00AA34CB" w:rsidP="00AA34CB">
            <w:pPr>
              <w:rPr>
                <w:b/>
                <w:sz w:val="24"/>
                <w:lang w:val="hr-HR"/>
              </w:rPr>
            </w:pPr>
          </w:p>
          <w:p w14:paraId="3C36784F" w14:textId="77777777" w:rsidR="00AA34CB" w:rsidRDefault="00AA34CB" w:rsidP="00AA34CB">
            <w:pPr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Prihodi od prodaje materijalne imovine</w:t>
            </w:r>
          </w:p>
        </w:tc>
        <w:tc>
          <w:tcPr>
            <w:tcW w:w="1701" w:type="dxa"/>
          </w:tcPr>
          <w:p w14:paraId="10B251FB" w14:textId="77777777" w:rsidR="00AA34CB" w:rsidRDefault="00AA34CB" w:rsidP="00AA34CB">
            <w:pPr>
              <w:tabs>
                <w:tab w:val="center" w:pos="742"/>
                <w:tab w:val="right" w:pos="1485"/>
              </w:tabs>
              <w:rPr>
                <w:b/>
                <w:bCs/>
                <w:sz w:val="24"/>
                <w:lang w:val="hr-HR"/>
              </w:rPr>
            </w:pPr>
          </w:p>
          <w:p w14:paraId="23FFD783" w14:textId="77777777" w:rsidR="00AA34CB" w:rsidRDefault="00AA34CB" w:rsidP="00AA34CB">
            <w:pPr>
              <w:tabs>
                <w:tab w:val="center" w:pos="742"/>
                <w:tab w:val="right" w:pos="1485"/>
              </w:tabs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>5.125,31</w:t>
            </w:r>
          </w:p>
        </w:tc>
        <w:tc>
          <w:tcPr>
            <w:tcW w:w="1701" w:type="dxa"/>
          </w:tcPr>
          <w:p w14:paraId="28FB8173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</w:p>
          <w:p w14:paraId="53A1EFD8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>0,00</w:t>
            </w:r>
          </w:p>
        </w:tc>
        <w:tc>
          <w:tcPr>
            <w:tcW w:w="1701" w:type="dxa"/>
          </w:tcPr>
          <w:p w14:paraId="067B0DDC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</w:p>
          <w:p w14:paraId="39CF62FA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>0,00</w:t>
            </w:r>
          </w:p>
        </w:tc>
        <w:tc>
          <w:tcPr>
            <w:tcW w:w="1843" w:type="dxa"/>
          </w:tcPr>
          <w:p w14:paraId="6414D12F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</w:p>
          <w:p w14:paraId="0DA9D30A" w14:textId="77777777" w:rsidR="00EE1B1F" w:rsidRDefault="00EE1B1F" w:rsidP="00AA34CB">
            <w:pPr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>0</w:t>
            </w:r>
          </w:p>
        </w:tc>
        <w:tc>
          <w:tcPr>
            <w:tcW w:w="1843" w:type="dxa"/>
          </w:tcPr>
          <w:p w14:paraId="4711EDBD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</w:p>
          <w:p w14:paraId="15DA53F7" w14:textId="77777777" w:rsidR="00EE1B1F" w:rsidRDefault="00EE1B1F" w:rsidP="00AA34CB">
            <w:pPr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>0</w:t>
            </w:r>
          </w:p>
        </w:tc>
      </w:tr>
      <w:tr w:rsidR="00AA34CB" w:rsidRPr="00AA34CB" w14:paraId="1A71826F" w14:textId="77777777" w:rsidTr="0030670A">
        <w:trPr>
          <w:jc w:val="center"/>
        </w:trPr>
        <w:tc>
          <w:tcPr>
            <w:tcW w:w="1075" w:type="dxa"/>
          </w:tcPr>
          <w:p w14:paraId="211A7346" w14:textId="77777777" w:rsidR="00AA34CB" w:rsidRPr="00AA34CB" w:rsidRDefault="00AA34CB" w:rsidP="00AA34CB">
            <w:pPr>
              <w:rPr>
                <w:sz w:val="24"/>
                <w:lang w:val="hr-HR"/>
              </w:rPr>
            </w:pPr>
          </w:p>
          <w:p w14:paraId="0EC50E63" w14:textId="77777777" w:rsidR="00AA34CB" w:rsidRPr="00AA34CB" w:rsidRDefault="00AA34CB" w:rsidP="00AA34CB">
            <w:pPr>
              <w:rPr>
                <w:sz w:val="24"/>
                <w:lang w:val="hr-HR"/>
              </w:rPr>
            </w:pPr>
            <w:r w:rsidRPr="00AA34CB">
              <w:rPr>
                <w:sz w:val="24"/>
                <w:lang w:val="hr-HR"/>
              </w:rPr>
              <w:t>7111</w:t>
            </w:r>
          </w:p>
        </w:tc>
        <w:tc>
          <w:tcPr>
            <w:tcW w:w="4155" w:type="dxa"/>
          </w:tcPr>
          <w:p w14:paraId="38C5AA28" w14:textId="77777777" w:rsidR="00AA34CB" w:rsidRPr="00AA34CB" w:rsidRDefault="00AA34CB" w:rsidP="00AA34CB">
            <w:pPr>
              <w:rPr>
                <w:sz w:val="24"/>
                <w:lang w:val="hr-HR"/>
              </w:rPr>
            </w:pPr>
          </w:p>
          <w:p w14:paraId="121D913B" w14:textId="77777777" w:rsidR="00AA34CB" w:rsidRPr="00AA34CB" w:rsidRDefault="00AA34CB" w:rsidP="00AA34CB">
            <w:pPr>
              <w:rPr>
                <w:sz w:val="24"/>
                <w:lang w:val="hr-HR"/>
              </w:rPr>
            </w:pPr>
            <w:r w:rsidRPr="00AA34CB">
              <w:rPr>
                <w:sz w:val="24"/>
                <w:lang w:val="hr-HR"/>
              </w:rPr>
              <w:t xml:space="preserve">Prihodi od prodaje </w:t>
            </w:r>
            <w:proofErr w:type="spellStart"/>
            <w:r w:rsidRPr="00AA34CB">
              <w:rPr>
                <w:sz w:val="24"/>
                <w:lang w:val="hr-HR"/>
              </w:rPr>
              <w:t>polj.zemljišta</w:t>
            </w:r>
            <w:proofErr w:type="spellEnd"/>
          </w:p>
        </w:tc>
        <w:tc>
          <w:tcPr>
            <w:tcW w:w="1701" w:type="dxa"/>
          </w:tcPr>
          <w:p w14:paraId="13594FF7" w14:textId="77777777" w:rsidR="00AA34CB" w:rsidRDefault="00AA34CB" w:rsidP="00AA34CB">
            <w:pPr>
              <w:tabs>
                <w:tab w:val="center" w:pos="742"/>
                <w:tab w:val="right" w:pos="1485"/>
              </w:tabs>
              <w:rPr>
                <w:bCs/>
                <w:sz w:val="24"/>
                <w:lang w:val="hr-HR"/>
              </w:rPr>
            </w:pPr>
          </w:p>
          <w:p w14:paraId="645D6DCD" w14:textId="77777777" w:rsidR="00AA34CB" w:rsidRPr="00AA34CB" w:rsidRDefault="00AA34CB" w:rsidP="00AA34CB">
            <w:pPr>
              <w:tabs>
                <w:tab w:val="center" w:pos="742"/>
                <w:tab w:val="right" w:pos="1485"/>
              </w:tabs>
              <w:jc w:val="right"/>
              <w:rPr>
                <w:bCs/>
                <w:sz w:val="24"/>
                <w:lang w:val="hr-HR"/>
              </w:rPr>
            </w:pPr>
            <w:r>
              <w:rPr>
                <w:bCs/>
                <w:sz w:val="24"/>
                <w:lang w:val="hr-HR"/>
              </w:rPr>
              <w:t>5.125,31</w:t>
            </w:r>
          </w:p>
        </w:tc>
        <w:tc>
          <w:tcPr>
            <w:tcW w:w="1701" w:type="dxa"/>
          </w:tcPr>
          <w:p w14:paraId="6F4A3EB7" w14:textId="77777777" w:rsidR="00AA34CB" w:rsidRDefault="00AA34CB" w:rsidP="00AA34CB">
            <w:pPr>
              <w:jc w:val="right"/>
              <w:rPr>
                <w:bCs/>
                <w:sz w:val="24"/>
                <w:lang w:val="hr-HR"/>
              </w:rPr>
            </w:pPr>
          </w:p>
          <w:p w14:paraId="0E54EC3E" w14:textId="77777777" w:rsidR="00AA34CB" w:rsidRPr="00AA34CB" w:rsidRDefault="00AA34CB" w:rsidP="00AA34CB">
            <w:pPr>
              <w:jc w:val="right"/>
              <w:rPr>
                <w:bCs/>
                <w:sz w:val="24"/>
                <w:lang w:val="hr-HR"/>
              </w:rPr>
            </w:pPr>
            <w:r>
              <w:rPr>
                <w:bCs/>
                <w:sz w:val="24"/>
                <w:lang w:val="hr-HR"/>
              </w:rPr>
              <w:t>0,00</w:t>
            </w:r>
          </w:p>
        </w:tc>
        <w:tc>
          <w:tcPr>
            <w:tcW w:w="1701" w:type="dxa"/>
          </w:tcPr>
          <w:p w14:paraId="6AF7C071" w14:textId="77777777" w:rsidR="00AA34CB" w:rsidRDefault="00AA34CB" w:rsidP="00AA34CB">
            <w:pPr>
              <w:jc w:val="right"/>
              <w:rPr>
                <w:bCs/>
                <w:sz w:val="24"/>
                <w:lang w:val="hr-HR"/>
              </w:rPr>
            </w:pPr>
          </w:p>
          <w:p w14:paraId="3D9E988D" w14:textId="77777777" w:rsidR="00AA34CB" w:rsidRPr="00AA34CB" w:rsidRDefault="00AA34CB" w:rsidP="00AA34CB">
            <w:pPr>
              <w:jc w:val="right"/>
              <w:rPr>
                <w:bCs/>
                <w:sz w:val="24"/>
                <w:lang w:val="hr-HR"/>
              </w:rPr>
            </w:pPr>
            <w:r>
              <w:rPr>
                <w:bCs/>
                <w:sz w:val="24"/>
                <w:lang w:val="hr-HR"/>
              </w:rPr>
              <w:t>0,00</w:t>
            </w:r>
          </w:p>
        </w:tc>
        <w:tc>
          <w:tcPr>
            <w:tcW w:w="1843" w:type="dxa"/>
          </w:tcPr>
          <w:p w14:paraId="084F2979" w14:textId="77777777" w:rsidR="00AA34CB" w:rsidRPr="00AA34CB" w:rsidRDefault="00AA34CB" w:rsidP="00AA34CB">
            <w:pPr>
              <w:jc w:val="right"/>
              <w:rPr>
                <w:bCs/>
                <w:sz w:val="24"/>
                <w:lang w:val="hr-HR"/>
              </w:rPr>
            </w:pPr>
          </w:p>
        </w:tc>
        <w:tc>
          <w:tcPr>
            <w:tcW w:w="1843" w:type="dxa"/>
          </w:tcPr>
          <w:p w14:paraId="5FF6CF09" w14:textId="77777777" w:rsidR="00AA34CB" w:rsidRPr="00AA34CB" w:rsidRDefault="00AA34CB" w:rsidP="00AA34CB">
            <w:pPr>
              <w:jc w:val="right"/>
              <w:rPr>
                <w:bCs/>
                <w:sz w:val="24"/>
                <w:lang w:val="hr-HR"/>
              </w:rPr>
            </w:pPr>
          </w:p>
        </w:tc>
      </w:tr>
      <w:tr w:rsidR="00AA34CB" w:rsidRPr="000C5BC0" w14:paraId="019C2369" w14:textId="77777777" w:rsidTr="0030670A">
        <w:trPr>
          <w:jc w:val="center"/>
        </w:trPr>
        <w:tc>
          <w:tcPr>
            <w:tcW w:w="1075" w:type="dxa"/>
          </w:tcPr>
          <w:p w14:paraId="0FA5A0F6" w14:textId="77777777" w:rsidR="00AA34CB" w:rsidRDefault="00AA34CB" w:rsidP="00AA34CB">
            <w:pPr>
              <w:rPr>
                <w:b/>
                <w:sz w:val="24"/>
                <w:lang w:val="hr-HR"/>
              </w:rPr>
            </w:pPr>
          </w:p>
          <w:p w14:paraId="601CBF87" w14:textId="77777777" w:rsidR="00AA34CB" w:rsidRPr="000C5BC0" w:rsidRDefault="00AA34CB" w:rsidP="00AA34CB">
            <w:pPr>
              <w:rPr>
                <w:b/>
                <w:sz w:val="24"/>
                <w:lang w:val="hr-HR"/>
              </w:rPr>
            </w:pPr>
            <w:r w:rsidRPr="000C5BC0">
              <w:rPr>
                <w:b/>
                <w:sz w:val="24"/>
                <w:lang w:val="hr-HR"/>
              </w:rPr>
              <w:t>7</w:t>
            </w:r>
            <w:r>
              <w:rPr>
                <w:b/>
                <w:sz w:val="24"/>
                <w:lang w:val="hr-HR"/>
              </w:rPr>
              <w:t>2</w:t>
            </w:r>
          </w:p>
        </w:tc>
        <w:tc>
          <w:tcPr>
            <w:tcW w:w="4155" w:type="dxa"/>
          </w:tcPr>
          <w:p w14:paraId="49EC86CB" w14:textId="77777777" w:rsidR="00AA34CB" w:rsidRPr="006A0682" w:rsidRDefault="00AA34CB" w:rsidP="00AA34CB">
            <w:pPr>
              <w:rPr>
                <w:b/>
                <w:sz w:val="24"/>
                <w:lang w:val="hr-HR"/>
              </w:rPr>
            </w:pPr>
            <w:r w:rsidRPr="006A0682">
              <w:rPr>
                <w:b/>
                <w:sz w:val="24"/>
                <w:lang w:val="hr-HR"/>
              </w:rPr>
              <w:t>Prihodi od prodaje proizvedene dugotrajne imovine</w:t>
            </w:r>
          </w:p>
        </w:tc>
        <w:tc>
          <w:tcPr>
            <w:tcW w:w="1701" w:type="dxa"/>
          </w:tcPr>
          <w:p w14:paraId="11FBF10A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</w:p>
          <w:p w14:paraId="095AD791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>0,00</w:t>
            </w:r>
          </w:p>
        </w:tc>
        <w:tc>
          <w:tcPr>
            <w:tcW w:w="1701" w:type="dxa"/>
          </w:tcPr>
          <w:p w14:paraId="7D0C7B5C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</w:p>
          <w:p w14:paraId="62E586A2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>100.000,00</w:t>
            </w:r>
          </w:p>
        </w:tc>
        <w:tc>
          <w:tcPr>
            <w:tcW w:w="1701" w:type="dxa"/>
          </w:tcPr>
          <w:p w14:paraId="1A6AEBC4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</w:p>
          <w:p w14:paraId="12E37BCC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>0,00</w:t>
            </w:r>
          </w:p>
        </w:tc>
        <w:tc>
          <w:tcPr>
            <w:tcW w:w="1843" w:type="dxa"/>
          </w:tcPr>
          <w:p w14:paraId="3C11006D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</w:p>
          <w:p w14:paraId="734A1BBA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>0</w:t>
            </w:r>
          </w:p>
        </w:tc>
        <w:tc>
          <w:tcPr>
            <w:tcW w:w="1843" w:type="dxa"/>
          </w:tcPr>
          <w:p w14:paraId="7D16AF5E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</w:p>
          <w:p w14:paraId="6A52B2A4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>0</w:t>
            </w:r>
          </w:p>
        </w:tc>
      </w:tr>
      <w:tr w:rsidR="00AA34CB" w:rsidRPr="000C5BC0" w14:paraId="1F54574E" w14:textId="77777777" w:rsidTr="0030670A">
        <w:trPr>
          <w:jc w:val="center"/>
        </w:trPr>
        <w:tc>
          <w:tcPr>
            <w:tcW w:w="1075" w:type="dxa"/>
          </w:tcPr>
          <w:p w14:paraId="5E0720D9" w14:textId="77777777" w:rsidR="00AA34CB" w:rsidRDefault="00AA34CB" w:rsidP="00AA34CB">
            <w:pPr>
              <w:rPr>
                <w:b/>
                <w:sz w:val="24"/>
                <w:lang w:val="hr-HR"/>
              </w:rPr>
            </w:pPr>
          </w:p>
          <w:p w14:paraId="52841D64" w14:textId="77777777" w:rsidR="00AA34CB" w:rsidRPr="000C5BC0" w:rsidRDefault="00AA34CB" w:rsidP="00AA34CB">
            <w:pPr>
              <w:rPr>
                <w:b/>
                <w:sz w:val="24"/>
                <w:lang w:val="hr-HR"/>
              </w:rPr>
            </w:pPr>
            <w:r w:rsidRPr="000C5BC0">
              <w:rPr>
                <w:b/>
                <w:sz w:val="24"/>
                <w:lang w:val="hr-HR"/>
              </w:rPr>
              <w:t>72</w:t>
            </w:r>
            <w:r>
              <w:rPr>
                <w:b/>
                <w:sz w:val="24"/>
                <w:lang w:val="hr-HR"/>
              </w:rPr>
              <w:t>1</w:t>
            </w:r>
          </w:p>
        </w:tc>
        <w:tc>
          <w:tcPr>
            <w:tcW w:w="4155" w:type="dxa"/>
          </w:tcPr>
          <w:p w14:paraId="31687499" w14:textId="77777777" w:rsidR="00AA34CB" w:rsidRDefault="00AA34CB" w:rsidP="00AA34CB">
            <w:pPr>
              <w:rPr>
                <w:b/>
                <w:sz w:val="24"/>
                <w:lang w:val="hr-HR"/>
              </w:rPr>
            </w:pPr>
          </w:p>
          <w:p w14:paraId="0F4DE14F" w14:textId="77777777" w:rsidR="00AA34CB" w:rsidRPr="006A0682" w:rsidRDefault="00AA34CB" w:rsidP="00AA34CB">
            <w:pPr>
              <w:rPr>
                <w:b/>
                <w:sz w:val="24"/>
                <w:lang w:val="hr-HR"/>
              </w:rPr>
            </w:pPr>
            <w:r w:rsidRPr="006A0682">
              <w:rPr>
                <w:b/>
                <w:sz w:val="24"/>
                <w:lang w:val="hr-HR"/>
              </w:rPr>
              <w:t>Prihodi od prodaje građevinskih objekata</w:t>
            </w:r>
          </w:p>
        </w:tc>
        <w:tc>
          <w:tcPr>
            <w:tcW w:w="1701" w:type="dxa"/>
          </w:tcPr>
          <w:p w14:paraId="39C9515E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</w:p>
          <w:p w14:paraId="7B43496E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>0,00</w:t>
            </w:r>
          </w:p>
        </w:tc>
        <w:tc>
          <w:tcPr>
            <w:tcW w:w="1701" w:type="dxa"/>
          </w:tcPr>
          <w:p w14:paraId="5F64E956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</w:p>
          <w:p w14:paraId="3D586321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>100.000,00</w:t>
            </w:r>
          </w:p>
        </w:tc>
        <w:tc>
          <w:tcPr>
            <w:tcW w:w="1701" w:type="dxa"/>
          </w:tcPr>
          <w:p w14:paraId="02DFCF7F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</w:p>
          <w:p w14:paraId="5F27DAD4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>0,00</w:t>
            </w:r>
          </w:p>
        </w:tc>
        <w:tc>
          <w:tcPr>
            <w:tcW w:w="1843" w:type="dxa"/>
          </w:tcPr>
          <w:p w14:paraId="1702F0DB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</w:p>
          <w:p w14:paraId="66DEB302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>0</w:t>
            </w:r>
          </w:p>
        </w:tc>
        <w:tc>
          <w:tcPr>
            <w:tcW w:w="1843" w:type="dxa"/>
          </w:tcPr>
          <w:p w14:paraId="08864F70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</w:p>
          <w:p w14:paraId="23A22AE5" w14:textId="77777777" w:rsidR="00AA34CB" w:rsidRDefault="00AA34CB" w:rsidP="00AA34CB">
            <w:pPr>
              <w:jc w:val="right"/>
              <w:rPr>
                <w:b/>
                <w:bCs/>
                <w:sz w:val="24"/>
                <w:lang w:val="hr-HR"/>
              </w:rPr>
            </w:pPr>
            <w:r>
              <w:rPr>
                <w:b/>
                <w:bCs/>
                <w:sz w:val="24"/>
                <w:lang w:val="hr-HR"/>
              </w:rPr>
              <w:t>0</w:t>
            </w:r>
          </w:p>
        </w:tc>
      </w:tr>
      <w:tr w:rsidR="00AA34CB" w14:paraId="4BE38DDC" w14:textId="77777777" w:rsidTr="0030670A">
        <w:trPr>
          <w:jc w:val="center"/>
        </w:trPr>
        <w:tc>
          <w:tcPr>
            <w:tcW w:w="1075" w:type="dxa"/>
          </w:tcPr>
          <w:p w14:paraId="01A60316" w14:textId="77777777" w:rsidR="00AA34CB" w:rsidRDefault="00AA34CB" w:rsidP="00AA34CB">
            <w:pPr>
              <w:rPr>
                <w:sz w:val="24"/>
                <w:lang w:val="hr-HR"/>
              </w:rPr>
            </w:pPr>
          </w:p>
          <w:p w14:paraId="58D11BDD" w14:textId="77777777" w:rsidR="00AA34CB" w:rsidRDefault="00AA34CB" w:rsidP="00AA34CB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7211</w:t>
            </w:r>
          </w:p>
        </w:tc>
        <w:tc>
          <w:tcPr>
            <w:tcW w:w="4155" w:type="dxa"/>
          </w:tcPr>
          <w:p w14:paraId="6926C1F4" w14:textId="77777777" w:rsidR="00AA34CB" w:rsidRDefault="00AA34CB" w:rsidP="00AA34CB">
            <w:pPr>
              <w:rPr>
                <w:sz w:val="24"/>
                <w:lang w:val="hr-HR"/>
              </w:rPr>
            </w:pPr>
          </w:p>
          <w:p w14:paraId="0EEB9CB0" w14:textId="77777777" w:rsidR="00AA34CB" w:rsidRDefault="00AA34CB" w:rsidP="00AA34CB">
            <w:pPr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Prihod od prodaje općinske imovine</w:t>
            </w:r>
          </w:p>
        </w:tc>
        <w:tc>
          <w:tcPr>
            <w:tcW w:w="1701" w:type="dxa"/>
          </w:tcPr>
          <w:p w14:paraId="7FE6C6C1" w14:textId="77777777" w:rsidR="00AA34CB" w:rsidRDefault="00AA34CB" w:rsidP="00AA34CB">
            <w:pPr>
              <w:jc w:val="right"/>
              <w:rPr>
                <w:sz w:val="24"/>
                <w:lang w:val="hr-HR"/>
              </w:rPr>
            </w:pPr>
          </w:p>
          <w:p w14:paraId="5363CA81" w14:textId="77777777" w:rsidR="00AA34CB" w:rsidRDefault="00AA34CB" w:rsidP="00AA34CB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0,00</w:t>
            </w:r>
          </w:p>
        </w:tc>
        <w:tc>
          <w:tcPr>
            <w:tcW w:w="1701" w:type="dxa"/>
          </w:tcPr>
          <w:p w14:paraId="365CA263" w14:textId="77777777" w:rsidR="00AA34CB" w:rsidRDefault="00AA34CB" w:rsidP="00AA34CB">
            <w:pPr>
              <w:jc w:val="right"/>
              <w:rPr>
                <w:sz w:val="24"/>
                <w:lang w:val="hr-HR"/>
              </w:rPr>
            </w:pPr>
          </w:p>
          <w:p w14:paraId="1ACE7C8B" w14:textId="77777777" w:rsidR="00AA34CB" w:rsidRDefault="00AA34CB" w:rsidP="00AA34CB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100.000,00</w:t>
            </w:r>
          </w:p>
        </w:tc>
        <w:tc>
          <w:tcPr>
            <w:tcW w:w="1701" w:type="dxa"/>
          </w:tcPr>
          <w:p w14:paraId="7E8CAC65" w14:textId="77777777" w:rsidR="00AA34CB" w:rsidRDefault="00AA34CB" w:rsidP="00AA34CB">
            <w:pPr>
              <w:jc w:val="right"/>
              <w:rPr>
                <w:sz w:val="24"/>
                <w:lang w:val="hr-HR"/>
              </w:rPr>
            </w:pPr>
          </w:p>
          <w:p w14:paraId="75BE9EF7" w14:textId="77777777" w:rsidR="00AA34CB" w:rsidRDefault="00AA34CB" w:rsidP="00AA34CB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0,00</w:t>
            </w:r>
          </w:p>
        </w:tc>
        <w:tc>
          <w:tcPr>
            <w:tcW w:w="1843" w:type="dxa"/>
          </w:tcPr>
          <w:p w14:paraId="2CE568BC" w14:textId="77777777" w:rsidR="00AA34CB" w:rsidRDefault="00AA34CB" w:rsidP="00AA34CB">
            <w:pPr>
              <w:jc w:val="right"/>
              <w:rPr>
                <w:sz w:val="24"/>
                <w:lang w:val="hr-HR"/>
              </w:rPr>
            </w:pPr>
          </w:p>
          <w:p w14:paraId="77EFC9A3" w14:textId="77777777" w:rsidR="00AA34CB" w:rsidRDefault="00AA34CB" w:rsidP="00AA34CB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</w:t>
            </w:r>
          </w:p>
        </w:tc>
        <w:tc>
          <w:tcPr>
            <w:tcW w:w="1843" w:type="dxa"/>
          </w:tcPr>
          <w:p w14:paraId="45176E25" w14:textId="77777777" w:rsidR="00AA34CB" w:rsidRDefault="00AA34CB" w:rsidP="00AA34CB">
            <w:pPr>
              <w:jc w:val="right"/>
              <w:rPr>
                <w:sz w:val="24"/>
                <w:lang w:val="hr-HR"/>
              </w:rPr>
            </w:pPr>
          </w:p>
          <w:p w14:paraId="2EE96C11" w14:textId="77777777" w:rsidR="00AA34CB" w:rsidRDefault="00AA34CB" w:rsidP="00AA34CB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0</w:t>
            </w:r>
          </w:p>
        </w:tc>
      </w:tr>
      <w:tr w:rsidR="00AA34CB" w14:paraId="13ACF4BF" w14:textId="77777777" w:rsidTr="0030670A">
        <w:trPr>
          <w:jc w:val="center"/>
        </w:trPr>
        <w:tc>
          <w:tcPr>
            <w:tcW w:w="1075" w:type="dxa"/>
          </w:tcPr>
          <w:p w14:paraId="73C607E9" w14:textId="77777777" w:rsidR="00AA34CB" w:rsidRDefault="00AA34CB" w:rsidP="00AA34CB">
            <w:pPr>
              <w:rPr>
                <w:sz w:val="24"/>
                <w:lang w:val="hr-HR"/>
              </w:rPr>
            </w:pPr>
          </w:p>
          <w:p w14:paraId="0F2A716E" w14:textId="77777777" w:rsidR="00AA34CB" w:rsidRDefault="00AA34CB" w:rsidP="00AA34CB">
            <w:pPr>
              <w:rPr>
                <w:sz w:val="24"/>
                <w:lang w:val="hr-HR"/>
              </w:rPr>
            </w:pPr>
          </w:p>
        </w:tc>
        <w:tc>
          <w:tcPr>
            <w:tcW w:w="4155" w:type="dxa"/>
          </w:tcPr>
          <w:p w14:paraId="6A4E3F22" w14:textId="77777777" w:rsidR="00AA34CB" w:rsidRDefault="00AA34CB" w:rsidP="00AA34CB">
            <w:pPr>
              <w:rPr>
                <w:sz w:val="24"/>
                <w:lang w:val="hr-HR"/>
              </w:rPr>
            </w:pPr>
          </w:p>
        </w:tc>
        <w:tc>
          <w:tcPr>
            <w:tcW w:w="1701" w:type="dxa"/>
          </w:tcPr>
          <w:p w14:paraId="56D8E1B4" w14:textId="77777777" w:rsidR="00AA34CB" w:rsidRDefault="00AA34CB" w:rsidP="00AA34CB">
            <w:pPr>
              <w:jc w:val="right"/>
              <w:rPr>
                <w:sz w:val="24"/>
                <w:lang w:val="hr-HR"/>
              </w:rPr>
            </w:pPr>
          </w:p>
        </w:tc>
        <w:tc>
          <w:tcPr>
            <w:tcW w:w="1701" w:type="dxa"/>
          </w:tcPr>
          <w:p w14:paraId="595794E0" w14:textId="77777777" w:rsidR="00AA34CB" w:rsidRDefault="00AA34CB" w:rsidP="00AA34CB">
            <w:pPr>
              <w:jc w:val="right"/>
              <w:rPr>
                <w:sz w:val="24"/>
                <w:lang w:val="hr-HR"/>
              </w:rPr>
            </w:pPr>
          </w:p>
        </w:tc>
        <w:tc>
          <w:tcPr>
            <w:tcW w:w="1701" w:type="dxa"/>
          </w:tcPr>
          <w:p w14:paraId="0FF73117" w14:textId="77777777" w:rsidR="00AA34CB" w:rsidRDefault="00AA34CB" w:rsidP="00AA34CB">
            <w:pPr>
              <w:jc w:val="right"/>
              <w:rPr>
                <w:sz w:val="24"/>
                <w:lang w:val="hr-HR"/>
              </w:rPr>
            </w:pPr>
          </w:p>
        </w:tc>
        <w:tc>
          <w:tcPr>
            <w:tcW w:w="1843" w:type="dxa"/>
          </w:tcPr>
          <w:p w14:paraId="1922FF6C" w14:textId="77777777" w:rsidR="00AA34CB" w:rsidRDefault="00AA34CB" w:rsidP="00AA34CB">
            <w:pPr>
              <w:jc w:val="right"/>
              <w:rPr>
                <w:sz w:val="24"/>
                <w:lang w:val="hr-HR"/>
              </w:rPr>
            </w:pPr>
          </w:p>
        </w:tc>
        <w:tc>
          <w:tcPr>
            <w:tcW w:w="1843" w:type="dxa"/>
          </w:tcPr>
          <w:p w14:paraId="6EAD9152" w14:textId="77777777" w:rsidR="00AA34CB" w:rsidRDefault="00AA34CB" w:rsidP="00AA34CB">
            <w:pPr>
              <w:jc w:val="right"/>
              <w:rPr>
                <w:sz w:val="24"/>
                <w:lang w:val="hr-HR"/>
              </w:rPr>
            </w:pPr>
          </w:p>
        </w:tc>
      </w:tr>
      <w:tr w:rsidR="00AA34CB" w14:paraId="56D66DFF" w14:textId="77777777" w:rsidTr="0030670A">
        <w:trPr>
          <w:jc w:val="center"/>
        </w:trPr>
        <w:tc>
          <w:tcPr>
            <w:tcW w:w="1075" w:type="dxa"/>
            <w:vAlign w:val="center"/>
          </w:tcPr>
          <w:p w14:paraId="6D3603E6" w14:textId="77777777" w:rsidR="00AA34CB" w:rsidRPr="00794129" w:rsidRDefault="00AA34CB" w:rsidP="00AA34CB">
            <w:pPr>
              <w:rPr>
                <w:b/>
                <w:sz w:val="24"/>
              </w:rPr>
            </w:pPr>
            <w:r w:rsidRPr="00794129">
              <w:rPr>
                <w:b/>
                <w:sz w:val="24"/>
              </w:rPr>
              <w:t>8</w:t>
            </w:r>
          </w:p>
        </w:tc>
        <w:tc>
          <w:tcPr>
            <w:tcW w:w="4155" w:type="dxa"/>
            <w:vAlign w:val="center"/>
          </w:tcPr>
          <w:p w14:paraId="4C407774" w14:textId="77777777" w:rsidR="00AA34CB" w:rsidRPr="00794129" w:rsidRDefault="00AA34CB" w:rsidP="00AA34CB">
            <w:pPr>
              <w:rPr>
                <w:b/>
                <w:sz w:val="24"/>
              </w:rPr>
            </w:pPr>
            <w:proofErr w:type="spellStart"/>
            <w:r w:rsidRPr="00794129">
              <w:rPr>
                <w:b/>
                <w:sz w:val="24"/>
              </w:rPr>
              <w:t>Primici</w:t>
            </w:r>
            <w:proofErr w:type="spellEnd"/>
            <w:r w:rsidRPr="00794129">
              <w:rPr>
                <w:b/>
                <w:sz w:val="24"/>
              </w:rPr>
              <w:t xml:space="preserve"> od </w:t>
            </w:r>
            <w:proofErr w:type="spellStart"/>
            <w:r w:rsidRPr="00794129">
              <w:rPr>
                <w:b/>
                <w:sz w:val="24"/>
              </w:rPr>
              <w:t>financijske</w:t>
            </w:r>
            <w:proofErr w:type="spellEnd"/>
            <w:r w:rsidRPr="00794129">
              <w:rPr>
                <w:b/>
                <w:sz w:val="24"/>
              </w:rPr>
              <w:t xml:space="preserve"> </w:t>
            </w:r>
            <w:proofErr w:type="spellStart"/>
            <w:r w:rsidRPr="00794129">
              <w:rPr>
                <w:b/>
                <w:sz w:val="24"/>
              </w:rPr>
              <w:t>imovine</w:t>
            </w:r>
            <w:proofErr w:type="spellEnd"/>
            <w:r w:rsidRPr="00794129">
              <w:rPr>
                <w:b/>
                <w:sz w:val="24"/>
              </w:rPr>
              <w:t xml:space="preserve"> </w:t>
            </w:r>
            <w:proofErr w:type="spellStart"/>
            <w:r w:rsidRPr="00794129">
              <w:rPr>
                <w:b/>
                <w:sz w:val="24"/>
              </w:rPr>
              <w:t>i</w:t>
            </w:r>
            <w:proofErr w:type="spellEnd"/>
            <w:r w:rsidRPr="00794129">
              <w:rPr>
                <w:b/>
                <w:sz w:val="24"/>
              </w:rPr>
              <w:t xml:space="preserve"> </w:t>
            </w:r>
            <w:proofErr w:type="spellStart"/>
            <w:r w:rsidRPr="00794129">
              <w:rPr>
                <w:b/>
                <w:sz w:val="24"/>
              </w:rPr>
              <w:t>zaduživanje</w:t>
            </w:r>
            <w:proofErr w:type="spellEnd"/>
          </w:p>
        </w:tc>
        <w:tc>
          <w:tcPr>
            <w:tcW w:w="1701" w:type="dxa"/>
          </w:tcPr>
          <w:p w14:paraId="6033825E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</w:p>
          <w:p w14:paraId="331D3933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14:paraId="03282655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</w:p>
          <w:p w14:paraId="36534553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3.000.000,00</w:t>
            </w:r>
          </w:p>
        </w:tc>
        <w:tc>
          <w:tcPr>
            <w:tcW w:w="1701" w:type="dxa"/>
          </w:tcPr>
          <w:p w14:paraId="33974EB5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</w:p>
          <w:p w14:paraId="4EB34028" w14:textId="77777777" w:rsidR="00AA34CB" w:rsidRPr="00794129" w:rsidRDefault="00AA34CB" w:rsidP="00AA34C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3.000.000,00</w:t>
            </w:r>
          </w:p>
        </w:tc>
        <w:tc>
          <w:tcPr>
            <w:tcW w:w="1843" w:type="dxa"/>
          </w:tcPr>
          <w:p w14:paraId="4DB12688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</w:p>
          <w:p w14:paraId="20200DBE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08BBFFCD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</w:p>
          <w:p w14:paraId="2F5123C8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AA34CB" w14:paraId="60C07B4E" w14:textId="77777777" w:rsidTr="0030670A">
        <w:trPr>
          <w:jc w:val="center"/>
        </w:trPr>
        <w:tc>
          <w:tcPr>
            <w:tcW w:w="1075" w:type="dxa"/>
            <w:vAlign w:val="center"/>
          </w:tcPr>
          <w:p w14:paraId="7B46AE45" w14:textId="77777777" w:rsidR="00AA34CB" w:rsidRPr="00794129" w:rsidRDefault="00AA34CB" w:rsidP="00AA34CB">
            <w:pPr>
              <w:rPr>
                <w:b/>
                <w:sz w:val="24"/>
              </w:rPr>
            </w:pPr>
            <w:r w:rsidRPr="00794129">
              <w:rPr>
                <w:b/>
                <w:sz w:val="24"/>
              </w:rPr>
              <w:t>84</w:t>
            </w:r>
          </w:p>
        </w:tc>
        <w:tc>
          <w:tcPr>
            <w:tcW w:w="4155" w:type="dxa"/>
            <w:vAlign w:val="center"/>
          </w:tcPr>
          <w:p w14:paraId="619876B7" w14:textId="77777777" w:rsidR="00AA34CB" w:rsidRPr="00794129" w:rsidRDefault="00AA34CB" w:rsidP="00AA34CB">
            <w:pPr>
              <w:rPr>
                <w:b/>
                <w:sz w:val="24"/>
              </w:rPr>
            </w:pPr>
            <w:proofErr w:type="spellStart"/>
            <w:r w:rsidRPr="00794129">
              <w:rPr>
                <w:b/>
                <w:sz w:val="24"/>
              </w:rPr>
              <w:t>Primici</w:t>
            </w:r>
            <w:proofErr w:type="spellEnd"/>
            <w:r w:rsidRPr="00794129">
              <w:rPr>
                <w:b/>
                <w:sz w:val="24"/>
              </w:rPr>
              <w:t xml:space="preserve"> od </w:t>
            </w:r>
            <w:proofErr w:type="spellStart"/>
            <w:r w:rsidRPr="00794129">
              <w:rPr>
                <w:b/>
                <w:sz w:val="24"/>
              </w:rPr>
              <w:t>zaduživanja</w:t>
            </w:r>
            <w:proofErr w:type="spellEnd"/>
          </w:p>
        </w:tc>
        <w:tc>
          <w:tcPr>
            <w:tcW w:w="1701" w:type="dxa"/>
          </w:tcPr>
          <w:p w14:paraId="310F28D1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14:paraId="2D9DA7B4" w14:textId="77777777" w:rsidR="00AA34CB" w:rsidRPr="00794129" w:rsidRDefault="00AA34CB" w:rsidP="00AA34C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3.000.000,00</w:t>
            </w:r>
          </w:p>
        </w:tc>
        <w:tc>
          <w:tcPr>
            <w:tcW w:w="1701" w:type="dxa"/>
          </w:tcPr>
          <w:p w14:paraId="14376CB3" w14:textId="77777777" w:rsidR="00AA34CB" w:rsidRPr="00794129" w:rsidRDefault="00AA34CB" w:rsidP="00AA34C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3.000.000,00</w:t>
            </w:r>
          </w:p>
        </w:tc>
        <w:tc>
          <w:tcPr>
            <w:tcW w:w="1843" w:type="dxa"/>
          </w:tcPr>
          <w:p w14:paraId="2D51CD5F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36406DC9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AA34CB" w14:paraId="5FAF3C5C" w14:textId="77777777" w:rsidTr="0030670A">
        <w:trPr>
          <w:jc w:val="center"/>
        </w:trPr>
        <w:tc>
          <w:tcPr>
            <w:tcW w:w="1075" w:type="dxa"/>
            <w:vAlign w:val="center"/>
          </w:tcPr>
          <w:p w14:paraId="53473D85" w14:textId="77777777" w:rsidR="00AA34CB" w:rsidRPr="00794129" w:rsidRDefault="00AA34CB" w:rsidP="00AA34CB">
            <w:pPr>
              <w:rPr>
                <w:b/>
                <w:sz w:val="24"/>
              </w:rPr>
            </w:pPr>
            <w:r w:rsidRPr="00794129">
              <w:rPr>
                <w:b/>
                <w:sz w:val="24"/>
              </w:rPr>
              <w:lastRenderedPageBreak/>
              <w:t>844</w:t>
            </w:r>
          </w:p>
        </w:tc>
        <w:tc>
          <w:tcPr>
            <w:tcW w:w="4155" w:type="dxa"/>
            <w:vAlign w:val="center"/>
          </w:tcPr>
          <w:p w14:paraId="6F0FFD84" w14:textId="77777777" w:rsidR="00AA34CB" w:rsidRPr="00794129" w:rsidRDefault="00AA34CB" w:rsidP="00AA34CB">
            <w:pPr>
              <w:rPr>
                <w:b/>
                <w:sz w:val="24"/>
              </w:rPr>
            </w:pPr>
            <w:proofErr w:type="spellStart"/>
            <w:r w:rsidRPr="00794129">
              <w:rPr>
                <w:b/>
                <w:sz w:val="24"/>
              </w:rPr>
              <w:t>Primljeni</w:t>
            </w:r>
            <w:proofErr w:type="spellEnd"/>
            <w:r w:rsidRPr="00794129">
              <w:rPr>
                <w:b/>
                <w:sz w:val="24"/>
              </w:rPr>
              <w:t xml:space="preserve"> </w:t>
            </w:r>
            <w:proofErr w:type="spellStart"/>
            <w:r w:rsidRPr="00794129">
              <w:rPr>
                <w:b/>
                <w:sz w:val="24"/>
              </w:rPr>
              <w:t>krediti</w:t>
            </w:r>
            <w:proofErr w:type="spellEnd"/>
            <w:r w:rsidRPr="00794129">
              <w:rPr>
                <w:b/>
                <w:sz w:val="24"/>
              </w:rPr>
              <w:t xml:space="preserve"> </w:t>
            </w:r>
            <w:proofErr w:type="spellStart"/>
            <w:r w:rsidRPr="00794129">
              <w:rPr>
                <w:b/>
                <w:sz w:val="24"/>
              </w:rPr>
              <w:t>i</w:t>
            </w:r>
            <w:proofErr w:type="spellEnd"/>
            <w:r w:rsidRPr="00794129">
              <w:rPr>
                <w:b/>
                <w:sz w:val="24"/>
              </w:rPr>
              <w:t xml:space="preserve"> </w:t>
            </w:r>
            <w:proofErr w:type="spellStart"/>
            <w:r w:rsidRPr="00794129">
              <w:rPr>
                <w:b/>
                <w:sz w:val="24"/>
              </w:rPr>
              <w:t>zajmoviod</w:t>
            </w:r>
            <w:proofErr w:type="spellEnd"/>
            <w:r w:rsidRPr="00794129">
              <w:rPr>
                <w:b/>
                <w:sz w:val="24"/>
              </w:rPr>
              <w:t xml:space="preserve"> </w:t>
            </w:r>
            <w:proofErr w:type="spellStart"/>
            <w:r w:rsidRPr="00794129">
              <w:rPr>
                <w:b/>
                <w:sz w:val="24"/>
              </w:rPr>
              <w:t>kreditnih</w:t>
            </w:r>
            <w:proofErr w:type="spellEnd"/>
            <w:r w:rsidRPr="00794129">
              <w:rPr>
                <w:b/>
                <w:sz w:val="24"/>
              </w:rPr>
              <w:t xml:space="preserve"> </w:t>
            </w:r>
            <w:proofErr w:type="spellStart"/>
            <w:r w:rsidRPr="00794129">
              <w:rPr>
                <w:b/>
                <w:sz w:val="24"/>
              </w:rPr>
              <w:t>i</w:t>
            </w:r>
            <w:proofErr w:type="spellEnd"/>
            <w:r w:rsidRPr="00794129">
              <w:rPr>
                <w:b/>
                <w:sz w:val="24"/>
              </w:rPr>
              <w:t xml:space="preserve"> </w:t>
            </w:r>
            <w:proofErr w:type="spellStart"/>
            <w:r w:rsidRPr="00794129">
              <w:rPr>
                <w:b/>
                <w:sz w:val="24"/>
              </w:rPr>
              <w:t>ostalih</w:t>
            </w:r>
            <w:proofErr w:type="spellEnd"/>
            <w:r w:rsidRPr="00794129">
              <w:rPr>
                <w:b/>
                <w:sz w:val="24"/>
              </w:rPr>
              <w:t xml:space="preserve"> </w:t>
            </w:r>
            <w:proofErr w:type="spellStart"/>
            <w:r w:rsidRPr="00794129">
              <w:rPr>
                <w:b/>
                <w:sz w:val="24"/>
              </w:rPr>
              <w:t>institucija</w:t>
            </w:r>
            <w:proofErr w:type="spellEnd"/>
            <w:r w:rsidRPr="00794129">
              <w:rPr>
                <w:b/>
                <w:sz w:val="24"/>
              </w:rPr>
              <w:t xml:space="preserve"> </w:t>
            </w:r>
            <w:proofErr w:type="spellStart"/>
            <w:r w:rsidRPr="00794129">
              <w:rPr>
                <w:b/>
                <w:sz w:val="24"/>
              </w:rPr>
              <w:t>izvan</w:t>
            </w:r>
            <w:proofErr w:type="spellEnd"/>
            <w:r w:rsidRPr="00794129">
              <w:rPr>
                <w:b/>
                <w:sz w:val="24"/>
              </w:rPr>
              <w:t xml:space="preserve"> </w:t>
            </w:r>
            <w:proofErr w:type="spellStart"/>
            <w:r w:rsidRPr="00794129">
              <w:rPr>
                <w:b/>
                <w:sz w:val="24"/>
              </w:rPr>
              <w:t>javnog</w:t>
            </w:r>
            <w:proofErr w:type="spellEnd"/>
            <w:r w:rsidRPr="00794129">
              <w:rPr>
                <w:b/>
                <w:sz w:val="24"/>
              </w:rPr>
              <w:t xml:space="preserve"> </w:t>
            </w:r>
            <w:proofErr w:type="spellStart"/>
            <w:r w:rsidRPr="00794129">
              <w:rPr>
                <w:b/>
                <w:sz w:val="24"/>
              </w:rPr>
              <w:t>sektora</w:t>
            </w:r>
            <w:proofErr w:type="spellEnd"/>
          </w:p>
        </w:tc>
        <w:tc>
          <w:tcPr>
            <w:tcW w:w="1701" w:type="dxa"/>
          </w:tcPr>
          <w:p w14:paraId="537DA7DD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</w:p>
          <w:p w14:paraId="169DAD51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14:paraId="3A0EC2B6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</w:p>
          <w:p w14:paraId="63508221" w14:textId="77777777" w:rsidR="00AA34CB" w:rsidRPr="00794129" w:rsidRDefault="00AA34CB" w:rsidP="00AA34C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3.000.000,00</w:t>
            </w:r>
          </w:p>
        </w:tc>
        <w:tc>
          <w:tcPr>
            <w:tcW w:w="1701" w:type="dxa"/>
          </w:tcPr>
          <w:p w14:paraId="229D06CE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</w:p>
          <w:p w14:paraId="7D1AC601" w14:textId="77777777" w:rsidR="00AA34CB" w:rsidRPr="00794129" w:rsidRDefault="00AA34CB" w:rsidP="00AA34C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3.000.000,00</w:t>
            </w:r>
          </w:p>
        </w:tc>
        <w:tc>
          <w:tcPr>
            <w:tcW w:w="1843" w:type="dxa"/>
          </w:tcPr>
          <w:p w14:paraId="072B04E9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</w:p>
          <w:p w14:paraId="18680B88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6A8F0C50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</w:p>
          <w:p w14:paraId="0CD843D7" w14:textId="77777777" w:rsidR="00AA34CB" w:rsidRDefault="00AA34CB" w:rsidP="00AA34C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AA34CB" w14:paraId="4D8B2D71" w14:textId="77777777" w:rsidTr="0030670A">
        <w:trPr>
          <w:jc w:val="center"/>
        </w:trPr>
        <w:tc>
          <w:tcPr>
            <w:tcW w:w="1075" w:type="dxa"/>
            <w:vAlign w:val="center"/>
          </w:tcPr>
          <w:p w14:paraId="60AB8A88" w14:textId="77777777" w:rsidR="00AA34CB" w:rsidRDefault="00AA34CB" w:rsidP="00AA34CB">
            <w:pPr>
              <w:rPr>
                <w:sz w:val="24"/>
              </w:rPr>
            </w:pPr>
            <w:r>
              <w:rPr>
                <w:sz w:val="24"/>
              </w:rPr>
              <w:t>8443</w:t>
            </w:r>
          </w:p>
        </w:tc>
        <w:tc>
          <w:tcPr>
            <w:tcW w:w="4155" w:type="dxa"/>
            <w:vAlign w:val="center"/>
          </w:tcPr>
          <w:p w14:paraId="2FEE7FF0" w14:textId="77777777" w:rsidR="00AA34CB" w:rsidRDefault="00AA34CB" w:rsidP="00AA34C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Primljeni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krediti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tuzemnih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kreditnih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institucija</w:t>
            </w:r>
            <w:proofErr w:type="spellEnd"/>
          </w:p>
        </w:tc>
        <w:tc>
          <w:tcPr>
            <w:tcW w:w="1701" w:type="dxa"/>
          </w:tcPr>
          <w:p w14:paraId="6BAEEFAE" w14:textId="77777777" w:rsidR="00AA34CB" w:rsidRDefault="00AA34CB" w:rsidP="00AA34C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14:paraId="312DC9B8" w14:textId="77777777" w:rsidR="00AA34CB" w:rsidRDefault="00AA34CB" w:rsidP="00AA34C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3.000.000,00</w:t>
            </w:r>
          </w:p>
        </w:tc>
        <w:tc>
          <w:tcPr>
            <w:tcW w:w="1701" w:type="dxa"/>
          </w:tcPr>
          <w:p w14:paraId="44A053B6" w14:textId="77777777" w:rsidR="00AA34CB" w:rsidRDefault="00AA34CB" w:rsidP="00AA34C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3.000.000,00</w:t>
            </w:r>
          </w:p>
        </w:tc>
        <w:tc>
          <w:tcPr>
            <w:tcW w:w="1843" w:type="dxa"/>
          </w:tcPr>
          <w:p w14:paraId="55B84BFA" w14:textId="77777777" w:rsidR="00AA34CB" w:rsidRDefault="00AA34CB" w:rsidP="00AA34CB">
            <w:pPr>
              <w:jc w:val="right"/>
              <w:rPr>
                <w:sz w:val="24"/>
                <w:szCs w:val="24"/>
              </w:rPr>
            </w:pPr>
          </w:p>
          <w:p w14:paraId="1A478E03" w14:textId="77777777" w:rsidR="00AA34CB" w:rsidRDefault="00AA34CB" w:rsidP="00AA34C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14:paraId="461FDAE9" w14:textId="77777777" w:rsidR="00AA34CB" w:rsidRDefault="00AA34CB" w:rsidP="00AA34CB">
            <w:pPr>
              <w:jc w:val="right"/>
              <w:rPr>
                <w:sz w:val="24"/>
                <w:szCs w:val="24"/>
              </w:rPr>
            </w:pPr>
          </w:p>
          <w:p w14:paraId="4F1E03F8" w14:textId="77777777" w:rsidR="00AA34CB" w:rsidRDefault="00AA34CB" w:rsidP="00AA34C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14:paraId="6F5B148D" w14:textId="77777777" w:rsidR="00B53CB4" w:rsidRDefault="00B53CB4" w:rsidP="00070543">
      <w:pPr>
        <w:pStyle w:val="Naslov4"/>
        <w:jc w:val="center"/>
        <w:rPr>
          <w:b w:val="0"/>
          <w:sz w:val="20"/>
          <w:lang w:val="en-AU"/>
        </w:rPr>
      </w:pPr>
    </w:p>
    <w:p w14:paraId="14305086" w14:textId="77777777" w:rsidR="00E37E78" w:rsidRDefault="00E37E78" w:rsidP="00E37E78"/>
    <w:p w14:paraId="1C8DDC5B" w14:textId="77777777" w:rsidR="00437F6D" w:rsidRDefault="00437F6D" w:rsidP="00E37E78"/>
    <w:p w14:paraId="094B40F7" w14:textId="77777777" w:rsidR="00E37E78" w:rsidRDefault="00E37E78" w:rsidP="00E37E78"/>
    <w:tbl>
      <w:tblPr>
        <w:tblpPr w:leftFromText="180" w:rightFromText="180" w:vertAnchor="text" w:tblpX="924" w:tblpY="1"/>
        <w:tblOverlap w:val="never"/>
        <w:tblW w:w="13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3988"/>
        <w:gridCol w:w="1984"/>
        <w:gridCol w:w="1843"/>
        <w:gridCol w:w="1843"/>
        <w:gridCol w:w="1134"/>
        <w:gridCol w:w="1134"/>
      </w:tblGrid>
      <w:tr w:rsidR="005D094B" w14:paraId="40A0375F" w14:textId="77777777" w:rsidTr="005D094B">
        <w:tc>
          <w:tcPr>
            <w:tcW w:w="1384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707F629" w14:textId="77777777" w:rsidR="005D094B" w:rsidRDefault="005D094B" w:rsidP="005D094B">
            <w:pPr>
              <w:pStyle w:val="Naslov4"/>
              <w:ind w:left="-391" w:firstLine="391"/>
              <w:jc w:val="center"/>
              <w:rPr>
                <w:lang w:val="en-AU"/>
              </w:rPr>
            </w:pPr>
            <w:r>
              <w:rPr>
                <w:lang w:val="en-AU"/>
              </w:rPr>
              <w:t>Računski</w:t>
            </w:r>
          </w:p>
          <w:p w14:paraId="777B3FBC" w14:textId="77777777" w:rsidR="005D094B" w:rsidRDefault="005D094B" w:rsidP="005D094B">
            <w:pPr>
              <w:ind w:left="-391" w:firstLine="3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plan</w:t>
            </w:r>
          </w:p>
        </w:tc>
        <w:tc>
          <w:tcPr>
            <w:tcW w:w="3988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4E48FC04" w14:textId="77777777" w:rsidR="005D094B" w:rsidRPr="00716A75" w:rsidRDefault="005D094B" w:rsidP="005D094B">
            <w:pPr>
              <w:pStyle w:val="Naslov4"/>
              <w:jc w:val="both"/>
              <w:rPr>
                <w:lang w:val="pl-PL"/>
              </w:rPr>
            </w:pPr>
            <w:r w:rsidRPr="00716A75">
              <w:rPr>
                <w:lang w:val="pl-PL"/>
              </w:rPr>
              <w:t>N A Z I V  P O Z I C I J E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60F914DF" w14:textId="77777777" w:rsidR="005D094B" w:rsidRPr="00A5491C" w:rsidRDefault="005D094B" w:rsidP="005D094B">
            <w:pPr>
              <w:jc w:val="center"/>
              <w:rPr>
                <w:b/>
                <w:sz w:val="21"/>
                <w:szCs w:val="21"/>
                <w:lang w:val="hr-HR"/>
              </w:rPr>
            </w:pPr>
            <w:r>
              <w:rPr>
                <w:b/>
                <w:sz w:val="21"/>
                <w:szCs w:val="21"/>
                <w:lang w:val="hr-HR"/>
              </w:rPr>
              <w:t>Izvršenje 31.12.2019 (1)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4EA28CAC" w14:textId="77777777" w:rsidR="005D094B" w:rsidRDefault="005D094B" w:rsidP="005D094B">
            <w:pPr>
              <w:jc w:val="center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PLAN 2020</w:t>
            </w:r>
          </w:p>
          <w:p w14:paraId="4CFB7E45" w14:textId="77777777" w:rsidR="004E0CA1" w:rsidRDefault="004E0CA1" w:rsidP="005D094B">
            <w:pPr>
              <w:jc w:val="center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(2)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67280A76" w14:textId="77777777" w:rsidR="005D094B" w:rsidRDefault="005D094B" w:rsidP="005D094B">
            <w:pPr>
              <w:jc w:val="center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Izvršenje 31.12.2020.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6263234" w14:textId="77777777" w:rsidR="005D094B" w:rsidRDefault="004E0CA1" w:rsidP="005D094B">
            <w:pPr>
              <w:jc w:val="center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Indeks</w:t>
            </w:r>
          </w:p>
          <w:p w14:paraId="0260A67F" w14:textId="77777777" w:rsidR="004E0CA1" w:rsidRDefault="004E0CA1" w:rsidP="005D094B">
            <w:pPr>
              <w:jc w:val="center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3/1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50E0130D" w14:textId="77777777" w:rsidR="005D094B" w:rsidRDefault="004E0CA1" w:rsidP="005D094B">
            <w:pPr>
              <w:jc w:val="center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Indeks</w:t>
            </w:r>
          </w:p>
          <w:p w14:paraId="3F47CD6A" w14:textId="77777777" w:rsidR="004E0CA1" w:rsidRDefault="004E0CA1" w:rsidP="005D094B">
            <w:pPr>
              <w:jc w:val="center"/>
              <w:rPr>
                <w:b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3-2</w:t>
            </w:r>
          </w:p>
        </w:tc>
      </w:tr>
      <w:tr w:rsidR="005D094B" w14:paraId="248CA5F1" w14:textId="77777777" w:rsidTr="005D094B">
        <w:tc>
          <w:tcPr>
            <w:tcW w:w="1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790583" w14:textId="77777777" w:rsidR="005D094B" w:rsidRDefault="005D094B" w:rsidP="005D094B">
            <w:pPr>
              <w:pStyle w:val="Naslov4"/>
              <w:jc w:val="center"/>
              <w:rPr>
                <w:lang w:val="en-AU"/>
              </w:rPr>
            </w:pPr>
            <w:r>
              <w:rPr>
                <w:lang w:val="en-AU"/>
              </w:rPr>
              <w:t>1</w:t>
            </w:r>
          </w:p>
        </w:tc>
        <w:tc>
          <w:tcPr>
            <w:tcW w:w="39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D54FCE" w14:textId="77777777" w:rsidR="005D094B" w:rsidRDefault="005D094B" w:rsidP="005D094B">
            <w:pPr>
              <w:pStyle w:val="Naslov4"/>
              <w:jc w:val="center"/>
              <w:rPr>
                <w:lang w:val="en-AU"/>
              </w:rPr>
            </w:pPr>
            <w:r>
              <w:rPr>
                <w:lang w:val="en-AU"/>
              </w:rPr>
              <w:t>2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6343D0" w14:textId="77777777" w:rsidR="005D094B" w:rsidRDefault="005D094B" w:rsidP="005D094B">
            <w:pPr>
              <w:pStyle w:val="Naslov4"/>
              <w:jc w:val="center"/>
            </w:pPr>
            <w:r>
              <w:t>5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2D6252" w14:textId="77777777" w:rsidR="005D094B" w:rsidRDefault="005D094B" w:rsidP="005D094B">
            <w:pPr>
              <w:pStyle w:val="Naslov4"/>
              <w:jc w:val="center"/>
            </w:pPr>
            <w:r>
              <w:t>5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721C2DF" w14:textId="77777777" w:rsidR="005D094B" w:rsidRDefault="005D094B" w:rsidP="005D094B">
            <w:pPr>
              <w:pStyle w:val="Naslov4"/>
              <w:jc w:val="center"/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3DD21B" w14:textId="77777777" w:rsidR="005D094B" w:rsidRDefault="005D094B" w:rsidP="005D094B">
            <w:pPr>
              <w:pStyle w:val="Naslov4"/>
              <w:jc w:val="center"/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FB241A1" w14:textId="77777777" w:rsidR="005D094B" w:rsidRDefault="005D094B" w:rsidP="005D094B">
            <w:pPr>
              <w:pStyle w:val="Naslov4"/>
              <w:jc w:val="center"/>
            </w:pPr>
          </w:p>
        </w:tc>
      </w:tr>
      <w:tr w:rsidR="005D094B" w14:paraId="0118346D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CA1E" w14:textId="77777777" w:rsidR="005D094B" w:rsidRDefault="005D094B" w:rsidP="005D094B">
            <w:pPr>
              <w:pStyle w:val="Naslov4"/>
              <w:jc w:val="center"/>
              <w:rPr>
                <w:lang w:val="en-AU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CA3F" w14:textId="77777777" w:rsidR="005D094B" w:rsidRDefault="005D094B" w:rsidP="005D094B">
            <w:pPr>
              <w:pStyle w:val="Naslov4"/>
              <w:jc w:val="center"/>
              <w:rPr>
                <w:lang w:val="en-AU"/>
              </w:rPr>
            </w:pPr>
          </w:p>
          <w:p w14:paraId="6D0FBB8F" w14:textId="77777777" w:rsidR="005D094B" w:rsidRDefault="005D094B" w:rsidP="005D094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UKUPNI  RASHODI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53A4" w14:textId="77777777" w:rsidR="005D094B" w:rsidRDefault="005D094B" w:rsidP="005D094B">
            <w:pPr>
              <w:jc w:val="right"/>
              <w:rPr>
                <w:b/>
                <w:sz w:val="24"/>
                <w:lang w:val="hr-HR"/>
              </w:rPr>
            </w:pPr>
          </w:p>
          <w:p w14:paraId="54E46343" w14:textId="77777777" w:rsidR="005D094B" w:rsidRDefault="005D094B" w:rsidP="005D094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6.665.661,83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F361" w14:textId="77777777" w:rsidR="005D094B" w:rsidRDefault="005D094B" w:rsidP="005D094B">
            <w:pPr>
              <w:jc w:val="right"/>
              <w:rPr>
                <w:b/>
                <w:sz w:val="24"/>
                <w:lang w:val="hr-HR"/>
              </w:rPr>
            </w:pPr>
          </w:p>
          <w:p w14:paraId="7D45BB9B" w14:textId="77777777" w:rsidR="005D094B" w:rsidRDefault="005D094B" w:rsidP="005D094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13.130.000,00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34AC" w14:textId="77777777" w:rsidR="001651FB" w:rsidRDefault="001651FB" w:rsidP="005D094B">
            <w:pPr>
              <w:jc w:val="right"/>
              <w:rPr>
                <w:b/>
                <w:sz w:val="24"/>
                <w:lang w:val="hr-HR"/>
              </w:rPr>
            </w:pPr>
          </w:p>
          <w:p w14:paraId="3560A4FE" w14:textId="77777777" w:rsidR="005D094B" w:rsidRDefault="006D476B" w:rsidP="005D094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7.915.474,75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7D83" w14:textId="77777777" w:rsidR="00000FE3" w:rsidRDefault="00000FE3" w:rsidP="005D094B">
            <w:pPr>
              <w:jc w:val="right"/>
              <w:rPr>
                <w:b/>
                <w:sz w:val="24"/>
                <w:lang w:val="hr-HR"/>
              </w:rPr>
            </w:pPr>
          </w:p>
          <w:p w14:paraId="2929F13E" w14:textId="77777777" w:rsidR="005D094B" w:rsidRDefault="006D476B" w:rsidP="005D094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AB85" w14:textId="77777777" w:rsidR="00000FE3" w:rsidRDefault="00000FE3" w:rsidP="005D094B">
            <w:pPr>
              <w:jc w:val="right"/>
              <w:rPr>
                <w:b/>
                <w:sz w:val="24"/>
                <w:lang w:val="hr-HR"/>
              </w:rPr>
            </w:pPr>
          </w:p>
          <w:p w14:paraId="5278D88B" w14:textId="77777777" w:rsidR="005D094B" w:rsidRDefault="006D476B" w:rsidP="006D476B">
            <w:pPr>
              <w:tabs>
                <w:tab w:val="center" w:pos="459"/>
                <w:tab w:val="right" w:pos="918"/>
              </w:tabs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ab/>
              <w:t>60</w:t>
            </w:r>
          </w:p>
        </w:tc>
      </w:tr>
      <w:tr w:rsidR="00E217D9" w14:paraId="6B5CCFBB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EA9A" w14:textId="77777777" w:rsidR="00E217D9" w:rsidRDefault="00E217D9" w:rsidP="00E217D9">
            <w:pPr>
              <w:pStyle w:val="Naslov4"/>
              <w:ind w:hanging="108"/>
              <w:rPr>
                <w:lang w:val="en-AU"/>
              </w:rPr>
            </w:pPr>
          </w:p>
          <w:p w14:paraId="49F7E7D8" w14:textId="77777777" w:rsidR="00E217D9" w:rsidRDefault="00E217D9" w:rsidP="00E217D9">
            <w:pPr>
              <w:pStyle w:val="Naslov4"/>
              <w:rPr>
                <w:lang w:val="en-AU"/>
              </w:rPr>
            </w:pPr>
            <w:r>
              <w:rPr>
                <w:lang w:val="en-AU"/>
              </w:rPr>
              <w:t>3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1CE7" w14:textId="77777777" w:rsidR="00E217D9" w:rsidRDefault="00E217D9" w:rsidP="00E217D9">
            <w:pPr>
              <w:pStyle w:val="Naslov4"/>
              <w:rPr>
                <w:lang w:val="en-AU"/>
              </w:rPr>
            </w:pPr>
          </w:p>
          <w:p w14:paraId="220F9A65" w14:textId="77777777" w:rsidR="00E217D9" w:rsidRDefault="00E217D9" w:rsidP="00E217D9">
            <w:pPr>
              <w:pStyle w:val="Naslov4"/>
              <w:rPr>
                <w:lang w:val="en-AU"/>
              </w:rPr>
            </w:pPr>
            <w:r>
              <w:rPr>
                <w:lang w:val="en-AU"/>
              </w:rPr>
              <w:t>RASHODI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CB50" w14:textId="77777777" w:rsidR="00E217D9" w:rsidRDefault="00E217D9" w:rsidP="00E217D9">
            <w:pPr>
              <w:jc w:val="right"/>
              <w:rPr>
                <w:b/>
                <w:sz w:val="24"/>
                <w:lang w:val="hr-HR"/>
              </w:rPr>
            </w:pPr>
          </w:p>
          <w:p w14:paraId="3F5EA5DD" w14:textId="77777777" w:rsidR="00E217D9" w:rsidRDefault="00E217D9" w:rsidP="00E217D9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4.890.734,25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D50B" w14:textId="77777777" w:rsidR="00E217D9" w:rsidRDefault="00E217D9" w:rsidP="00E217D9">
            <w:pPr>
              <w:jc w:val="right"/>
              <w:rPr>
                <w:b/>
                <w:sz w:val="24"/>
                <w:lang w:val="hr-HR"/>
              </w:rPr>
            </w:pPr>
          </w:p>
          <w:p w14:paraId="06B2E4F6" w14:textId="77777777" w:rsidR="00E217D9" w:rsidRDefault="00E217D9" w:rsidP="00E217D9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5.738.000,00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5C4E" w14:textId="77777777" w:rsidR="00E217D9" w:rsidRDefault="00E217D9" w:rsidP="00E217D9">
            <w:pPr>
              <w:jc w:val="right"/>
              <w:rPr>
                <w:b/>
                <w:sz w:val="24"/>
                <w:lang w:val="hr-HR"/>
              </w:rPr>
            </w:pPr>
          </w:p>
          <w:p w14:paraId="470FD2E2" w14:textId="77777777" w:rsidR="00E217D9" w:rsidRDefault="006D476B" w:rsidP="00E217D9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3.552.158,70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0AEF" w14:textId="77777777" w:rsidR="00000FE3" w:rsidRDefault="00000FE3" w:rsidP="00E217D9">
            <w:pPr>
              <w:jc w:val="right"/>
              <w:rPr>
                <w:b/>
                <w:sz w:val="24"/>
                <w:lang w:val="hr-HR"/>
              </w:rPr>
            </w:pPr>
          </w:p>
          <w:p w14:paraId="13223CB5" w14:textId="77777777" w:rsidR="00E217D9" w:rsidRDefault="006D476B" w:rsidP="00E217D9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A2FA" w14:textId="77777777" w:rsidR="00000FE3" w:rsidRDefault="00000FE3" w:rsidP="00E217D9">
            <w:pPr>
              <w:jc w:val="right"/>
              <w:rPr>
                <w:b/>
                <w:sz w:val="24"/>
                <w:lang w:val="hr-HR"/>
              </w:rPr>
            </w:pPr>
          </w:p>
          <w:p w14:paraId="729C25A3" w14:textId="77777777" w:rsidR="00E217D9" w:rsidRDefault="006D476B" w:rsidP="00E217D9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61</w:t>
            </w:r>
          </w:p>
        </w:tc>
      </w:tr>
      <w:tr w:rsidR="00E217D9" w14:paraId="0A4EE6CC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19F7" w14:textId="77777777" w:rsidR="00E217D9" w:rsidRDefault="00E217D9" w:rsidP="00E217D9">
            <w:pPr>
              <w:pStyle w:val="Naslov4"/>
              <w:rPr>
                <w:lang w:val="en-AU"/>
              </w:rPr>
            </w:pPr>
          </w:p>
          <w:p w14:paraId="4CE2FB43" w14:textId="77777777" w:rsidR="00E217D9" w:rsidRDefault="00E217D9" w:rsidP="00E217D9">
            <w:pPr>
              <w:pStyle w:val="Naslov4"/>
              <w:rPr>
                <w:lang w:val="en-AU"/>
              </w:rPr>
            </w:pPr>
            <w:r>
              <w:rPr>
                <w:lang w:val="en-AU"/>
              </w:rPr>
              <w:t>31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0DB6" w14:textId="77777777" w:rsidR="00E217D9" w:rsidRDefault="00E217D9" w:rsidP="00E217D9">
            <w:pPr>
              <w:pStyle w:val="Naslov4"/>
              <w:rPr>
                <w:lang w:val="en-AU"/>
              </w:rPr>
            </w:pPr>
          </w:p>
          <w:p w14:paraId="0DF0C6D4" w14:textId="77777777" w:rsidR="00E217D9" w:rsidRDefault="00E217D9" w:rsidP="00E217D9">
            <w:pPr>
              <w:pStyle w:val="Naslov4"/>
              <w:rPr>
                <w:lang w:val="en-AU"/>
              </w:rPr>
            </w:pPr>
            <w:proofErr w:type="spellStart"/>
            <w:r>
              <w:rPr>
                <w:lang w:val="en-AU"/>
              </w:rPr>
              <w:t>Rashodi</w:t>
            </w:r>
            <w:proofErr w:type="spellEnd"/>
            <w:r>
              <w:rPr>
                <w:lang w:val="en-AU"/>
              </w:rPr>
              <w:t xml:space="preserve"> za </w:t>
            </w:r>
            <w:proofErr w:type="spellStart"/>
            <w:r>
              <w:rPr>
                <w:lang w:val="en-AU"/>
              </w:rPr>
              <w:t>zaposlene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5FF8" w14:textId="77777777" w:rsidR="00E217D9" w:rsidRDefault="00E217D9" w:rsidP="00E217D9">
            <w:pPr>
              <w:jc w:val="right"/>
              <w:rPr>
                <w:b/>
                <w:sz w:val="24"/>
              </w:rPr>
            </w:pPr>
          </w:p>
          <w:p w14:paraId="0156ACB3" w14:textId="77777777" w:rsidR="00E217D9" w:rsidRDefault="00E217D9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2.311.576,60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0F50" w14:textId="77777777" w:rsidR="00E217D9" w:rsidRDefault="00E217D9" w:rsidP="00E217D9">
            <w:pPr>
              <w:jc w:val="right"/>
              <w:rPr>
                <w:b/>
                <w:sz w:val="24"/>
              </w:rPr>
            </w:pPr>
          </w:p>
          <w:p w14:paraId="36546A6C" w14:textId="77777777" w:rsidR="00E217D9" w:rsidRDefault="00E217D9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1.779.000,00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8813" w14:textId="77777777" w:rsidR="00E217D9" w:rsidRDefault="00E217D9" w:rsidP="00E217D9">
            <w:pPr>
              <w:jc w:val="right"/>
              <w:rPr>
                <w:b/>
                <w:sz w:val="24"/>
              </w:rPr>
            </w:pPr>
          </w:p>
          <w:p w14:paraId="54082EBF" w14:textId="77777777" w:rsidR="00E217D9" w:rsidRDefault="00E217D9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1.532.872,92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3A2A" w14:textId="77777777" w:rsidR="00000FE3" w:rsidRDefault="00000FE3" w:rsidP="00E217D9">
            <w:pPr>
              <w:jc w:val="right"/>
              <w:rPr>
                <w:b/>
                <w:sz w:val="24"/>
              </w:rPr>
            </w:pPr>
          </w:p>
          <w:p w14:paraId="792242DB" w14:textId="77777777" w:rsidR="00E217D9" w:rsidRDefault="00000FE3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D773" w14:textId="77777777" w:rsidR="00000FE3" w:rsidRDefault="00000FE3" w:rsidP="00E217D9">
            <w:pPr>
              <w:jc w:val="right"/>
              <w:rPr>
                <w:b/>
                <w:sz w:val="24"/>
              </w:rPr>
            </w:pPr>
          </w:p>
          <w:p w14:paraId="6E353569" w14:textId="77777777" w:rsidR="00E217D9" w:rsidRDefault="00000FE3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86</w:t>
            </w:r>
          </w:p>
        </w:tc>
      </w:tr>
      <w:tr w:rsidR="00E217D9" w14:paraId="49B30624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D816" w14:textId="77777777" w:rsidR="00E217D9" w:rsidRDefault="00E217D9" w:rsidP="00E217D9">
            <w:pPr>
              <w:pStyle w:val="Naslov4"/>
              <w:rPr>
                <w:lang w:val="en-AU"/>
              </w:rPr>
            </w:pPr>
          </w:p>
          <w:p w14:paraId="58866B67" w14:textId="77777777" w:rsidR="00E217D9" w:rsidRDefault="00E217D9" w:rsidP="00E217D9">
            <w:pPr>
              <w:pStyle w:val="Naslov4"/>
              <w:rPr>
                <w:lang w:val="en-AU"/>
              </w:rPr>
            </w:pPr>
            <w:r>
              <w:rPr>
                <w:lang w:val="en-AU"/>
              </w:rPr>
              <w:t>311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3D16" w14:textId="77777777" w:rsidR="00E217D9" w:rsidRDefault="00E217D9" w:rsidP="00E217D9">
            <w:pPr>
              <w:pStyle w:val="Naslov4"/>
              <w:rPr>
                <w:lang w:val="en-AU"/>
              </w:rPr>
            </w:pPr>
          </w:p>
          <w:p w14:paraId="3DDB59B2" w14:textId="77777777" w:rsidR="00E217D9" w:rsidRDefault="00E217D9" w:rsidP="00E217D9">
            <w:pPr>
              <w:pStyle w:val="Naslov4"/>
              <w:rPr>
                <w:lang w:val="en-AU"/>
              </w:rPr>
            </w:pPr>
            <w:r>
              <w:rPr>
                <w:lang w:val="en-AU"/>
              </w:rPr>
              <w:t>Plaće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E04D" w14:textId="77777777" w:rsidR="00E217D9" w:rsidRDefault="00E217D9" w:rsidP="00E217D9">
            <w:pPr>
              <w:jc w:val="right"/>
              <w:rPr>
                <w:b/>
                <w:sz w:val="24"/>
              </w:rPr>
            </w:pPr>
          </w:p>
          <w:p w14:paraId="4005AD42" w14:textId="77777777" w:rsidR="00E217D9" w:rsidRDefault="00E217D9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1.975.966,25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9B2A" w14:textId="77777777" w:rsidR="00E217D9" w:rsidRDefault="00E217D9" w:rsidP="00E217D9">
            <w:pPr>
              <w:jc w:val="right"/>
              <w:rPr>
                <w:b/>
                <w:sz w:val="24"/>
              </w:rPr>
            </w:pPr>
          </w:p>
          <w:p w14:paraId="5B515A18" w14:textId="77777777" w:rsidR="00E217D9" w:rsidRDefault="00E217D9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1.475.000,00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41A1" w14:textId="77777777" w:rsidR="00E217D9" w:rsidRDefault="00E217D9" w:rsidP="00E217D9">
            <w:pPr>
              <w:jc w:val="right"/>
              <w:rPr>
                <w:b/>
                <w:sz w:val="24"/>
              </w:rPr>
            </w:pPr>
          </w:p>
          <w:p w14:paraId="4DB4A171" w14:textId="77777777" w:rsidR="00E217D9" w:rsidRDefault="00E217D9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1.303.475,90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51BB" w14:textId="77777777" w:rsidR="00000FE3" w:rsidRDefault="00000FE3" w:rsidP="00E217D9">
            <w:pPr>
              <w:jc w:val="right"/>
              <w:rPr>
                <w:b/>
                <w:sz w:val="24"/>
              </w:rPr>
            </w:pPr>
          </w:p>
          <w:p w14:paraId="5F263911" w14:textId="77777777" w:rsidR="00E217D9" w:rsidRDefault="00000FE3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1B9D" w14:textId="77777777" w:rsidR="00000FE3" w:rsidRDefault="00000FE3" w:rsidP="00E217D9">
            <w:pPr>
              <w:jc w:val="right"/>
              <w:rPr>
                <w:b/>
                <w:sz w:val="24"/>
              </w:rPr>
            </w:pPr>
          </w:p>
          <w:p w14:paraId="2CF83918" w14:textId="77777777" w:rsidR="00E217D9" w:rsidRDefault="00000FE3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88</w:t>
            </w:r>
          </w:p>
        </w:tc>
      </w:tr>
      <w:tr w:rsidR="00E217D9" w14:paraId="5E40F137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644C" w14:textId="77777777" w:rsidR="00E217D9" w:rsidRDefault="00E217D9" w:rsidP="00E217D9">
            <w:pPr>
              <w:pStyle w:val="Naslov4"/>
              <w:rPr>
                <w:lang w:val="en-AU"/>
              </w:rPr>
            </w:pPr>
          </w:p>
          <w:p w14:paraId="27B7B3EB" w14:textId="77777777" w:rsidR="00E217D9" w:rsidRDefault="00E217D9" w:rsidP="00E217D9">
            <w:pPr>
              <w:rPr>
                <w:sz w:val="24"/>
              </w:rPr>
            </w:pPr>
            <w:r>
              <w:rPr>
                <w:sz w:val="24"/>
              </w:rPr>
              <w:t>3111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FF09" w14:textId="77777777" w:rsidR="00E217D9" w:rsidRDefault="00E217D9" w:rsidP="00E217D9">
            <w:pPr>
              <w:rPr>
                <w:b/>
                <w:sz w:val="24"/>
              </w:rPr>
            </w:pPr>
          </w:p>
          <w:p w14:paraId="75ADCCBD" w14:textId="77777777" w:rsidR="00E217D9" w:rsidRDefault="00E217D9" w:rsidP="00E217D9">
            <w:pPr>
              <w:pStyle w:val="Naslov6"/>
              <w:rPr>
                <w:lang w:val="en-AU"/>
              </w:rPr>
            </w:pPr>
            <w:proofErr w:type="spellStart"/>
            <w:r>
              <w:rPr>
                <w:lang w:val="en-AU"/>
              </w:rPr>
              <w:t>Plaće</w:t>
            </w:r>
            <w:proofErr w:type="spellEnd"/>
            <w:r>
              <w:rPr>
                <w:lang w:val="en-AU"/>
              </w:rPr>
              <w:t xml:space="preserve"> u </w:t>
            </w:r>
            <w:proofErr w:type="spellStart"/>
            <w:r>
              <w:rPr>
                <w:lang w:val="en-AU"/>
              </w:rPr>
              <w:t>novcu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7203" w14:textId="77777777" w:rsidR="00E217D9" w:rsidRDefault="00E217D9" w:rsidP="00E217D9">
            <w:pPr>
              <w:jc w:val="right"/>
              <w:rPr>
                <w:sz w:val="24"/>
              </w:rPr>
            </w:pPr>
          </w:p>
          <w:p w14:paraId="04E6A09B" w14:textId="77777777" w:rsidR="00E217D9" w:rsidRDefault="00E217D9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1.975.966,25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00AD" w14:textId="77777777" w:rsidR="00E217D9" w:rsidRDefault="00E217D9" w:rsidP="00E217D9">
            <w:pPr>
              <w:jc w:val="right"/>
              <w:rPr>
                <w:sz w:val="24"/>
              </w:rPr>
            </w:pPr>
          </w:p>
          <w:p w14:paraId="47A2A053" w14:textId="77777777" w:rsidR="00E217D9" w:rsidRDefault="00E217D9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1.475.000,00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61D3" w14:textId="77777777" w:rsidR="00E217D9" w:rsidRDefault="00E217D9" w:rsidP="00E217D9">
            <w:pPr>
              <w:jc w:val="right"/>
              <w:rPr>
                <w:sz w:val="24"/>
              </w:rPr>
            </w:pPr>
          </w:p>
          <w:p w14:paraId="61CEB50A" w14:textId="77777777" w:rsidR="00E217D9" w:rsidRDefault="00E217D9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1.303.475,90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3538" w14:textId="77777777" w:rsidR="00000FE3" w:rsidRDefault="00000FE3" w:rsidP="00E217D9">
            <w:pPr>
              <w:jc w:val="right"/>
              <w:rPr>
                <w:sz w:val="24"/>
              </w:rPr>
            </w:pPr>
          </w:p>
          <w:p w14:paraId="067A9777" w14:textId="77777777" w:rsidR="00E217D9" w:rsidRDefault="00000FE3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55D9" w14:textId="77777777" w:rsidR="00000FE3" w:rsidRDefault="00000FE3" w:rsidP="00E217D9">
            <w:pPr>
              <w:jc w:val="right"/>
              <w:rPr>
                <w:sz w:val="24"/>
              </w:rPr>
            </w:pPr>
          </w:p>
          <w:p w14:paraId="3C17205A" w14:textId="77777777" w:rsidR="00E217D9" w:rsidRDefault="00000FE3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</w:tr>
      <w:tr w:rsidR="00E217D9" w14:paraId="403C05F5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A09F" w14:textId="77777777" w:rsidR="00E217D9" w:rsidRDefault="00E217D9" w:rsidP="00E217D9">
            <w:pPr>
              <w:pStyle w:val="Naslov4"/>
              <w:rPr>
                <w:lang w:val="en-AU"/>
              </w:rPr>
            </w:pPr>
          </w:p>
          <w:p w14:paraId="5488E534" w14:textId="77777777" w:rsidR="00E217D9" w:rsidRDefault="00E217D9" w:rsidP="00E217D9">
            <w:pPr>
              <w:pStyle w:val="Naslov4"/>
              <w:rPr>
                <w:lang w:val="en-AU"/>
              </w:rPr>
            </w:pPr>
            <w:r>
              <w:rPr>
                <w:lang w:val="en-AU"/>
              </w:rPr>
              <w:t>312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D608" w14:textId="77777777" w:rsidR="00E217D9" w:rsidRDefault="00E217D9" w:rsidP="00E217D9">
            <w:pPr>
              <w:rPr>
                <w:b/>
                <w:sz w:val="24"/>
              </w:rPr>
            </w:pPr>
          </w:p>
          <w:p w14:paraId="4D98B816" w14:textId="77777777" w:rsidR="00E217D9" w:rsidRDefault="00E217D9" w:rsidP="00E217D9">
            <w:pPr>
              <w:pStyle w:val="Naslov4"/>
              <w:rPr>
                <w:lang w:val="en-AU"/>
              </w:rPr>
            </w:pPr>
            <w:proofErr w:type="spellStart"/>
            <w:r>
              <w:rPr>
                <w:lang w:val="en-AU"/>
              </w:rPr>
              <w:t>Ostali</w:t>
            </w:r>
            <w:proofErr w:type="spellEnd"/>
            <w:r>
              <w:rPr>
                <w:lang w:val="en-AU"/>
              </w:rPr>
              <w:t xml:space="preserve"> </w:t>
            </w:r>
            <w:proofErr w:type="spellStart"/>
            <w:r>
              <w:rPr>
                <w:lang w:val="en-AU"/>
              </w:rPr>
              <w:t>rashodi</w:t>
            </w:r>
            <w:proofErr w:type="spellEnd"/>
            <w:r>
              <w:rPr>
                <w:lang w:val="en-AU"/>
              </w:rPr>
              <w:t xml:space="preserve"> za </w:t>
            </w:r>
            <w:proofErr w:type="spellStart"/>
            <w:r>
              <w:rPr>
                <w:lang w:val="en-AU"/>
              </w:rPr>
              <w:t>zaposlene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1342" w14:textId="77777777" w:rsidR="00E217D9" w:rsidRDefault="00E217D9" w:rsidP="00E217D9">
            <w:pPr>
              <w:jc w:val="right"/>
              <w:rPr>
                <w:b/>
                <w:sz w:val="24"/>
              </w:rPr>
            </w:pPr>
          </w:p>
          <w:p w14:paraId="4D7EC110" w14:textId="77777777" w:rsidR="00E217D9" w:rsidRDefault="00E217D9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9.900,00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66D8" w14:textId="77777777" w:rsidR="00E217D9" w:rsidRDefault="00E217D9" w:rsidP="00E217D9">
            <w:pPr>
              <w:jc w:val="right"/>
              <w:rPr>
                <w:b/>
                <w:sz w:val="24"/>
              </w:rPr>
            </w:pPr>
          </w:p>
          <w:p w14:paraId="209332C1" w14:textId="77777777" w:rsidR="00E217D9" w:rsidRDefault="00E217D9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D820" w14:textId="77777777" w:rsidR="00E217D9" w:rsidRDefault="00E217D9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</w:p>
          <w:p w14:paraId="36861E70" w14:textId="77777777" w:rsidR="00E217D9" w:rsidRDefault="00E217D9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8E38" w14:textId="77777777" w:rsidR="00000FE3" w:rsidRDefault="00000FE3" w:rsidP="00E217D9">
            <w:pPr>
              <w:jc w:val="right"/>
              <w:rPr>
                <w:b/>
                <w:sz w:val="24"/>
              </w:rPr>
            </w:pPr>
          </w:p>
          <w:p w14:paraId="113EEAE4" w14:textId="77777777" w:rsidR="00E217D9" w:rsidRDefault="00000FE3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D990" w14:textId="77777777" w:rsidR="00000FE3" w:rsidRDefault="00000FE3" w:rsidP="00E217D9">
            <w:pPr>
              <w:jc w:val="right"/>
              <w:rPr>
                <w:b/>
                <w:sz w:val="24"/>
              </w:rPr>
            </w:pPr>
          </w:p>
          <w:p w14:paraId="02382DA7" w14:textId="77777777" w:rsidR="00E217D9" w:rsidRDefault="00000FE3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</w:p>
        </w:tc>
      </w:tr>
      <w:tr w:rsidR="00E217D9" w14:paraId="0F884132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5AE0" w14:textId="77777777" w:rsidR="00E217D9" w:rsidRDefault="00E217D9" w:rsidP="00E217D9">
            <w:pPr>
              <w:pStyle w:val="Naslov4"/>
              <w:rPr>
                <w:lang w:val="en-AU"/>
              </w:rPr>
            </w:pPr>
          </w:p>
          <w:p w14:paraId="5054302C" w14:textId="77777777" w:rsidR="00E217D9" w:rsidRDefault="00E217D9" w:rsidP="00E217D9">
            <w:pPr>
              <w:rPr>
                <w:sz w:val="24"/>
              </w:rPr>
            </w:pPr>
            <w:r>
              <w:rPr>
                <w:sz w:val="24"/>
              </w:rPr>
              <w:t>3121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D7EF" w14:textId="77777777" w:rsidR="00E217D9" w:rsidRPr="00716A75" w:rsidRDefault="00E217D9" w:rsidP="00E217D9">
            <w:pPr>
              <w:pStyle w:val="Naslov6"/>
              <w:rPr>
                <w:lang w:val="pl-PL"/>
              </w:rPr>
            </w:pPr>
            <w:r w:rsidRPr="00716A75">
              <w:rPr>
                <w:lang w:val="pl-PL"/>
              </w:rPr>
              <w:t>Ostali rashodi za zaposlene (Nagrade, darovi, otpremnine i sl.)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BE65" w14:textId="77777777" w:rsidR="00E217D9" w:rsidRDefault="00E217D9" w:rsidP="00E217D9">
            <w:pPr>
              <w:jc w:val="right"/>
              <w:rPr>
                <w:sz w:val="24"/>
                <w:lang w:val="pl-PL"/>
              </w:rPr>
            </w:pPr>
          </w:p>
          <w:p w14:paraId="096508FA" w14:textId="77777777" w:rsidR="00E217D9" w:rsidRDefault="00E217D9" w:rsidP="00E217D9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9.900,00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21F6" w14:textId="77777777" w:rsidR="00E217D9" w:rsidRDefault="00E217D9" w:rsidP="00E217D9">
            <w:pPr>
              <w:jc w:val="right"/>
              <w:rPr>
                <w:sz w:val="24"/>
                <w:lang w:val="pl-PL"/>
              </w:rPr>
            </w:pPr>
          </w:p>
          <w:p w14:paraId="60218440" w14:textId="77777777" w:rsidR="00E217D9" w:rsidRDefault="00E217D9" w:rsidP="00E217D9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14.000,00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79B3" w14:textId="77777777" w:rsidR="00E217D9" w:rsidRDefault="00E217D9" w:rsidP="00E217D9">
            <w:pPr>
              <w:jc w:val="right"/>
              <w:rPr>
                <w:sz w:val="24"/>
                <w:lang w:val="pl-PL"/>
              </w:rPr>
            </w:pPr>
          </w:p>
          <w:p w14:paraId="7ED87176" w14:textId="77777777" w:rsidR="00E217D9" w:rsidRDefault="00E217D9" w:rsidP="00E217D9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14.000,00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A6DE" w14:textId="77777777" w:rsidR="00000FE3" w:rsidRDefault="00000FE3" w:rsidP="00E217D9">
            <w:pPr>
              <w:jc w:val="right"/>
              <w:rPr>
                <w:sz w:val="24"/>
                <w:lang w:val="pl-PL"/>
              </w:rPr>
            </w:pPr>
          </w:p>
          <w:p w14:paraId="325F605A" w14:textId="77777777" w:rsidR="00E217D9" w:rsidRDefault="00000FE3" w:rsidP="00E217D9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1E09" w14:textId="77777777" w:rsidR="00000FE3" w:rsidRDefault="00000FE3" w:rsidP="00E217D9">
            <w:pPr>
              <w:jc w:val="right"/>
              <w:rPr>
                <w:sz w:val="24"/>
                <w:lang w:val="pl-PL"/>
              </w:rPr>
            </w:pPr>
          </w:p>
          <w:p w14:paraId="6F8D01BA" w14:textId="77777777" w:rsidR="00E217D9" w:rsidRDefault="00000FE3" w:rsidP="00E217D9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100</w:t>
            </w:r>
          </w:p>
        </w:tc>
      </w:tr>
      <w:tr w:rsidR="00E217D9" w14:paraId="1EB4B470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E21E" w14:textId="77777777" w:rsidR="00E217D9" w:rsidRPr="00506E88" w:rsidRDefault="00E217D9" w:rsidP="00E217D9">
            <w:pPr>
              <w:pStyle w:val="Naslov4"/>
              <w:rPr>
                <w:lang w:val="pl-PL"/>
              </w:rPr>
            </w:pPr>
          </w:p>
          <w:p w14:paraId="3CA499A0" w14:textId="77777777" w:rsidR="00E217D9" w:rsidRDefault="00E217D9" w:rsidP="00E217D9">
            <w:pPr>
              <w:pStyle w:val="Naslov4"/>
              <w:rPr>
                <w:lang w:val="en-AU"/>
              </w:rPr>
            </w:pPr>
            <w:r>
              <w:rPr>
                <w:lang w:val="en-AU"/>
              </w:rPr>
              <w:t>313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6B5D" w14:textId="77777777" w:rsidR="00E217D9" w:rsidRDefault="00E217D9" w:rsidP="00E217D9">
            <w:pPr>
              <w:rPr>
                <w:b/>
                <w:sz w:val="24"/>
              </w:rPr>
            </w:pPr>
          </w:p>
          <w:p w14:paraId="38719944" w14:textId="77777777" w:rsidR="00E217D9" w:rsidRDefault="00E217D9" w:rsidP="00E217D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Doprinosi na plaće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8E4E" w14:textId="77777777" w:rsidR="00E217D9" w:rsidRDefault="00E217D9" w:rsidP="00E217D9">
            <w:pPr>
              <w:jc w:val="right"/>
              <w:rPr>
                <w:b/>
                <w:sz w:val="24"/>
              </w:rPr>
            </w:pPr>
          </w:p>
          <w:p w14:paraId="318D46EA" w14:textId="77777777" w:rsidR="00E217D9" w:rsidRDefault="00E217D9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325.710,35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D29" w14:textId="77777777" w:rsidR="00E217D9" w:rsidRDefault="00E217D9" w:rsidP="00E217D9">
            <w:pPr>
              <w:jc w:val="right"/>
              <w:rPr>
                <w:b/>
                <w:sz w:val="24"/>
              </w:rPr>
            </w:pPr>
          </w:p>
          <w:p w14:paraId="052AE2AF" w14:textId="77777777" w:rsidR="00E217D9" w:rsidRDefault="00E217D9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290.000,00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FD4F" w14:textId="77777777" w:rsidR="00E217D9" w:rsidRDefault="00E217D9" w:rsidP="00E217D9">
            <w:pPr>
              <w:jc w:val="right"/>
              <w:rPr>
                <w:b/>
                <w:sz w:val="24"/>
              </w:rPr>
            </w:pPr>
          </w:p>
          <w:p w14:paraId="1370A036" w14:textId="77777777" w:rsidR="00E217D9" w:rsidRDefault="00E217D9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215.397,02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E94B" w14:textId="77777777" w:rsidR="00000FE3" w:rsidRDefault="00000FE3" w:rsidP="00E217D9">
            <w:pPr>
              <w:jc w:val="right"/>
              <w:rPr>
                <w:b/>
                <w:sz w:val="24"/>
              </w:rPr>
            </w:pPr>
          </w:p>
          <w:p w14:paraId="5108CC7E" w14:textId="77777777" w:rsidR="00E217D9" w:rsidRDefault="00000FE3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ED57" w14:textId="77777777" w:rsidR="00000FE3" w:rsidRDefault="00000FE3" w:rsidP="00E217D9">
            <w:pPr>
              <w:jc w:val="right"/>
              <w:rPr>
                <w:b/>
                <w:sz w:val="24"/>
              </w:rPr>
            </w:pPr>
          </w:p>
          <w:p w14:paraId="01330E35" w14:textId="77777777" w:rsidR="00E217D9" w:rsidRDefault="00000FE3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74</w:t>
            </w:r>
          </w:p>
        </w:tc>
      </w:tr>
      <w:tr w:rsidR="00E217D9" w14:paraId="3BDD61DD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F479" w14:textId="77777777" w:rsidR="00E217D9" w:rsidRDefault="00E217D9" w:rsidP="00E217D9">
            <w:pPr>
              <w:pStyle w:val="Naslov4"/>
              <w:rPr>
                <w:lang w:val="en-AU"/>
              </w:rPr>
            </w:pPr>
          </w:p>
          <w:p w14:paraId="29018563" w14:textId="77777777" w:rsidR="00E217D9" w:rsidRDefault="00E217D9" w:rsidP="00E217D9">
            <w:pPr>
              <w:rPr>
                <w:sz w:val="24"/>
              </w:rPr>
            </w:pPr>
            <w:r>
              <w:rPr>
                <w:sz w:val="24"/>
              </w:rPr>
              <w:t>3132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E45F" w14:textId="77777777" w:rsidR="00E217D9" w:rsidRDefault="00E217D9" w:rsidP="00E217D9">
            <w:pPr>
              <w:rPr>
                <w:b/>
                <w:sz w:val="24"/>
              </w:rPr>
            </w:pPr>
          </w:p>
          <w:p w14:paraId="1853D197" w14:textId="77777777" w:rsidR="00E217D9" w:rsidRDefault="00E217D9" w:rsidP="00E217D9">
            <w:pPr>
              <w:pStyle w:val="Naslov6"/>
              <w:rPr>
                <w:lang w:val="en-AU"/>
              </w:rPr>
            </w:pPr>
            <w:proofErr w:type="spellStart"/>
            <w:r>
              <w:rPr>
                <w:lang w:val="en-AU"/>
              </w:rPr>
              <w:t>Doprinosi</w:t>
            </w:r>
            <w:proofErr w:type="spellEnd"/>
            <w:r>
              <w:rPr>
                <w:lang w:val="en-AU"/>
              </w:rPr>
              <w:t xml:space="preserve"> za </w:t>
            </w:r>
            <w:proofErr w:type="spellStart"/>
            <w:r>
              <w:rPr>
                <w:lang w:val="en-AU"/>
              </w:rPr>
              <w:t>zdravstveno</w:t>
            </w:r>
            <w:proofErr w:type="spellEnd"/>
            <w:r>
              <w:rPr>
                <w:lang w:val="en-AU"/>
              </w:rPr>
              <w:t xml:space="preserve"> </w:t>
            </w:r>
            <w:proofErr w:type="spellStart"/>
            <w:r>
              <w:rPr>
                <w:lang w:val="en-AU"/>
              </w:rPr>
              <w:t>osiguranje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4B25" w14:textId="77777777" w:rsidR="00E217D9" w:rsidRDefault="00E217D9" w:rsidP="00E217D9">
            <w:pPr>
              <w:jc w:val="right"/>
              <w:rPr>
                <w:sz w:val="24"/>
              </w:rPr>
            </w:pPr>
          </w:p>
          <w:p w14:paraId="20FBBA9C" w14:textId="77777777" w:rsidR="00E217D9" w:rsidRDefault="00E217D9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325.710,35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C949" w14:textId="77777777" w:rsidR="00E217D9" w:rsidRDefault="00E217D9" w:rsidP="00E217D9">
            <w:pPr>
              <w:jc w:val="right"/>
              <w:rPr>
                <w:sz w:val="24"/>
              </w:rPr>
            </w:pPr>
          </w:p>
          <w:p w14:paraId="5B60F4D2" w14:textId="77777777" w:rsidR="00E217D9" w:rsidRDefault="00E217D9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290.000,00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0D82" w14:textId="77777777" w:rsidR="00E217D9" w:rsidRDefault="00E217D9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711BF94F" w14:textId="77777777" w:rsidR="00E217D9" w:rsidRDefault="00E217D9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215.397,02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37AB" w14:textId="77777777" w:rsidR="00000FE3" w:rsidRDefault="00000FE3" w:rsidP="00E217D9">
            <w:pPr>
              <w:jc w:val="right"/>
              <w:rPr>
                <w:sz w:val="24"/>
              </w:rPr>
            </w:pPr>
          </w:p>
          <w:p w14:paraId="5CBC9195" w14:textId="77777777" w:rsidR="00E217D9" w:rsidRDefault="00000FE3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E1A3" w14:textId="77777777" w:rsidR="00000FE3" w:rsidRDefault="00000FE3" w:rsidP="00E217D9">
            <w:pPr>
              <w:jc w:val="right"/>
              <w:rPr>
                <w:sz w:val="24"/>
              </w:rPr>
            </w:pPr>
          </w:p>
          <w:p w14:paraId="66C20241" w14:textId="77777777" w:rsidR="00E217D9" w:rsidRDefault="00000FE3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</w:tr>
      <w:tr w:rsidR="00F8722D" w14:paraId="112C1A78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247E" w14:textId="77777777" w:rsidR="00F8722D" w:rsidRDefault="00F8722D" w:rsidP="00F8722D">
            <w:pPr>
              <w:pStyle w:val="Naslov4"/>
              <w:rPr>
                <w:lang w:val="en-AU"/>
              </w:rPr>
            </w:pPr>
          </w:p>
          <w:p w14:paraId="1B84BB02" w14:textId="77777777" w:rsidR="00F8722D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F45" w14:textId="77777777" w:rsidR="00F8722D" w:rsidRDefault="00F8722D" w:rsidP="00F8722D">
            <w:pPr>
              <w:rPr>
                <w:b/>
                <w:sz w:val="24"/>
              </w:rPr>
            </w:pPr>
          </w:p>
          <w:p w14:paraId="7FE1B835" w14:textId="77777777" w:rsidR="00F8722D" w:rsidRDefault="00F8722D" w:rsidP="00F8722D">
            <w:pPr>
              <w:pStyle w:val="Naslov4"/>
              <w:rPr>
                <w:lang w:val="en-AU"/>
              </w:rPr>
            </w:pPr>
            <w:r>
              <w:rPr>
                <w:lang w:val="en-AU"/>
              </w:rPr>
              <w:t>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C9E9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62A29E79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1.753.117,64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75F4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7407DDFD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1.983.000,00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36A2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14:paraId="5728CB47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1.284.795,31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4852" w14:textId="77777777" w:rsidR="00000FE3" w:rsidRDefault="00000FE3" w:rsidP="00F8722D">
            <w:pPr>
              <w:jc w:val="right"/>
              <w:rPr>
                <w:b/>
                <w:sz w:val="24"/>
              </w:rPr>
            </w:pPr>
          </w:p>
          <w:p w14:paraId="72E25059" w14:textId="77777777" w:rsidR="00F8722D" w:rsidRDefault="00000FE3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4903" w14:textId="77777777" w:rsidR="00000FE3" w:rsidRDefault="00000FE3" w:rsidP="00F8722D">
            <w:pPr>
              <w:jc w:val="right"/>
              <w:rPr>
                <w:b/>
                <w:sz w:val="24"/>
              </w:rPr>
            </w:pPr>
          </w:p>
          <w:p w14:paraId="50CADA78" w14:textId="77777777" w:rsidR="00F8722D" w:rsidRDefault="00000FE3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</w:tr>
      <w:tr w:rsidR="00E217D9" w14:paraId="625CF0E4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1E25" w14:textId="77777777" w:rsidR="00E217D9" w:rsidRDefault="00E217D9" w:rsidP="00E217D9">
            <w:pPr>
              <w:pStyle w:val="Naslov4"/>
              <w:rPr>
                <w:lang w:val="en-AU"/>
              </w:rPr>
            </w:pPr>
          </w:p>
          <w:p w14:paraId="73916640" w14:textId="77777777" w:rsidR="00E217D9" w:rsidRDefault="00E217D9" w:rsidP="00E217D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321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AC46" w14:textId="77777777" w:rsidR="00E217D9" w:rsidRDefault="00E217D9" w:rsidP="00E217D9">
            <w:pPr>
              <w:rPr>
                <w:b/>
                <w:sz w:val="24"/>
              </w:rPr>
            </w:pPr>
          </w:p>
          <w:p w14:paraId="7D39B931" w14:textId="77777777" w:rsidR="00E217D9" w:rsidRDefault="00E217D9" w:rsidP="00E217D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Naknade troškova zaposlenima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7CBF" w14:textId="77777777" w:rsidR="00E217D9" w:rsidRDefault="00E217D9" w:rsidP="00E217D9">
            <w:pPr>
              <w:jc w:val="right"/>
              <w:rPr>
                <w:b/>
                <w:sz w:val="24"/>
              </w:rPr>
            </w:pPr>
          </w:p>
          <w:p w14:paraId="6AF86D3F" w14:textId="77777777" w:rsidR="00E217D9" w:rsidRDefault="00E217D9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55.243,66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FD20" w14:textId="77777777" w:rsidR="00E217D9" w:rsidRDefault="00E217D9" w:rsidP="00E217D9">
            <w:pPr>
              <w:jc w:val="right"/>
              <w:rPr>
                <w:b/>
                <w:sz w:val="24"/>
              </w:rPr>
            </w:pPr>
          </w:p>
          <w:p w14:paraId="7D929C8C" w14:textId="77777777" w:rsidR="00E217D9" w:rsidRDefault="00E217D9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59.000,00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A496" w14:textId="77777777" w:rsidR="00E217D9" w:rsidRDefault="00E217D9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14:paraId="3A9306E7" w14:textId="77777777" w:rsidR="00E217D9" w:rsidRDefault="00E217D9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26.613,73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A1DD" w14:textId="77777777" w:rsidR="00000FE3" w:rsidRDefault="00000FE3" w:rsidP="00E217D9">
            <w:pPr>
              <w:jc w:val="right"/>
              <w:rPr>
                <w:b/>
                <w:sz w:val="24"/>
              </w:rPr>
            </w:pPr>
          </w:p>
          <w:p w14:paraId="095A5BE1" w14:textId="77777777" w:rsidR="00E217D9" w:rsidRDefault="00000FE3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69E1" w14:textId="77777777" w:rsidR="00000FE3" w:rsidRDefault="00000FE3" w:rsidP="00E217D9">
            <w:pPr>
              <w:jc w:val="right"/>
              <w:rPr>
                <w:b/>
                <w:sz w:val="24"/>
              </w:rPr>
            </w:pPr>
          </w:p>
          <w:p w14:paraId="4E81BDD8" w14:textId="77777777" w:rsidR="00E217D9" w:rsidRDefault="00000FE3" w:rsidP="00E217D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45</w:t>
            </w:r>
          </w:p>
        </w:tc>
      </w:tr>
      <w:tr w:rsidR="00E217D9" w14:paraId="398B29BF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4A79" w14:textId="77777777" w:rsidR="00E217D9" w:rsidRDefault="00E217D9" w:rsidP="00E217D9">
            <w:pPr>
              <w:pStyle w:val="Naslov4"/>
              <w:rPr>
                <w:b w:val="0"/>
                <w:lang w:val="en-AU"/>
              </w:rPr>
            </w:pPr>
          </w:p>
          <w:p w14:paraId="613FD028" w14:textId="77777777" w:rsidR="00E217D9" w:rsidRDefault="00E217D9" w:rsidP="00E217D9">
            <w:pPr>
              <w:pStyle w:val="Naslov4"/>
              <w:rPr>
                <w:b w:val="0"/>
                <w:lang w:val="en-AU"/>
              </w:rPr>
            </w:pPr>
            <w:r>
              <w:rPr>
                <w:b w:val="0"/>
                <w:lang w:val="en-AU"/>
              </w:rPr>
              <w:t>3211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8451" w14:textId="77777777" w:rsidR="00E217D9" w:rsidRPr="00716A75" w:rsidRDefault="00E217D9" w:rsidP="00E217D9">
            <w:pPr>
              <w:rPr>
                <w:sz w:val="24"/>
              </w:rPr>
            </w:pPr>
          </w:p>
          <w:p w14:paraId="68DE05F1" w14:textId="77777777" w:rsidR="00E217D9" w:rsidRPr="00716A75" w:rsidRDefault="00E217D9" w:rsidP="00E217D9">
            <w:pPr>
              <w:rPr>
                <w:sz w:val="24"/>
              </w:rPr>
            </w:pPr>
            <w:r w:rsidRPr="00716A75">
              <w:rPr>
                <w:sz w:val="24"/>
              </w:rPr>
              <w:t xml:space="preserve">Službena putovanja (Dnevnice, prijevoz </w:t>
            </w:r>
            <w:r>
              <w:rPr>
                <w:sz w:val="24"/>
              </w:rPr>
              <w:pgNum/>
            </w:r>
            <w:r>
              <w:rPr>
                <w:sz w:val="24"/>
              </w:rPr>
              <w:t>s l</w:t>
            </w:r>
            <w:r w:rsidRPr="00716A75">
              <w:rPr>
                <w:sz w:val="24"/>
              </w:rPr>
              <w:t>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EBAF" w14:textId="77777777" w:rsidR="00E217D9" w:rsidRDefault="00E217D9" w:rsidP="00E217D9">
            <w:pPr>
              <w:jc w:val="right"/>
              <w:rPr>
                <w:sz w:val="24"/>
              </w:rPr>
            </w:pPr>
          </w:p>
          <w:p w14:paraId="40DC5916" w14:textId="77777777" w:rsidR="00E217D9" w:rsidRDefault="00E217D9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9.958,96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9E4" w14:textId="77777777" w:rsidR="00E217D9" w:rsidRDefault="00E217D9" w:rsidP="00E217D9">
            <w:pPr>
              <w:jc w:val="right"/>
              <w:rPr>
                <w:sz w:val="24"/>
              </w:rPr>
            </w:pPr>
          </w:p>
          <w:p w14:paraId="5980D50E" w14:textId="77777777" w:rsidR="00E217D9" w:rsidRDefault="00E217D9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5.000,00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6323" w14:textId="77777777" w:rsidR="00E217D9" w:rsidRDefault="00E217D9" w:rsidP="00E217D9">
            <w:pPr>
              <w:jc w:val="right"/>
              <w:rPr>
                <w:sz w:val="24"/>
              </w:rPr>
            </w:pPr>
          </w:p>
          <w:p w14:paraId="783A0283" w14:textId="77777777" w:rsidR="00E217D9" w:rsidRDefault="00E217D9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62C2" w14:textId="77777777" w:rsidR="00000FE3" w:rsidRDefault="00000FE3" w:rsidP="00E217D9">
            <w:pPr>
              <w:jc w:val="right"/>
              <w:rPr>
                <w:sz w:val="24"/>
              </w:rPr>
            </w:pPr>
          </w:p>
          <w:p w14:paraId="05FCA065" w14:textId="77777777" w:rsidR="00E217D9" w:rsidRDefault="00000FE3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F618" w14:textId="77777777" w:rsidR="00000FE3" w:rsidRDefault="00000FE3" w:rsidP="00E217D9">
            <w:pPr>
              <w:jc w:val="right"/>
              <w:rPr>
                <w:sz w:val="24"/>
              </w:rPr>
            </w:pPr>
          </w:p>
          <w:p w14:paraId="2B6AC16D" w14:textId="77777777" w:rsidR="00E217D9" w:rsidRDefault="00000FE3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E217D9" w:rsidRPr="006C20A2" w14:paraId="44AB9122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523D" w14:textId="77777777" w:rsidR="00E217D9" w:rsidRPr="00506E88" w:rsidRDefault="00E217D9" w:rsidP="00E217D9">
            <w:pPr>
              <w:pStyle w:val="Naslov4"/>
              <w:rPr>
                <w:b w:val="0"/>
                <w:szCs w:val="24"/>
                <w:lang w:val="en-AU"/>
              </w:rPr>
            </w:pPr>
          </w:p>
          <w:p w14:paraId="21D8BD70" w14:textId="77777777" w:rsidR="00E217D9" w:rsidRPr="006C20A2" w:rsidRDefault="00E217D9" w:rsidP="00E217D9">
            <w:pPr>
              <w:rPr>
                <w:sz w:val="24"/>
                <w:szCs w:val="24"/>
              </w:rPr>
            </w:pPr>
            <w:r w:rsidRPr="006C20A2">
              <w:rPr>
                <w:sz w:val="24"/>
                <w:szCs w:val="24"/>
              </w:rPr>
              <w:t>3212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2BE9" w14:textId="77777777" w:rsidR="00E217D9" w:rsidRPr="00716A75" w:rsidRDefault="00E217D9" w:rsidP="00E217D9">
            <w:pPr>
              <w:rPr>
                <w:sz w:val="24"/>
                <w:lang w:val="pl-PL"/>
              </w:rPr>
            </w:pPr>
          </w:p>
          <w:p w14:paraId="6FE9424A" w14:textId="77777777" w:rsidR="00E217D9" w:rsidRPr="00716A75" w:rsidRDefault="00E217D9" w:rsidP="00E217D9">
            <w:pPr>
              <w:rPr>
                <w:sz w:val="24"/>
                <w:lang w:val="pl-PL"/>
              </w:rPr>
            </w:pPr>
            <w:r w:rsidRPr="00716A75">
              <w:rPr>
                <w:sz w:val="24"/>
                <w:lang w:val="pl-PL"/>
              </w:rPr>
              <w:t>Naknada za prijevoz na posao i s posla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702" w14:textId="77777777" w:rsidR="00E217D9" w:rsidRDefault="00E217D9" w:rsidP="00E217D9">
            <w:pPr>
              <w:jc w:val="right"/>
              <w:rPr>
                <w:sz w:val="24"/>
                <w:lang w:val="pl-PL"/>
              </w:rPr>
            </w:pPr>
          </w:p>
          <w:p w14:paraId="5430F7BE" w14:textId="77777777" w:rsidR="00E217D9" w:rsidRDefault="00E217D9" w:rsidP="00E217D9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8.400,00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2310" w14:textId="77777777" w:rsidR="00E217D9" w:rsidRDefault="00E217D9" w:rsidP="00E217D9">
            <w:pPr>
              <w:jc w:val="right"/>
              <w:rPr>
                <w:sz w:val="24"/>
                <w:lang w:val="pl-PL"/>
              </w:rPr>
            </w:pPr>
          </w:p>
          <w:p w14:paraId="2857245C" w14:textId="77777777" w:rsidR="00E217D9" w:rsidRDefault="00E217D9" w:rsidP="00E217D9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12.000,00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A787" w14:textId="77777777" w:rsidR="00E217D9" w:rsidRDefault="00E217D9" w:rsidP="00E217D9">
            <w:pPr>
              <w:jc w:val="right"/>
              <w:rPr>
                <w:sz w:val="24"/>
                <w:lang w:val="pl-PL"/>
              </w:rPr>
            </w:pPr>
          </w:p>
          <w:p w14:paraId="4399B22C" w14:textId="77777777" w:rsidR="00E217D9" w:rsidRDefault="00E217D9" w:rsidP="00E217D9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9.800,00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0A70" w14:textId="77777777" w:rsidR="006C0199" w:rsidRDefault="006C0199" w:rsidP="00E217D9">
            <w:pPr>
              <w:jc w:val="right"/>
              <w:rPr>
                <w:sz w:val="24"/>
                <w:lang w:val="pl-PL"/>
              </w:rPr>
            </w:pPr>
          </w:p>
          <w:p w14:paraId="2B7E5D54" w14:textId="77777777" w:rsidR="00E217D9" w:rsidRDefault="00000FE3" w:rsidP="00E217D9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360F" w14:textId="77777777" w:rsidR="006C0199" w:rsidRDefault="006C0199" w:rsidP="00E217D9">
            <w:pPr>
              <w:jc w:val="right"/>
              <w:rPr>
                <w:sz w:val="24"/>
                <w:lang w:val="pl-PL"/>
              </w:rPr>
            </w:pPr>
          </w:p>
          <w:p w14:paraId="0D59AF6D" w14:textId="77777777" w:rsidR="00E217D9" w:rsidRDefault="00000FE3" w:rsidP="00E217D9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81</w:t>
            </w:r>
          </w:p>
        </w:tc>
      </w:tr>
      <w:tr w:rsidR="00E217D9" w:rsidRPr="006C20A2" w14:paraId="5B65F3A0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A976" w14:textId="77777777" w:rsidR="00E217D9" w:rsidRPr="00506E88" w:rsidRDefault="00E217D9" w:rsidP="00E217D9">
            <w:pPr>
              <w:pStyle w:val="Naslov4"/>
              <w:rPr>
                <w:b w:val="0"/>
                <w:szCs w:val="24"/>
                <w:lang w:val="pl-PL"/>
              </w:rPr>
            </w:pPr>
          </w:p>
          <w:p w14:paraId="5FD0BAC1" w14:textId="77777777" w:rsidR="00E217D9" w:rsidRPr="006C20A2" w:rsidRDefault="00E217D9" w:rsidP="00E217D9">
            <w:pPr>
              <w:pStyle w:val="Naslov4"/>
              <w:rPr>
                <w:b w:val="0"/>
                <w:szCs w:val="24"/>
                <w:lang w:val="en-AU"/>
              </w:rPr>
            </w:pPr>
            <w:r>
              <w:rPr>
                <w:b w:val="0"/>
                <w:szCs w:val="24"/>
                <w:lang w:val="en-AU"/>
              </w:rPr>
              <w:t>3213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625E" w14:textId="77777777" w:rsidR="00E217D9" w:rsidRDefault="00E217D9" w:rsidP="00E217D9">
            <w:pPr>
              <w:rPr>
                <w:sz w:val="24"/>
              </w:rPr>
            </w:pPr>
          </w:p>
          <w:p w14:paraId="485F8B56" w14:textId="77777777" w:rsidR="00E217D9" w:rsidRDefault="00E217D9" w:rsidP="00E217D9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Tečajevi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stručni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ispiti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3E42" w14:textId="77777777" w:rsidR="00E217D9" w:rsidRDefault="00E217D9" w:rsidP="00E217D9">
            <w:pPr>
              <w:jc w:val="right"/>
              <w:rPr>
                <w:sz w:val="24"/>
              </w:rPr>
            </w:pPr>
          </w:p>
          <w:p w14:paraId="576E1F8D" w14:textId="77777777" w:rsidR="00E217D9" w:rsidRDefault="00E217D9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36.884,70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3931" w14:textId="77777777" w:rsidR="00E217D9" w:rsidRDefault="00E217D9" w:rsidP="00E217D9">
            <w:pPr>
              <w:jc w:val="right"/>
              <w:rPr>
                <w:sz w:val="24"/>
              </w:rPr>
            </w:pPr>
          </w:p>
          <w:p w14:paraId="1447E5E5" w14:textId="77777777" w:rsidR="00E217D9" w:rsidRDefault="00E217D9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37.000,00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348C" w14:textId="77777777" w:rsidR="00E217D9" w:rsidRDefault="00E217D9" w:rsidP="00E217D9">
            <w:pPr>
              <w:jc w:val="right"/>
              <w:rPr>
                <w:sz w:val="24"/>
              </w:rPr>
            </w:pPr>
          </w:p>
          <w:p w14:paraId="512B94BB" w14:textId="77777777" w:rsidR="00E217D9" w:rsidRDefault="00E217D9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13.007,70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BAC7" w14:textId="77777777" w:rsidR="006C0199" w:rsidRDefault="006C0199" w:rsidP="00E217D9">
            <w:pPr>
              <w:jc w:val="right"/>
              <w:rPr>
                <w:sz w:val="24"/>
              </w:rPr>
            </w:pPr>
          </w:p>
          <w:p w14:paraId="610B2CE6" w14:textId="77777777" w:rsidR="00E217D9" w:rsidRDefault="00000FE3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4DC6" w14:textId="77777777" w:rsidR="006C0199" w:rsidRDefault="006C0199" w:rsidP="00E217D9">
            <w:pPr>
              <w:jc w:val="right"/>
              <w:rPr>
                <w:sz w:val="24"/>
              </w:rPr>
            </w:pPr>
          </w:p>
          <w:p w14:paraId="46A24CB7" w14:textId="77777777" w:rsidR="00E217D9" w:rsidRDefault="00000FE3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  <w:tr w:rsidR="00E217D9" w:rsidRPr="0059131B" w14:paraId="40C0763A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3795" w14:textId="77777777" w:rsidR="00E217D9" w:rsidRPr="0059131B" w:rsidRDefault="00E217D9" w:rsidP="00E217D9">
            <w:pPr>
              <w:pStyle w:val="Naslov4"/>
              <w:rPr>
                <w:b w:val="0"/>
                <w:szCs w:val="24"/>
                <w:lang w:val="pl-PL"/>
              </w:rPr>
            </w:pPr>
          </w:p>
          <w:p w14:paraId="47A15600" w14:textId="77777777" w:rsidR="00E217D9" w:rsidRPr="0059131B" w:rsidRDefault="00E217D9" w:rsidP="00E217D9">
            <w:pPr>
              <w:rPr>
                <w:sz w:val="24"/>
                <w:szCs w:val="24"/>
                <w:lang w:val="pl-PL"/>
              </w:rPr>
            </w:pPr>
            <w:r w:rsidRPr="0059131B">
              <w:rPr>
                <w:sz w:val="24"/>
                <w:szCs w:val="24"/>
                <w:lang w:val="pl-PL"/>
              </w:rPr>
              <w:t>3214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160B" w14:textId="77777777" w:rsidR="00E217D9" w:rsidRPr="0059131B" w:rsidRDefault="00E217D9" w:rsidP="00E217D9">
            <w:pPr>
              <w:rPr>
                <w:sz w:val="24"/>
                <w:szCs w:val="24"/>
                <w:lang w:val="it-IT"/>
              </w:rPr>
            </w:pPr>
          </w:p>
          <w:p w14:paraId="5AF367E1" w14:textId="77777777" w:rsidR="00E217D9" w:rsidRPr="0059131B" w:rsidRDefault="00E217D9" w:rsidP="00E217D9">
            <w:pPr>
              <w:rPr>
                <w:sz w:val="24"/>
                <w:szCs w:val="24"/>
              </w:rPr>
            </w:pPr>
            <w:proofErr w:type="spellStart"/>
            <w:r w:rsidRPr="0059131B">
              <w:rPr>
                <w:sz w:val="24"/>
                <w:szCs w:val="24"/>
                <w:lang w:val="it-IT"/>
              </w:rPr>
              <w:t>Naknada</w:t>
            </w:r>
            <w:proofErr w:type="spellEnd"/>
            <w:r w:rsidRPr="0059131B">
              <w:rPr>
                <w:sz w:val="24"/>
                <w:szCs w:val="24"/>
                <w:lang w:val="it-IT"/>
              </w:rPr>
              <w:t xml:space="preserve"> za </w:t>
            </w:r>
            <w:proofErr w:type="spellStart"/>
            <w:r w:rsidRPr="0059131B">
              <w:rPr>
                <w:sz w:val="24"/>
                <w:szCs w:val="24"/>
                <w:lang w:val="it-IT"/>
              </w:rPr>
              <w:t>korištenje</w:t>
            </w:r>
            <w:proofErr w:type="spellEnd"/>
            <w:r w:rsidRPr="0059131B">
              <w:rPr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59131B">
              <w:rPr>
                <w:sz w:val="24"/>
                <w:szCs w:val="24"/>
                <w:lang w:val="it-IT"/>
              </w:rPr>
              <w:t>priv.automobila</w:t>
            </w:r>
            <w:proofErr w:type="spellEnd"/>
            <w:r w:rsidRPr="0059131B">
              <w:rPr>
                <w:sz w:val="24"/>
                <w:szCs w:val="24"/>
                <w:lang w:val="it-IT"/>
              </w:rPr>
              <w:t xml:space="preserve"> u </w:t>
            </w:r>
            <w:proofErr w:type="spellStart"/>
            <w:r w:rsidRPr="0059131B">
              <w:rPr>
                <w:sz w:val="24"/>
                <w:szCs w:val="24"/>
                <w:lang w:val="it-IT"/>
              </w:rPr>
              <w:t>sl</w:t>
            </w:r>
            <w:proofErr w:type="spellEnd"/>
            <w:r w:rsidRPr="0059131B">
              <w:rPr>
                <w:sz w:val="24"/>
                <w:szCs w:val="24"/>
                <w:lang w:val="it-IT"/>
              </w:rPr>
              <w:t>. svrhe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124E" w14:textId="77777777" w:rsidR="00E217D9" w:rsidRDefault="00E217D9" w:rsidP="00E217D9">
            <w:pPr>
              <w:jc w:val="right"/>
              <w:rPr>
                <w:sz w:val="24"/>
              </w:rPr>
            </w:pPr>
          </w:p>
          <w:p w14:paraId="5CFC25EE" w14:textId="77777777" w:rsidR="00E217D9" w:rsidRDefault="00F8722D" w:rsidP="00E217D9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155E" w14:textId="77777777" w:rsidR="00E217D9" w:rsidRPr="0059131B" w:rsidRDefault="00E217D9" w:rsidP="00E217D9">
            <w:pPr>
              <w:jc w:val="right"/>
              <w:rPr>
                <w:sz w:val="24"/>
                <w:szCs w:val="24"/>
              </w:rPr>
            </w:pPr>
          </w:p>
          <w:p w14:paraId="7868A54A" w14:textId="77777777" w:rsidR="00E217D9" w:rsidRPr="0059131B" w:rsidRDefault="00E217D9" w:rsidP="00E217D9">
            <w:pPr>
              <w:jc w:val="right"/>
              <w:rPr>
                <w:sz w:val="24"/>
                <w:szCs w:val="24"/>
              </w:rPr>
            </w:pPr>
            <w:r w:rsidRPr="0059131B">
              <w:rPr>
                <w:sz w:val="24"/>
                <w:szCs w:val="24"/>
              </w:rPr>
              <w:t>5.000,00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0888" w14:textId="77777777" w:rsidR="00E217D9" w:rsidRDefault="00E217D9" w:rsidP="00E217D9">
            <w:pPr>
              <w:jc w:val="right"/>
              <w:rPr>
                <w:sz w:val="24"/>
                <w:szCs w:val="24"/>
              </w:rPr>
            </w:pPr>
          </w:p>
          <w:p w14:paraId="6D4644F6" w14:textId="77777777" w:rsidR="00E217D9" w:rsidRPr="0059131B" w:rsidRDefault="00E217D9" w:rsidP="00E217D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3.806,03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7F5D" w14:textId="77777777" w:rsidR="006C0199" w:rsidRDefault="006C0199" w:rsidP="00E217D9">
            <w:pPr>
              <w:jc w:val="right"/>
              <w:rPr>
                <w:sz w:val="24"/>
                <w:szCs w:val="24"/>
              </w:rPr>
            </w:pPr>
          </w:p>
          <w:p w14:paraId="48B2DF23" w14:textId="77777777" w:rsidR="00E217D9" w:rsidRPr="0059131B" w:rsidRDefault="00000FE3" w:rsidP="00E217D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1F14" w14:textId="77777777" w:rsidR="006C0199" w:rsidRDefault="006C0199" w:rsidP="00E217D9">
            <w:pPr>
              <w:jc w:val="right"/>
              <w:rPr>
                <w:sz w:val="24"/>
                <w:szCs w:val="24"/>
              </w:rPr>
            </w:pPr>
          </w:p>
          <w:p w14:paraId="24E0022E" w14:textId="77777777" w:rsidR="00E217D9" w:rsidRPr="0059131B" w:rsidRDefault="00000FE3" w:rsidP="00E217D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  <w:tr w:rsidR="00F8722D" w14:paraId="6004E595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6EE8" w14:textId="77777777" w:rsidR="00F8722D" w:rsidRDefault="00F8722D" w:rsidP="00F8722D">
            <w:pPr>
              <w:rPr>
                <w:b/>
                <w:sz w:val="24"/>
              </w:rPr>
            </w:pPr>
          </w:p>
          <w:p w14:paraId="1D9F79F9" w14:textId="77777777" w:rsidR="00F8722D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322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0812" w14:textId="77777777" w:rsidR="00F8722D" w:rsidRPr="00716A75" w:rsidRDefault="00F8722D" w:rsidP="00F8722D">
            <w:pPr>
              <w:rPr>
                <w:b/>
                <w:sz w:val="24"/>
                <w:lang w:val="pl-PL"/>
              </w:rPr>
            </w:pPr>
          </w:p>
          <w:p w14:paraId="309D6060" w14:textId="77777777" w:rsidR="00F8722D" w:rsidRPr="00716A75" w:rsidRDefault="00F8722D" w:rsidP="00F8722D">
            <w:pPr>
              <w:rPr>
                <w:b/>
                <w:sz w:val="24"/>
                <w:lang w:val="pl-PL"/>
              </w:rPr>
            </w:pPr>
            <w:r w:rsidRPr="00716A75">
              <w:rPr>
                <w:b/>
                <w:sz w:val="24"/>
                <w:lang w:val="pl-PL"/>
              </w:rPr>
              <w:t>Rashodi za materijal i energiju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171" w14:textId="77777777" w:rsidR="00F8722D" w:rsidRDefault="00F8722D" w:rsidP="00F8722D">
            <w:pPr>
              <w:jc w:val="right"/>
              <w:rPr>
                <w:b/>
                <w:sz w:val="24"/>
                <w:lang w:val="pl-PL"/>
              </w:rPr>
            </w:pPr>
          </w:p>
          <w:p w14:paraId="764F1939" w14:textId="77777777" w:rsidR="00F8722D" w:rsidRDefault="00F8722D" w:rsidP="00F8722D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267.888,89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A35B" w14:textId="77777777" w:rsidR="00F8722D" w:rsidRDefault="00F8722D" w:rsidP="00F8722D">
            <w:pPr>
              <w:jc w:val="right"/>
              <w:rPr>
                <w:b/>
                <w:sz w:val="24"/>
                <w:lang w:val="pl-PL"/>
              </w:rPr>
            </w:pPr>
          </w:p>
          <w:p w14:paraId="1592B972" w14:textId="77777777" w:rsidR="00F8722D" w:rsidRDefault="00F8722D" w:rsidP="00F8722D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293.000,00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06A8" w14:textId="77777777" w:rsidR="00F8722D" w:rsidRDefault="00F8722D" w:rsidP="00F8722D">
            <w:pPr>
              <w:jc w:val="right"/>
              <w:rPr>
                <w:b/>
                <w:sz w:val="24"/>
                <w:lang w:val="pl-PL"/>
              </w:rPr>
            </w:pPr>
          </w:p>
          <w:p w14:paraId="2BC9365F" w14:textId="77777777" w:rsidR="00F8722D" w:rsidRDefault="00F8722D" w:rsidP="00F8722D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229.473,09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9E18" w14:textId="77777777" w:rsidR="006C0199" w:rsidRDefault="006C0199" w:rsidP="00F8722D">
            <w:pPr>
              <w:jc w:val="right"/>
              <w:rPr>
                <w:b/>
                <w:sz w:val="24"/>
                <w:lang w:val="pl-PL"/>
              </w:rPr>
            </w:pPr>
          </w:p>
          <w:p w14:paraId="2DB8F8C7" w14:textId="77777777" w:rsidR="00F8722D" w:rsidRDefault="00000FE3" w:rsidP="00F8722D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C003" w14:textId="77777777" w:rsidR="006C0199" w:rsidRDefault="006C0199" w:rsidP="00F8722D">
            <w:pPr>
              <w:jc w:val="right"/>
              <w:rPr>
                <w:b/>
                <w:sz w:val="24"/>
                <w:lang w:val="pl-PL"/>
              </w:rPr>
            </w:pPr>
          </w:p>
          <w:p w14:paraId="4BCF0523" w14:textId="77777777" w:rsidR="00F8722D" w:rsidRDefault="00000FE3" w:rsidP="00F8722D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78</w:t>
            </w:r>
          </w:p>
        </w:tc>
      </w:tr>
      <w:tr w:rsidR="00F8722D" w14:paraId="55AF8B3B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651D" w14:textId="77777777" w:rsidR="00F8722D" w:rsidRPr="00506E88" w:rsidRDefault="00F8722D" w:rsidP="00F8722D">
            <w:pPr>
              <w:pStyle w:val="Naslov4"/>
              <w:rPr>
                <w:lang w:val="pl-PL"/>
              </w:rPr>
            </w:pPr>
          </w:p>
          <w:p w14:paraId="0C7BD72A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3221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20A1" w14:textId="77777777" w:rsidR="00F8722D" w:rsidRPr="00716A75" w:rsidRDefault="00F8722D" w:rsidP="00F8722D">
            <w:pPr>
              <w:pStyle w:val="Naslov6"/>
              <w:rPr>
                <w:lang w:val="pl-PL"/>
              </w:rPr>
            </w:pPr>
          </w:p>
          <w:p w14:paraId="67C28712" w14:textId="77777777" w:rsidR="00F8722D" w:rsidRPr="00716A75" w:rsidRDefault="00F8722D" w:rsidP="00F8722D">
            <w:pPr>
              <w:pStyle w:val="Naslov6"/>
              <w:rPr>
                <w:lang w:val="pl-PL"/>
              </w:rPr>
            </w:pPr>
            <w:r w:rsidRPr="00716A75">
              <w:rPr>
                <w:lang w:val="pl-PL"/>
              </w:rPr>
              <w:t>Uredski materijal i ostali materijalni rashodi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9B6D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</w:p>
          <w:p w14:paraId="0D8B6EEE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17.972,80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5B21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</w:p>
          <w:p w14:paraId="4F53E372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21.000,00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9D0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</w:p>
          <w:p w14:paraId="790772C0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13.902,17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290F" w14:textId="77777777" w:rsidR="006C0199" w:rsidRDefault="006C0199" w:rsidP="00F8722D">
            <w:pPr>
              <w:jc w:val="right"/>
              <w:rPr>
                <w:sz w:val="24"/>
                <w:lang w:val="pl-PL"/>
              </w:rPr>
            </w:pPr>
          </w:p>
          <w:p w14:paraId="3F960149" w14:textId="77777777" w:rsidR="00F8722D" w:rsidRDefault="00000FE3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2961" w14:textId="77777777" w:rsidR="006C0199" w:rsidRDefault="006C0199" w:rsidP="00F8722D">
            <w:pPr>
              <w:jc w:val="right"/>
              <w:rPr>
                <w:sz w:val="24"/>
                <w:lang w:val="pl-PL"/>
              </w:rPr>
            </w:pPr>
          </w:p>
          <w:p w14:paraId="658C629A" w14:textId="77777777" w:rsidR="00F8722D" w:rsidRDefault="00000FE3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66</w:t>
            </w:r>
          </w:p>
        </w:tc>
      </w:tr>
      <w:tr w:rsidR="00F8722D" w14:paraId="043F52BE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35BE" w14:textId="77777777" w:rsidR="00F8722D" w:rsidRPr="00506E88" w:rsidRDefault="00F8722D" w:rsidP="00F8722D">
            <w:pPr>
              <w:pStyle w:val="Naslov4"/>
              <w:rPr>
                <w:b w:val="0"/>
                <w:lang w:val="pl-PL"/>
              </w:rPr>
            </w:pPr>
          </w:p>
          <w:p w14:paraId="408395A9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3223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53DB" w14:textId="77777777" w:rsidR="00F8722D" w:rsidRDefault="00F8722D" w:rsidP="00F8722D">
            <w:pPr>
              <w:rPr>
                <w:sz w:val="24"/>
              </w:rPr>
            </w:pPr>
          </w:p>
          <w:p w14:paraId="1ACABBC6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Energija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4BC8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7D7221FA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217.663,15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6A6F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5895EC7B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242.000,00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0174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6AAA7FA7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195.139,73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1292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7A0529E7" w14:textId="77777777" w:rsidR="00F8722D" w:rsidRDefault="00000FE3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6BF8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3DABD60C" w14:textId="77777777" w:rsidR="00F8722D" w:rsidRDefault="00000FE3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F8722D" w14:paraId="4BBF0585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0856" w14:textId="77777777" w:rsidR="00F8722D" w:rsidRDefault="00F8722D" w:rsidP="00F8722D">
            <w:pPr>
              <w:rPr>
                <w:sz w:val="24"/>
              </w:rPr>
            </w:pPr>
          </w:p>
          <w:p w14:paraId="5B8A7F64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3224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0959" w14:textId="77777777" w:rsidR="00F8722D" w:rsidRPr="00716A75" w:rsidRDefault="00F8722D" w:rsidP="00F8722D">
            <w:pPr>
              <w:rPr>
                <w:sz w:val="24"/>
                <w:lang w:val="pl-PL"/>
              </w:rPr>
            </w:pPr>
          </w:p>
          <w:p w14:paraId="78E19C5B" w14:textId="77777777" w:rsidR="00F8722D" w:rsidRPr="00716A75" w:rsidRDefault="00F8722D" w:rsidP="00F8722D">
            <w:pPr>
              <w:rPr>
                <w:sz w:val="24"/>
                <w:lang w:val="pl-PL"/>
              </w:rPr>
            </w:pPr>
            <w:r w:rsidRPr="00716A75">
              <w:rPr>
                <w:sz w:val="24"/>
                <w:lang w:val="pl-PL"/>
              </w:rPr>
              <w:t>Materijal za tek.i inv.održ.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472C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</w:p>
          <w:p w14:paraId="440F1D0E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31.469,56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32A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</w:p>
          <w:p w14:paraId="6180CAE7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23.000,00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60C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</w:p>
          <w:p w14:paraId="622A23F0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17.561,19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9644" w14:textId="77777777" w:rsidR="006C0199" w:rsidRDefault="006C0199" w:rsidP="00F8722D">
            <w:pPr>
              <w:jc w:val="right"/>
              <w:rPr>
                <w:sz w:val="24"/>
                <w:lang w:val="pl-PL"/>
              </w:rPr>
            </w:pPr>
          </w:p>
          <w:p w14:paraId="08DE6DA6" w14:textId="77777777" w:rsidR="00F8722D" w:rsidRDefault="006C0199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1C98" w14:textId="77777777" w:rsidR="006C0199" w:rsidRDefault="006C0199" w:rsidP="00F8722D">
            <w:pPr>
              <w:jc w:val="right"/>
              <w:rPr>
                <w:sz w:val="24"/>
                <w:lang w:val="pl-PL"/>
              </w:rPr>
            </w:pPr>
          </w:p>
          <w:p w14:paraId="0952E244" w14:textId="77777777" w:rsidR="00F8722D" w:rsidRDefault="006C0199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85</w:t>
            </w:r>
          </w:p>
        </w:tc>
      </w:tr>
      <w:tr w:rsidR="00F8722D" w14:paraId="5A5D8866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AFB5" w14:textId="77777777" w:rsidR="00F8722D" w:rsidRDefault="00F8722D" w:rsidP="00F8722D">
            <w:pPr>
              <w:rPr>
                <w:sz w:val="24"/>
              </w:rPr>
            </w:pPr>
          </w:p>
          <w:p w14:paraId="11B89E47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3227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D671" w14:textId="77777777" w:rsidR="00F8722D" w:rsidRDefault="00F8722D" w:rsidP="00F8722D">
            <w:pPr>
              <w:rPr>
                <w:sz w:val="24"/>
                <w:lang w:val="pl-PL"/>
              </w:rPr>
            </w:pPr>
          </w:p>
          <w:p w14:paraId="05DBA64A" w14:textId="77777777" w:rsidR="00F8722D" w:rsidRPr="00716A75" w:rsidRDefault="00F8722D" w:rsidP="00F8722D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Službena radna i zaštitna odjeća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1476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</w:p>
          <w:p w14:paraId="1728D9D2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  <w:r w:rsidRPr="00F8722D">
              <w:rPr>
                <w:sz w:val="24"/>
                <w:lang w:val="pl-PL"/>
              </w:rPr>
              <w:t>783,38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16CC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</w:p>
          <w:p w14:paraId="4A2C4ADA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7.000,00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769F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</w:p>
          <w:p w14:paraId="64137B0A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2.870,00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2132" w14:textId="77777777" w:rsidR="006C0199" w:rsidRDefault="006C0199" w:rsidP="00F8722D">
            <w:pPr>
              <w:jc w:val="right"/>
              <w:rPr>
                <w:sz w:val="24"/>
                <w:lang w:val="pl-PL"/>
              </w:rPr>
            </w:pPr>
          </w:p>
          <w:p w14:paraId="4E5A70F3" w14:textId="77777777" w:rsidR="00F8722D" w:rsidRDefault="006C0199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366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08CB" w14:textId="77777777" w:rsidR="006C0199" w:rsidRDefault="006C0199" w:rsidP="00F8722D">
            <w:pPr>
              <w:jc w:val="right"/>
              <w:rPr>
                <w:sz w:val="24"/>
                <w:lang w:val="pl-PL"/>
              </w:rPr>
            </w:pPr>
          </w:p>
          <w:p w14:paraId="28DA50E1" w14:textId="77777777" w:rsidR="00F8722D" w:rsidRDefault="006C0199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41</w:t>
            </w:r>
          </w:p>
        </w:tc>
      </w:tr>
      <w:tr w:rsidR="00F8722D" w14:paraId="48D40573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A7E4" w14:textId="77777777" w:rsidR="00F8722D" w:rsidRDefault="00F8722D" w:rsidP="00F8722D">
            <w:pPr>
              <w:rPr>
                <w:b/>
              </w:rPr>
            </w:pPr>
          </w:p>
          <w:p w14:paraId="1EA3B2D1" w14:textId="77777777" w:rsidR="00F8722D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323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BF5D" w14:textId="77777777" w:rsidR="00F8722D" w:rsidRDefault="00F8722D" w:rsidP="00F8722D">
            <w:pPr>
              <w:rPr>
                <w:b/>
                <w:sz w:val="24"/>
              </w:rPr>
            </w:pPr>
          </w:p>
          <w:p w14:paraId="3C2D188B" w14:textId="77777777" w:rsidR="00F8722D" w:rsidRDefault="00F8722D" w:rsidP="00F8722D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Rashodi</w:t>
            </w:r>
            <w:proofErr w:type="spellEnd"/>
            <w:r>
              <w:rPr>
                <w:b/>
                <w:sz w:val="24"/>
              </w:rPr>
              <w:t xml:space="preserve"> za </w:t>
            </w:r>
            <w:proofErr w:type="spellStart"/>
            <w:r>
              <w:rPr>
                <w:b/>
                <w:sz w:val="24"/>
              </w:rPr>
              <w:t>usluge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6A75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68E7DBCD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717.755,01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2463" w14:textId="77777777" w:rsidR="00F8722D" w:rsidRPr="00DE4DD3" w:rsidRDefault="00F8722D" w:rsidP="00F8722D">
            <w:pPr>
              <w:jc w:val="right"/>
              <w:rPr>
                <w:b/>
                <w:sz w:val="24"/>
              </w:rPr>
            </w:pPr>
          </w:p>
          <w:p w14:paraId="61C8A66E" w14:textId="77777777" w:rsidR="00F8722D" w:rsidRPr="00DE4DD3" w:rsidRDefault="00F8722D" w:rsidP="00F8722D">
            <w:pPr>
              <w:jc w:val="right"/>
              <w:rPr>
                <w:b/>
                <w:sz w:val="24"/>
              </w:rPr>
            </w:pPr>
            <w:r w:rsidRPr="00DE4DD3">
              <w:rPr>
                <w:b/>
                <w:sz w:val="24"/>
              </w:rPr>
              <w:t>1.067.000,00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BA34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15E53A7B" w14:textId="77777777" w:rsidR="00F8722D" w:rsidRDefault="00F8722D" w:rsidP="006C019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746.233,16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2F24" w14:textId="77777777" w:rsidR="006C0199" w:rsidRDefault="006C0199" w:rsidP="00F8722D">
            <w:pPr>
              <w:jc w:val="right"/>
              <w:rPr>
                <w:b/>
                <w:sz w:val="24"/>
              </w:rPr>
            </w:pPr>
          </w:p>
          <w:p w14:paraId="467A433B" w14:textId="77777777" w:rsidR="00F8722D" w:rsidRDefault="006C0199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0F64" w14:textId="77777777" w:rsidR="006C0199" w:rsidRDefault="006C0199" w:rsidP="00F8722D">
            <w:pPr>
              <w:jc w:val="right"/>
              <w:rPr>
                <w:b/>
                <w:sz w:val="24"/>
              </w:rPr>
            </w:pPr>
          </w:p>
          <w:p w14:paraId="41C54AD1" w14:textId="77777777" w:rsidR="00F8722D" w:rsidRDefault="006C0199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69</w:t>
            </w:r>
          </w:p>
        </w:tc>
      </w:tr>
      <w:tr w:rsidR="00F8722D" w:rsidRPr="00C5211A" w14:paraId="0054E9B0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D83C" w14:textId="77777777" w:rsidR="00F8722D" w:rsidRPr="00C5211A" w:rsidRDefault="00F8722D" w:rsidP="00F8722D">
            <w:pPr>
              <w:rPr>
                <w:sz w:val="24"/>
                <w:szCs w:val="24"/>
              </w:rPr>
            </w:pPr>
          </w:p>
          <w:p w14:paraId="5B3125E6" w14:textId="77777777" w:rsidR="00F8722D" w:rsidRPr="00C5211A" w:rsidRDefault="00F8722D" w:rsidP="00F8722D">
            <w:pPr>
              <w:rPr>
                <w:sz w:val="24"/>
                <w:szCs w:val="24"/>
              </w:rPr>
            </w:pPr>
            <w:r w:rsidRPr="00C5211A">
              <w:rPr>
                <w:sz w:val="24"/>
                <w:szCs w:val="24"/>
              </w:rPr>
              <w:t>3231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D9ED" w14:textId="77777777" w:rsidR="00F8722D" w:rsidRPr="00716A75" w:rsidRDefault="00F8722D" w:rsidP="00F8722D">
            <w:pPr>
              <w:rPr>
                <w:sz w:val="24"/>
                <w:szCs w:val="24"/>
                <w:lang w:val="it-IT"/>
              </w:rPr>
            </w:pPr>
          </w:p>
          <w:p w14:paraId="01C005C2" w14:textId="77777777" w:rsidR="00F8722D" w:rsidRPr="00716A75" w:rsidRDefault="00F8722D" w:rsidP="00F8722D">
            <w:pPr>
              <w:rPr>
                <w:sz w:val="24"/>
                <w:szCs w:val="24"/>
                <w:lang w:val="it-IT"/>
              </w:rPr>
            </w:pPr>
            <w:r w:rsidRPr="00716A75">
              <w:rPr>
                <w:sz w:val="24"/>
                <w:szCs w:val="24"/>
                <w:lang w:val="it-IT"/>
              </w:rPr>
              <w:t>Usluge telefona, pošte i prijevoza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A0D8" w14:textId="77777777" w:rsidR="00F8722D" w:rsidRDefault="00F8722D" w:rsidP="00F8722D">
            <w:pPr>
              <w:jc w:val="right"/>
              <w:rPr>
                <w:sz w:val="24"/>
                <w:szCs w:val="24"/>
                <w:lang w:val="it-IT"/>
              </w:rPr>
            </w:pPr>
          </w:p>
          <w:p w14:paraId="0C8C4F3F" w14:textId="77777777" w:rsidR="00F8722D" w:rsidRDefault="00F8722D" w:rsidP="00F8722D">
            <w:pPr>
              <w:jc w:val="right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15.861,10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E705" w14:textId="77777777" w:rsidR="00F8722D" w:rsidRDefault="00F8722D" w:rsidP="00F8722D">
            <w:pPr>
              <w:jc w:val="right"/>
              <w:rPr>
                <w:sz w:val="24"/>
                <w:szCs w:val="24"/>
                <w:lang w:val="it-IT"/>
              </w:rPr>
            </w:pPr>
          </w:p>
          <w:p w14:paraId="1F53A16E" w14:textId="77777777" w:rsidR="00F8722D" w:rsidRDefault="00F8722D" w:rsidP="00F8722D">
            <w:pPr>
              <w:jc w:val="right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22.000,00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C11D" w14:textId="77777777" w:rsidR="00F8722D" w:rsidRDefault="00F8722D" w:rsidP="00F8722D">
            <w:pPr>
              <w:jc w:val="right"/>
              <w:rPr>
                <w:sz w:val="24"/>
                <w:szCs w:val="24"/>
                <w:lang w:val="it-IT"/>
              </w:rPr>
            </w:pPr>
          </w:p>
          <w:p w14:paraId="425172AA" w14:textId="77777777" w:rsidR="00F8722D" w:rsidRDefault="00F8722D" w:rsidP="00F8722D">
            <w:pPr>
              <w:jc w:val="right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16.296,11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CAA2" w14:textId="77777777" w:rsidR="006C0199" w:rsidRDefault="006C0199" w:rsidP="00F8722D">
            <w:pPr>
              <w:jc w:val="right"/>
              <w:rPr>
                <w:sz w:val="24"/>
                <w:szCs w:val="24"/>
                <w:lang w:val="it-IT"/>
              </w:rPr>
            </w:pPr>
          </w:p>
          <w:p w14:paraId="6B7291C0" w14:textId="77777777" w:rsidR="00F8722D" w:rsidRDefault="006C0199" w:rsidP="00F8722D">
            <w:pPr>
              <w:jc w:val="right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57FB" w14:textId="77777777" w:rsidR="006C0199" w:rsidRDefault="006C0199" w:rsidP="00F8722D">
            <w:pPr>
              <w:jc w:val="right"/>
              <w:rPr>
                <w:sz w:val="24"/>
                <w:szCs w:val="24"/>
                <w:lang w:val="it-IT"/>
              </w:rPr>
            </w:pPr>
          </w:p>
          <w:p w14:paraId="4991FAF2" w14:textId="77777777" w:rsidR="00F8722D" w:rsidRDefault="006C0199" w:rsidP="00F8722D">
            <w:pPr>
              <w:jc w:val="right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74</w:t>
            </w:r>
          </w:p>
        </w:tc>
      </w:tr>
      <w:tr w:rsidR="00F8722D" w14:paraId="2A807A38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BB42" w14:textId="77777777" w:rsidR="00F8722D" w:rsidRPr="00506E88" w:rsidRDefault="00F8722D" w:rsidP="00F8722D">
            <w:pPr>
              <w:rPr>
                <w:sz w:val="24"/>
                <w:lang w:val="it-IT"/>
              </w:rPr>
            </w:pPr>
          </w:p>
          <w:p w14:paraId="0F3DC745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3232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6055" w14:textId="77777777" w:rsidR="00F8722D" w:rsidRDefault="00F8722D" w:rsidP="00F8722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Usluge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tekućeg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investicijskog</w:t>
            </w:r>
            <w:proofErr w:type="spellEnd"/>
          </w:p>
          <w:p w14:paraId="6C06748B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održavanja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E644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19DB9C97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128.474,12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1730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0C6D471C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220.000,00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B943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5BC9331A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89.744,44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5EA3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18CD662A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0FA9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7AC674EC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F8722D" w14:paraId="7F326816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932F" w14:textId="77777777" w:rsidR="00F8722D" w:rsidRDefault="00F8722D" w:rsidP="00F8722D">
            <w:pPr>
              <w:rPr>
                <w:sz w:val="24"/>
              </w:rPr>
            </w:pPr>
          </w:p>
          <w:p w14:paraId="58642792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3233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068" w14:textId="77777777" w:rsidR="00F8722D" w:rsidRDefault="00F8722D" w:rsidP="00F8722D">
            <w:pPr>
              <w:rPr>
                <w:sz w:val="24"/>
              </w:rPr>
            </w:pPr>
          </w:p>
          <w:p w14:paraId="12CF4CA2" w14:textId="77777777" w:rsidR="00F8722D" w:rsidRDefault="00F8722D" w:rsidP="00F8722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Usluge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promidžbe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informiraanja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94D4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784968C5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34.445,97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5304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058E8744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93.000,00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E1C4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25CD0089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49.543,57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4390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6D1EC333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7E34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627D6256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</w:tr>
      <w:tr w:rsidR="00F8722D" w14:paraId="479E91C2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14F2" w14:textId="77777777" w:rsidR="00F8722D" w:rsidRDefault="00F8722D" w:rsidP="00F8722D">
            <w:pPr>
              <w:rPr>
                <w:sz w:val="24"/>
                <w:lang w:val="pt-BR"/>
              </w:rPr>
            </w:pPr>
          </w:p>
          <w:p w14:paraId="08C0529F" w14:textId="77777777" w:rsidR="00F8722D" w:rsidRPr="005A321C" w:rsidRDefault="00F8722D" w:rsidP="00F8722D">
            <w:pPr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3234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54E8" w14:textId="77777777" w:rsidR="00F8722D" w:rsidRDefault="00F8722D" w:rsidP="00F8722D">
            <w:pPr>
              <w:rPr>
                <w:sz w:val="24"/>
              </w:rPr>
            </w:pPr>
          </w:p>
          <w:p w14:paraId="6D7C3C7E" w14:textId="77777777" w:rsidR="00F8722D" w:rsidRDefault="00F8722D" w:rsidP="00F8722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Komunalne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usluge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A369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226ED3E1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269.738,56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2553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297B98AD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379.000,00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EF2E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70907261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235.294,48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D5B1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1992DB38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A6D2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783C97F5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</w:tr>
      <w:tr w:rsidR="00F8722D" w14:paraId="3216D097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8DC7" w14:textId="77777777" w:rsidR="00F8722D" w:rsidRDefault="00F8722D" w:rsidP="00F8722D">
            <w:pPr>
              <w:rPr>
                <w:sz w:val="24"/>
              </w:rPr>
            </w:pPr>
          </w:p>
          <w:p w14:paraId="2C2DDE04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3236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074E" w14:textId="77777777" w:rsidR="00F8722D" w:rsidRDefault="00F8722D" w:rsidP="00F8722D">
            <w:pPr>
              <w:rPr>
                <w:sz w:val="24"/>
              </w:rPr>
            </w:pPr>
          </w:p>
          <w:p w14:paraId="1A4442F5" w14:textId="77777777" w:rsidR="00F8722D" w:rsidRDefault="00F8722D" w:rsidP="00F8722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Veterinarske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usluge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8227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1892E125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0D26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43095A4C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85.000,00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FA3D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3D61CDD4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92.091,33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056B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7036DE0B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35B9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57A6B912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F8722D" w14:paraId="378FD32C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FDA9" w14:textId="77777777" w:rsidR="00F8722D" w:rsidRDefault="00F8722D" w:rsidP="00F8722D">
            <w:pPr>
              <w:rPr>
                <w:sz w:val="24"/>
              </w:rPr>
            </w:pPr>
          </w:p>
          <w:p w14:paraId="14ABF6D7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3237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63A9" w14:textId="77777777" w:rsidR="00F8722D" w:rsidRDefault="00F8722D" w:rsidP="00F8722D">
            <w:pPr>
              <w:rPr>
                <w:sz w:val="24"/>
              </w:rPr>
            </w:pPr>
          </w:p>
          <w:p w14:paraId="62E0FDCB" w14:textId="77777777" w:rsidR="00F8722D" w:rsidRDefault="00F8722D" w:rsidP="00F8722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Intelektualne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osobne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usluge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45CF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6A041A12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236.446,76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18C1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6CE77363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227.000,00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7D8D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3FD742F2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226.470,00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04A6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0D2F19C4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364A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00BB96AB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</w:tr>
      <w:tr w:rsidR="00F8722D" w14:paraId="1C0DE154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098B" w14:textId="77777777" w:rsidR="00F8722D" w:rsidRDefault="00F8722D" w:rsidP="00F8722D">
            <w:pPr>
              <w:rPr>
                <w:sz w:val="24"/>
              </w:rPr>
            </w:pPr>
          </w:p>
          <w:p w14:paraId="0D6BCE2D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3238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13C0E" w14:textId="77777777" w:rsidR="00F8722D" w:rsidRDefault="00F8722D" w:rsidP="00F8722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Ostale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računalne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usluge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EFA1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236AC7C9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2.456,00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2AC2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73982BEA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4.000,00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AF3D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4D247B1F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6.873,00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2470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4D469DCD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9565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621007F3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171</w:t>
            </w:r>
          </w:p>
        </w:tc>
      </w:tr>
      <w:tr w:rsidR="00F8722D" w14:paraId="3E8094FD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0425" w14:textId="77777777" w:rsidR="00F8722D" w:rsidRDefault="00F8722D" w:rsidP="00F8722D">
            <w:pPr>
              <w:rPr>
                <w:sz w:val="24"/>
              </w:rPr>
            </w:pPr>
          </w:p>
          <w:p w14:paraId="58CDD4DC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3239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D875" w14:textId="77777777" w:rsidR="00F8722D" w:rsidRDefault="00F8722D" w:rsidP="00F8722D">
            <w:pPr>
              <w:rPr>
                <w:sz w:val="24"/>
              </w:rPr>
            </w:pPr>
          </w:p>
          <w:p w14:paraId="235BE6DC" w14:textId="77777777" w:rsidR="00F8722D" w:rsidRDefault="00F8722D" w:rsidP="00F8722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Ostale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usluge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3E32" w14:textId="77777777" w:rsidR="00F8722D" w:rsidRDefault="00F8722D" w:rsidP="00F8722D">
            <w:pPr>
              <w:jc w:val="right"/>
              <w:rPr>
                <w:sz w:val="24"/>
                <w:szCs w:val="24"/>
                <w:lang w:val="it-IT"/>
              </w:rPr>
            </w:pPr>
          </w:p>
          <w:p w14:paraId="78C2C772" w14:textId="77777777" w:rsidR="00F8722D" w:rsidRDefault="00F8722D" w:rsidP="00F8722D">
            <w:pPr>
              <w:jc w:val="right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30.332,48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64F6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03B017A6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37.000,00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EC76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1A872457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29.920,23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DD4B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3CFB6F39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A38B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6F1CCA0F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F8722D" w14:paraId="7D55FD15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8B58" w14:textId="77777777" w:rsidR="00F8722D" w:rsidRPr="004435B2" w:rsidRDefault="00F8722D" w:rsidP="00F8722D">
            <w:pPr>
              <w:snapToGrid w:val="0"/>
              <w:jc w:val="center"/>
              <w:rPr>
                <w:b/>
                <w:bCs/>
                <w:sz w:val="24"/>
              </w:rPr>
            </w:pPr>
          </w:p>
          <w:p w14:paraId="724E9C36" w14:textId="77777777" w:rsidR="00F8722D" w:rsidRPr="004435B2" w:rsidRDefault="00F8722D" w:rsidP="00F8722D">
            <w:pPr>
              <w:snapToGrid w:val="0"/>
              <w:rPr>
                <w:b/>
                <w:bCs/>
                <w:sz w:val="24"/>
              </w:rPr>
            </w:pPr>
            <w:r w:rsidRPr="004435B2">
              <w:rPr>
                <w:b/>
                <w:bCs/>
                <w:sz w:val="24"/>
              </w:rPr>
              <w:t>324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D60" w14:textId="77777777" w:rsidR="00F8722D" w:rsidRPr="004435B2" w:rsidRDefault="00F8722D" w:rsidP="00F8722D">
            <w:pPr>
              <w:rPr>
                <w:b/>
                <w:bCs/>
                <w:sz w:val="24"/>
                <w:lang w:val="pl-PL"/>
              </w:rPr>
            </w:pPr>
          </w:p>
          <w:p w14:paraId="3F2CEC29" w14:textId="77777777" w:rsidR="00F8722D" w:rsidRPr="004435B2" w:rsidRDefault="00F8722D" w:rsidP="00F8722D">
            <w:pPr>
              <w:rPr>
                <w:b/>
                <w:bCs/>
                <w:sz w:val="24"/>
                <w:lang w:val="pl-PL"/>
              </w:rPr>
            </w:pPr>
            <w:r w:rsidRPr="004435B2">
              <w:rPr>
                <w:b/>
                <w:bCs/>
                <w:sz w:val="24"/>
                <w:lang w:val="pl-PL"/>
              </w:rPr>
              <w:t>Naknade troškova osobama izvan radnog odnosa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A408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17DD9728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11.002,58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A19D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38D0D3D6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7D60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56E5B466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2.669,90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95CE" w14:textId="77777777" w:rsidR="006C0199" w:rsidRDefault="006C0199" w:rsidP="00F8722D">
            <w:pPr>
              <w:jc w:val="right"/>
              <w:rPr>
                <w:b/>
                <w:sz w:val="24"/>
              </w:rPr>
            </w:pPr>
          </w:p>
          <w:p w14:paraId="3FEDD721" w14:textId="77777777" w:rsidR="00F8722D" w:rsidRDefault="006C0199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D7EB" w14:textId="77777777" w:rsidR="006C0199" w:rsidRDefault="006C0199" w:rsidP="00F8722D">
            <w:pPr>
              <w:jc w:val="right"/>
              <w:rPr>
                <w:b/>
                <w:sz w:val="24"/>
              </w:rPr>
            </w:pPr>
          </w:p>
          <w:p w14:paraId="45021E6C" w14:textId="77777777" w:rsidR="00F8722D" w:rsidRDefault="006C0199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88</w:t>
            </w:r>
          </w:p>
        </w:tc>
      </w:tr>
      <w:tr w:rsidR="00F8722D" w14:paraId="03215FF2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0563" w14:textId="77777777" w:rsidR="00F8722D" w:rsidRPr="00842204" w:rsidRDefault="00F8722D" w:rsidP="00F8722D">
            <w:pPr>
              <w:snapToGrid w:val="0"/>
              <w:rPr>
                <w:sz w:val="24"/>
                <w:lang w:val="pl-PL"/>
              </w:rPr>
            </w:pPr>
          </w:p>
          <w:p w14:paraId="7B6AA36B" w14:textId="77777777" w:rsidR="00F8722D" w:rsidRPr="00842204" w:rsidRDefault="00F8722D" w:rsidP="00F8722D">
            <w:pPr>
              <w:snapToGrid w:val="0"/>
              <w:rPr>
                <w:sz w:val="24"/>
                <w:lang w:val="pl-PL"/>
              </w:rPr>
            </w:pPr>
            <w:r w:rsidRPr="00842204">
              <w:rPr>
                <w:sz w:val="24"/>
                <w:lang w:val="pl-PL"/>
              </w:rPr>
              <w:t>3</w:t>
            </w:r>
            <w:r>
              <w:rPr>
                <w:sz w:val="24"/>
                <w:lang w:val="pl-PL"/>
              </w:rPr>
              <w:t>241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34C2" w14:textId="77777777" w:rsidR="00F8722D" w:rsidRDefault="00F8722D" w:rsidP="00F8722D">
            <w:pPr>
              <w:rPr>
                <w:sz w:val="24"/>
                <w:szCs w:val="24"/>
                <w:lang w:val="hr-HR" w:eastAsia="hr-HR"/>
              </w:rPr>
            </w:pPr>
          </w:p>
          <w:p w14:paraId="0050DE1B" w14:textId="77777777" w:rsidR="00F8722D" w:rsidRDefault="00F8722D" w:rsidP="00F8722D">
            <w:pPr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Stručno osposobljavanje (volonteri)</w:t>
            </w:r>
            <w:r>
              <w:rPr>
                <w:bCs/>
                <w:sz w:val="24"/>
                <w:szCs w:val="24"/>
                <w:lang w:val="hr-HR" w:eastAsia="hr-HR"/>
              </w:rPr>
              <w:t xml:space="preserve">  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6D4D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031F055C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11.002,58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48E0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7681AAE4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E4C9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16A6EBE2" w14:textId="77777777" w:rsidR="00F8722D" w:rsidRDefault="00F8722D" w:rsidP="00F8722D">
            <w:pPr>
              <w:jc w:val="right"/>
              <w:rPr>
                <w:sz w:val="24"/>
              </w:rPr>
            </w:pPr>
            <w:r w:rsidRPr="00F8722D">
              <w:rPr>
                <w:sz w:val="24"/>
              </w:rPr>
              <w:t>2.669,90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F00E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3E0D1058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CFD8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1C8A5D13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</w:tr>
      <w:tr w:rsidR="00F8722D" w14:paraId="151E0D7D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89AD" w14:textId="77777777" w:rsidR="00F8722D" w:rsidRDefault="00F8722D" w:rsidP="00F8722D">
            <w:pPr>
              <w:rPr>
                <w:b/>
                <w:sz w:val="24"/>
              </w:rPr>
            </w:pPr>
          </w:p>
          <w:p w14:paraId="3C30859F" w14:textId="77777777" w:rsidR="00F8722D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329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F217" w14:textId="77777777" w:rsidR="00F8722D" w:rsidRDefault="00F8722D" w:rsidP="00F8722D">
            <w:pPr>
              <w:rPr>
                <w:b/>
                <w:sz w:val="24"/>
              </w:rPr>
            </w:pPr>
          </w:p>
          <w:p w14:paraId="368E2137" w14:textId="77777777" w:rsidR="00F8722D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Ostali nespomenuti rashodi poslovanja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120D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75CA32BE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701.227,50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A1CD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31911C33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561.000,00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AB7E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6D06C7E1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279.805,43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EB0A" w14:textId="77777777" w:rsidR="006C0199" w:rsidRDefault="006C0199" w:rsidP="00F8722D">
            <w:pPr>
              <w:jc w:val="right"/>
              <w:rPr>
                <w:b/>
                <w:sz w:val="24"/>
              </w:rPr>
            </w:pPr>
          </w:p>
          <w:p w14:paraId="7AFBB279" w14:textId="77777777" w:rsidR="00F8722D" w:rsidRDefault="006C0199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D5FA" w14:textId="77777777" w:rsidR="006C0199" w:rsidRDefault="006C0199" w:rsidP="00F8722D">
            <w:pPr>
              <w:jc w:val="right"/>
              <w:rPr>
                <w:b/>
                <w:sz w:val="24"/>
              </w:rPr>
            </w:pPr>
          </w:p>
          <w:p w14:paraId="45EFA1C6" w14:textId="77777777" w:rsidR="00F8722D" w:rsidRDefault="006C0199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53</w:t>
            </w:r>
          </w:p>
        </w:tc>
      </w:tr>
      <w:tr w:rsidR="00F8722D" w14:paraId="6193EE75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1EBF" w14:textId="77777777" w:rsidR="00F8722D" w:rsidRDefault="00F8722D" w:rsidP="00F8722D">
            <w:pPr>
              <w:rPr>
                <w:sz w:val="24"/>
              </w:rPr>
            </w:pPr>
          </w:p>
          <w:p w14:paraId="15C050EB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3291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FE72" w14:textId="77777777" w:rsidR="00F8722D" w:rsidRDefault="00F8722D" w:rsidP="00F8722D">
            <w:pPr>
              <w:rPr>
                <w:sz w:val="24"/>
              </w:rPr>
            </w:pPr>
          </w:p>
          <w:p w14:paraId="57EA224C" w14:textId="77777777" w:rsidR="00F8722D" w:rsidRDefault="00F8722D" w:rsidP="00F8722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Naknade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članovima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predstavničkih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izvršnih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tijela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9101" w14:textId="77777777" w:rsidR="00F8722D" w:rsidRDefault="00F8722D" w:rsidP="00F8722D">
            <w:pPr>
              <w:jc w:val="right"/>
              <w:rPr>
                <w:sz w:val="24"/>
                <w:lang w:val="hr-HR"/>
              </w:rPr>
            </w:pPr>
          </w:p>
          <w:p w14:paraId="4AF1B392" w14:textId="77777777" w:rsidR="00F8722D" w:rsidRPr="00F772F8" w:rsidRDefault="00F8722D" w:rsidP="00F8722D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77.325,64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CA92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75A21768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DED9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603A2497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47.305,69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9511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12556959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2956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1AB9B651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</w:tr>
      <w:tr w:rsidR="00F8722D" w14:paraId="0DD36A90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DEB7" w14:textId="77777777" w:rsidR="00F8722D" w:rsidRDefault="00F8722D" w:rsidP="00F8722D">
            <w:pPr>
              <w:rPr>
                <w:sz w:val="24"/>
              </w:rPr>
            </w:pPr>
          </w:p>
          <w:p w14:paraId="5E7FCEA5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3292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8AAD" w14:textId="77777777" w:rsidR="00F8722D" w:rsidRDefault="00F8722D" w:rsidP="00F8722D">
            <w:pPr>
              <w:rPr>
                <w:sz w:val="24"/>
              </w:rPr>
            </w:pPr>
          </w:p>
          <w:p w14:paraId="4FFFED8E" w14:textId="77777777" w:rsidR="00F8722D" w:rsidRDefault="00F8722D" w:rsidP="00F8722D">
            <w:pPr>
              <w:rPr>
                <w:sz w:val="24"/>
              </w:rPr>
            </w:pPr>
            <w:r w:rsidRPr="00530670">
              <w:rPr>
                <w:sz w:val="24"/>
              </w:rPr>
              <w:t>Premija osiguranja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5134" w14:textId="77777777" w:rsidR="00F8722D" w:rsidRDefault="00F8722D" w:rsidP="00F8722D">
            <w:pPr>
              <w:jc w:val="right"/>
              <w:rPr>
                <w:sz w:val="24"/>
                <w:lang w:val="hr-HR"/>
              </w:rPr>
            </w:pPr>
          </w:p>
          <w:p w14:paraId="1FBD11F5" w14:textId="77777777" w:rsidR="00F8722D" w:rsidRPr="00F772F8" w:rsidRDefault="00F8722D" w:rsidP="00F8722D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9.855,95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A438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03B6C560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23.000,00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9CDD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4C948B79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20.495,34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7BD8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0F16F3F9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5D83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0302646D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</w:tr>
      <w:tr w:rsidR="00F8722D" w14:paraId="38770A72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DC4D" w14:textId="77777777" w:rsidR="00F8722D" w:rsidRDefault="00F8722D" w:rsidP="00F8722D">
            <w:pPr>
              <w:rPr>
                <w:sz w:val="24"/>
              </w:rPr>
            </w:pPr>
          </w:p>
          <w:p w14:paraId="162F331E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3293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C1C5" w14:textId="77777777" w:rsidR="00F8722D" w:rsidRDefault="00F8722D" w:rsidP="00F8722D">
            <w:pPr>
              <w:rPr>
                <w:sz w:val="24"/>
              </w:rPr>
            </w:pPr>
          </w:p>
          <w:p w14:paraId="4FBE7211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Reprezentacija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C54D" w14:textId="77777777" w:rsidR="00F8722D" w:rsidRDefault="00F8722D" w:rsidP="00F8722D">
            <w:pPr>
              <w:jc w:val="right"/>
              <w:rPr>
                <w:sz w:val="24"/>
                <w:lang w:val="hr-HR"/>
              </w:rPr>
            </w:pPr>
          </w:p>
          <w:p w14:paraId="7BDFED9E" w14:textId="77777777" w:rsidR="00F8722D" w:rsidRPr="00F772F8" w:rsidRDefault="00F8722D" w:rsidP="00F8722D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20.960,42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ADA6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4D319ED5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2FF1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3FE6ECDE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9.495,57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E2F5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11249079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1FAA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6C168EF4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</w:tr>
      <w:tr w:rsidR="00F8722D" w14:paraId="0DB93F9D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8F28" w14:textId="77777777" w:rsidR="00F8722D" w:rsidRDefault="00F8722D" w:rsidP="00F8722D">
            <w:pPr>
              <w:rPr>
                <w:sz w:val="24"/>
              </w:rPr>
            </w:pPr>
          </w:p>
          <w:p w14:paraId="13F8BFE9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3294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00F8" w14:textId="77777777" w:rsidR="00F8722D" w:rsidRDefault="00F8722D" w:rsidP="00F8722D">
            <w:pPr>
              <w:rPr>
                <w:sz w:val="24"/>
              </w:rPr>
            </w:pPr>
          </w:p>
          <w:p w14:paraId="611D1431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Tuzemne članarine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7D6F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1584D8CE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0345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11503CE5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3.000,00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D3F7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0E9C7C1B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3.035,42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D554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7271AFDC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B8B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25B43746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</w:tr>
      <w:tr w:rsidR="00F8722D" w14:paraId="6B60D8E7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32F1" w14:textId="77777777" w:rsidR="00F8722D" w:rsidRDefault="00F8722D" w:rsidP="00F8722D">
            <w:pPr>
              <w:rPr>
                <w:sz w:val="24"/>
              </w:rPr>
            </w:pPr>
          </w:p>
          <w:p w14:paraId="66111746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3299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BC76" w14:textId="77777777" w:rsidR="00F8722D" w:rsidRDefault="00F8722D" w:rsidP="00F8722D">
            <w:pPr>
              <w:rPr>
                <w:sz w:val="24"/>
              </w:rPr>
            </w:pPr>
          </w:p>
          <w:p w14:paraId="5568C126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Ostali izdaci poslovanja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72E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186E3A87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591.085,49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0636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2FA33629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415.000,00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95FE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71C3F59B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199.473,41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2E54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1FA7F91A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10D9" w14:textId="77777777" w:rsidR="006C0199" w:rsidRDefault="006C0199" w:rsidP="00F8722D">
            <w:pPr>
              <w:jc w:val="right"/>
              <w:rPr>
                <w:sz w:val="24"/>
              </w:rPr>
            </w:pPr>
          </w:p>
          <w:p w14:paraId="0BEF035E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F8722D" w14:paraId="5958E41F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191D" w14:textId="77777777" w:rsidR="00F8722D" w:rsidRDefault="00F8722D" w:rsidP="00F8722D">
            <w:pPr>
              <w:rPr>
                <w:b/>
                <w:sz w:val="24"/>
              </w:rPr>
            </w:pPr>
          </w:p>
          <w:p w14:paraId="03C66FD7" w14:textId="77777777" w:rsidR="00F8722D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39C9" w14:textId="77777777" w:rsidR="00F8722D" w:rsidRDefault="00F8722D" w:rsidP="00F8722D">
            <w:pPr>
              <w:rPr>
                <w:b/>
                <w:sz w:val="24"/>
              </w:rPr>
            </w:pPr>
          </w:p>
          <w:p w14:paraId="6C5EB413" w14:textId="77777777" w:rsidR="00F8722D" w:rsidRDefault="00F8722D" w:rsidP="00F8722D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Finacijski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rashodi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3803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16848F5A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56.966,60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3560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1618A13C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95.000,00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29ED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50CB4C9A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97.839,65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922E" w14:textId="77777777" w:rsidR="006C0199" w:rsidRDefault="006C0199" w:rsidP="00F8722D">
            <w:pPr>
              <w:jc w:val="right"/>
              <w:rPr>
                <w:b/>
                <w:sz w:val="24"/>
              </w:rPr>
            </w:pPr>
          </w:p>
          <w:p w14:paraId="0862A736" w14:textId="77777777" w:rsidR="00F8722D" w:rsidRDefault="006C0199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7472" w14:textId="77777777" w:rsidR="006C0199" w:rsidRDefault="006C0199" w:rsidP="00F8722D">
            <w:pPr>
              <w:jc w:val="right"/>
              <w:rPr>
                <w:b/>
                <w:sz w:val="24"/>
              </w:rPr>
            </w:pPr>
          </w:p>
          <w:p w14:paraId="0B410B3D" w14:textId="77777777" w:rsidR="00F8722D" w:rsidRDefault="006C0199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  <w:tr w:rsidR="00F8722D" w14:paraId="6EAC3146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659C" w14:textId="77777777" w:rsidR="00F8722D" w:rsidRDefault="00F8722D" w:rsidP="00F8722D">
            <w:pPr>
              <w:rPr>
                <w:b/>
                <w:sz w:val="24"/>
              </w:rPr>
            </w:pPr>
          </w:p>
          <w:p w14:paraId="6F2ADE2C" w14:textId="77777777" w:rsidR="00F8722D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342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2948" w14:textId="77777777" w:rsidR="00F8722D" w:rsidRDefault="00F8722D" w:rsidP="00F8722D">
            <w:pPr>
              <w:rPr>
                <w:b/>
                <w:sz w:val="24"/>
              </w:rPr>
            </w:pPr>
          </w:p>
          <w:p w14:paraId="672E8D30" w14:textId="77777777" w:rsidR="00F8722D" w:rsidRDefault="00F8722D" w:rsidP="00F8722D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Kamate</w:t>
            </w:r>
            <w:proofErr w:type="spellEnd"/>
            <w:r>
              <w:rPr>
                <w:b/>
                <w:sz w:val="24"/>
              </w:rPr>
              <w:t xml:space="preserve"> za </w:t>
            </w:r>
            <w:proofErr w:type="spellStart"/>
            <w:r>
              <w:rPr>
                <w:b/>
                <w:sz w:val="24"/>
              </w:rPr>
              <w:t>primljene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kredite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zajmove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6910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</w:p>
          <w:p w14:paraId="052A89F8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AC03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1102BC6B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19BB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5EFEF200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18.061,48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C662" w14:textId="77777777" w:rsidR="006C0199" w:rsidRDefault="006C0199" w:rsidP="00F8722D">
            <w:pPr>
              <w:jc w:val="right"/>
              <w:rPr>
                <w:b/>
                <w:sz w:val="24"/>
              </w:rPr>
            </w:pPr>
          </w:p>
          <w:p w14:paraId="34459C62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6D8D1BF6" w14:textId="77777777" w:rsidR="00F8722D" w:rsidRDefault="006C0199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ADB1" w14:textId="77777777" w:rsidR="006C0199" w:rsidRDefault="006C0199" w:rsidP="00F8722D">
            <w:pPr>
              <w:jc w:val="right"/>
              <w:rPr>
                <w:b/>
                <w:sz w:val="24"/>
              </w:rPr>
            </w:pPr>
          </w:p>
          <w:p w14:paraId="38F24CEC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427DC99C" w14:textId="77777777" w:rsidR="00F8722D" w:rsidRDefault="006C0199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90</w:t>
            </w:r>
          </w:p>
        </w:tc>
      </w:tr>
      <w:tr w:rsidR="00F8722D" w:rsidRPr="008842EB" w14:paraId="0A6B2646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2ED5" w14:textId="77777777" w:rsidR="00F8722D" w:rsidRPr="008842EB" w:rsidRDefault="00F8722D" w:rsidP="00F8722D">
            <w:pPr>
              <w:rPr>
                <w:sz w:val="24"/>
              </w:rPr>
            </w:pPr>
          </w:p>
          <w:p w14:paraId="7F708A80" w14:textId="77777777" w:rsidR="00F8722D" w:rsidRPr="008842EB" w:rsidRDefault="00F8722D" w:rsidP="00F8722D">
            <w:pPr>
              <w:rPr>
                <w:sz w:val="24"/>
              </w:rPr>
            </w:pPr>
            <w:r w:rsidRPr="008842EB">
              <w:rPr>
                <w:sz w:val="24"/>
              </w:rPr>
              <w:t>3423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4AA3" w14:textId="77777777" w:rsidR="00F8722D" w:rsidRDefault="00F8722D" w:rsidP="00F8722D">
            <w:pPr>
              <w:rPr>
                <w:sz w:val="24"/>
              </w:rPr>
            </w:pPr>
          </w:p>
          <w:p w14:paraId="570205B0" w14:textId="77777777" w:rsidR="00F8722D" w:rsidRPr="008842EB" w:rsidRDefault="00F8722D" w:rsidP="00F8722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Kamate</w:t>
            </w:r>
            <w:proofErr w:type="spellEnd"/>
            <w:r>
              <w:rPr>
                <w:sz w:val="24"/>
              </w:rPr>
              <w:t xml:space="preserve"> za </w:t>
            </w:r>
            <w:proofErr w:type="spellStart"/>
            <w:r>
              <w:rPr>
                <w:sz w:val="24"/>
              </w:rPr>
              <w:t>primljene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kredite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0CCE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5474E279" w14:textId="77777777" w:rsidR="00F8722D" w:rsidRPr="000403A5" w:rsidRDefault="00F8722D" w:rsidP="00F8722D">
            <w:pPr>
              <w:jc w:val="right"/>
              <w:rPr>
                <w:sz w:val="24"/>
              </w:rPr>
            </w:pPr>
            <w:r w:rsidRPr="000403A5">
              <w:rPr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192B" w14:textId="77777777" w:rsidR="00F8722D" w:rsidRPr="008842EB" w:rsidRDefault="00F8722D" w:rsidP="00F8722D">
            <w:pPr>
              <w:jc w:val="right"/>
              <w:rPr>
                <w:sz w:val="24"/>
              </w:rPr>
            </w:pPr>
          </w:p>
          <w:p w14:paraId="47CF5EF6" w14:textId="77777777" w:rsidR="00F8722D" w:rsidRPr="008842EB" w:rsidRDefault="00F8722D" w:rsidP="00F8722D">
            <w:pPr>
              <w:jc w:val="right"/>
              <w:rPr>
                <w:sz w:val="24"/>
              </w:rPr>
            </w:pPr>
            <w:r w:rsidRPr="008842EB">
              <w:rPr>
                <w:sz w:val="24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E31F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7A6821B5" w14:textId="77777777" w:rsidR="00F8722D" w:rsidRPr="008842EB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18.061,48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09EE" w14:textId="77777777" w:rsidR="00CA19BB" w:rsidRDefault="00CA19BB" w:rsidP="00F8722D">
            <w:pPr>
              <w:jc w:val="right"/>
              <w:rPr>
                <w:sz w:val="24"/>
              </w:rPr>
            </w:pPr>
          </w:p>
          <w:p w14:paraId="05A3959A" w14:textId="77777777" w:rsidR="00F8722D" w:rsidRPr="008842EB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F9E0" w14:textId="77777777" w:rsidR="00CA19BB" w:rsidRDefault="00CA19BB" w:rsidP="00F8722D">
            <w:pPr>
              <w:jc w:val="right"/>
              <w:rPr>
                <w:sz w:val="24"/>
              </w:rPr>
            </w:pPr>
          </w:p>
          <w:p w14:paraId="26B50AC6" w14:textId="77777777" w:rsidR="00F8722D" w:rsidRPr="008842EB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</w:tr>
      <w:tr w:rsidR="00F8722D" w14:paraId="4068D471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04D3" w14:textId="77777777" w:rsidR="00F8722D" w:rsidRDefault="00F8722D" w:rsidP="00F8722D">
            <w:pPr>
              <w:rPr>
                <w:b/>
                <w:sz w:val="24"/>
              </w:rPr>
            </w:pPr>
          </w:p>
          <w:p w14:paraId="07CDF1BD" w14:textId="77777777" w:rsidR="00F8722D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343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A666" w14:textId="77777777" w:rsidR="00F8722D" w:rsidRDefault="00F8722D" w:rsidP="00F8722D">
            <w:pPr>
              <w:rPr>
                <w:b/>
                <w:sz w:val="24"/>
              </w:rPr>
            </w:pPr>
          </w:p>
          <w:p w14:paraId="0D5F3627" w14:textId="77777777" w:rsidR="00F8722D" w:rsidRDefault="00F8722D" w:rsidP="00F8722D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Ostali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finacijski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rashodi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3843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48540E66" w14:textId="77777777" w:rsidR="00F8722D" w:rsidRPr="000403A5" w:rsidRDefault="00F8722D" w:rsidP="00F8722D">
            <w:pPr>
              <w:jc w:val="right"/>
              <w:rPr>
                <w:b/>
                <w:sz w:val="24"/>
              </w:rPr>
            </w:pPr>
            <w:r w:rsidRPr="000403A5">
              <w:rPr>
                <w:b/>
                <w:sz w:val="24"/>
              </w:rPr>
              <w:t>56.966,60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3166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6AA907CB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75.000,00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EC9B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2C2DEBCC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79.778,17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C3C1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5651AA5D" w14:textId="77777777" w:rsidR="00F8722D" w:rsidRDefault="006C0199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9751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5616B69F" w14:textId="77777777" w:rsidR="00F8722D" w:rsidRDefault="006C0199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106</w:t>
            </w:r>
          </w:p>
        </w:tc>
      </w:tr>
      <w:tr w:rsidR="00F8722D" w14:paraId="77180989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D55C" w14:textId="77777777" w:rsidR="00F8722D" w:rsidRDefault="00F8722D" w:rsidP="00F8722D">
            <w:pPr>
              <w:rPr>
                <w:sz w:val="24"/>
              </w:rPr>
            </w:pPr>
          </w:p>
          <w:p w14:paraId="04C7E9E4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3431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7D8A" w14:textId="77777777" w:rsidR="00F8722D" w:rsidRDefault="00F8722D" w:rsidP="00F8722D">
            <w:pPr>
              <w:rPr>
                <w:sz w:val="24"/>
              </w:rPr>
            </w:pPr>
          </w:p>
          <w:p w14:paraId="1E30C2F8" w14:textId="77777777" w:rsidR="00F8722D" w:rsidRDefault="00F8722D" w:rsidP="00F8722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Bankarske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usluge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usluge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platnog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prometa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6189" w14:textId="77777777" w:rsidR="00F8722D" w:rsidRDefault="00F8722D" w:rsidP="00F8722D">
            <w:pPr>
              <w:jc w:val="right"/>
              <w:rPr>
                <w:sz w:val="24"/>
                <w:lang w:val="hr-HR"/>
              </w:rPr>
            </w:pPr>
          </w:p>
          <w:p w14:paraId="560E9C82" w14:textId="77777777" w:rsidR="00F8722D" w:rsidRPr="00F772F8" w:rsidRDefault="00F8722D" w:rsidP="00F8722D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55.713,45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1BF8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0518AC6C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55.000,00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6EF9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4BFD01BA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59.792,78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0A0C" w14:textId="77777777" w:rsidR="00CA19BB" w:rsidRDefault="00CA19BB" w:rsidP="00F8722D">
            <w:pPr>
              <w:jc w:val="right"/>
              <w:rPr>
                <w:sz w:val="24"/>
              </w:rPr>
            </w:pPr>
          </w:p>
          <w:p w14:paraId="34E64128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6A5C" w14:textId="77777777" w:rsidR="00CA19BB" w:rsidRDefault="00CA19BB" w:rsidP="00F8722D">
            <w:pPr>
              <w:jc w:val="right"/>
              <w:rPr>
                <w:sz w:val="24"/>
              </w:rPr>
            </w:pPr>
          </w:p>
          <w:p w14:paraId="41230232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F8722D" w14:paraId="4ECE03ED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BF08" w14:textId="77777777" w:rsidR="00F8722D" w:rsidRDefault="00F8722D" w:rsidP="00F8722D">
            <w:pPr>
              <w:rPr>
                <w:sz w:val="24"/>
              </w:rPr>
            </w:pPr>
          </w:p>
          <w:p w14:paraId="65D79642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3434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41AA" w14:textId="77777777" w:rsidR="00F8722D" w:rsidRDefault="00F8722D" w:rsidP="00F8722D">
            <w:pPr>
              <w:rPr>
                <w:sz w:val="24"/>
              </w:rPr>
            </w:pPr>
          </w:p>
          <w:p w14:paraId="5D5FC882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Ostali nespomenuti financijski rashodi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1472" w14:textId="77777777" w:rsidR="00F8722D" w:rsidRDefault="00F8722D" w:rsidP="00F8722D">
            <w:pPr>
              <w:jc w:val="right"/>
              <w:rPr>
                <w:sz w:val="24"/>
                <w:lang w:val="hr-HR"/>
              </w:rPr>
            </w:pPr>
          </w:p>
          <w:p w14:paraId="04C91E80" w14:textId="77777777" w:rsidR="00F8722D" w:rsidRPr="000403A5" w:rsidRDefault="00F8722D" w:rsidP="00F8722D">
            <w:pPr>
              <w:jc w:val="right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1.253,15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DA1C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52F33432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3BB4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70CD448D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19.985,39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BF1A" w14:textId="77777777" w:rsidR="00CA19BB" w:rsidRDefault="00CA19BB" w:rsidP="00F8722D">
            <w:pPr>
              <w:jc w:val="right"/>
              <w:rPr>
                <w:sz w:val="24"/>
              </w:rPr>
            </w:pPr>
          </w:p>
          <w:p w14:paraId="5C6EEEE2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1594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34E9" w14:textId="77777777" w:rsidR="00CA19BB" w:rsidRDefault="00CA19BB" w:rsidP="00F8722D">
            <w:pPr>
              <w:jc w:val="right"/>
              <w:rPr>
                <w:sz w:val="24"/>
              </w:rPr>
            </w:pPr>
          </w:p>
          <w:p w14:paraId="762D9C31" w14:textId="77777777" w:rsidR="00F8722D" w:rsidRDefault="006C0199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</w:tr>
      <w:tr w:rsidR="00F8722D" w14:paraId="2981336C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8C50" w14:textId="77777777" w:rsidR="00F8722D" w:rsidRDefault="00F8722D" w:rsidP="00F8722D">
            <w:pPr>
              <w:rPr>
                <w:b/>
                <w:sz w:val="24"/>
              </w:rPr>
            </w:pPr>
          </w:p>
          <w:p w14:paraId="6208C482" w14:textId="77777777" w:rsidR="00F8722D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9B34" w14:textId="77777777" w:rsidR="00F8722D" w:rsidRDefault="00F8722D" w:rsidP="00F8722D">
            <w:pPr>
              <w:rPr>
                <w:b/>
                <w:sz w:val="24"/>
              </w:rPr>
            </w:pPr>
          </w:p>
          <w:p w14:paraId="72B9C38C" w14:textId="77777777" w:rsidR="00F8722D" w:rsidRDefault="00F8722D" w:rsidP="00F8722D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Pomoći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unutar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općeg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proračuna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D1C3" w14:textId="77777777" w:rsidR="00F8722D" w:rsidRDefault="00F8722D" w:rsidP="00F8722D">
            <w:pPr>
              <w:jc w:val="right"/>
              <w:rPr>
                <w:b/>
                <w:sz w:val="24"/>
                <w:lang w:val="hr-HR"/>
              </w:rPr>
            </w:pPr>
          </w:p>
          <w:p w14:paraId="376F0214" w14:textId="77777777" w:rsidR="00F8722D" w:rsidRDefault="00F8722D" w:rsidP="00F8722D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83BF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405DFEFE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307C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7BACF98F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70.256,04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CE2C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25684521" w14:textId="77777777" w:rsidR="00F8722D" w:rsidRDefault="006C0199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BFFB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6541D47A" w14:textId="77777777" w:rsidR="00F8722D" w:rsidRDefault="006C0199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</w:tr>
      <w:tr w:rsidR="00F8722D" w14:paraId="0246B298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8DAD" w14:textId="77777777" w:rsidR="00F8722D" w:rsidRDefault="00F8722D" w:rsidP="00F8722D">
            <w:pPr>
              <w:rPr>
                <w:b/>
                <w:sz w:val="24"/>
              </w:rPr>
            </w:pPr>
          </w:p>
          <w:p w14:paraId="49ADFEB6" w14:textId="77777777" w:rsidR="00F8722D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366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764B" w14:textId="77777777" w:rsidR="00F8722D" w:rsidRDefault="00F8722D" w:rsidP="00F8722D">
            <w:pPr>
              <w:rPr>
                <w:b/>
                <w:sz w:val="24"/>
              </w:rPr>
            </w:pPr>
          </w:p>
          <w:p w14:paraId="3FF3DD7C" w14:textId="77777777" w:rsidR="00F8722D" w:rsidRDefault="00F8722D" w:rsidP="00F8722D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Tekuće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pomoći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pror.korisnicima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A768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</w:p>
          <w:p w14:paraId="4116ED97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8529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13F23E6E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AED8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0BAD66BE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70.256,04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4B70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6199B4F1" w14:textId="77777777" w:rsidR="00F8722D" w:rsidRDefault="006C0199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76A9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2C382DED" w14:textId="77777777" w:rsidR="00F8722D" w:rsidRDefault="006C0199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</w:tr>
      <w:tr w:rsidR="00F8722D" w14:paraId="12955FFF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2E5C" w14:textId="77777777" w:rsidR="00F8722D" w:rsidRDefault="00F8722D" w:rsidP="00F8722D">
            <w:pPr>
              <w:rPr>
                <w:sz w:val="24"/>
              </w:rPr>
            </w:pPr>
          </w:p>
          <w:p w14:paraId="058561A9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3661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987" w14:textId="77777777" w:rsidR="00F8722D" w:rsidRDefault="00F8722D" w:rsidP="00F8722D">
            <w:pPr>
              <w:snapToGrid w:val="0"/>
              <w:rPr>
                <w:sz w:val="24"/>
                <w:szCs w:val="24"/>
                <w:lang w:val="pl-PL"/>
              </w:rPr>
            </w:pPr>
          </w:p>
          <w:p w14:paraId="48ABE588" w14:textId="77777777" w:rsidR="00F8722D" w:rsidRDefault="00F8722D" w:rsidP="00F8722D">
            <w:pPr>
              <w:snapToGrid w:val="0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Tekuće donacije za predšk i škol odgoj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50E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</w:p>
          <w:p w14:paraId="35DE8AFA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57D6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</w:p>
          <w:p w14:paraId="7DE47D5D" w14:textId="77777777" w:rsidR="00F8722D" w:rsidRPr="00BC13FF" w:rsidRDefault="00F8722D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100.000,00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3B5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</w:p>
          <w:p w14:paraId="3BF45863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70.256,04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9B71" w14:textId="77777777" w:rsidR="00CA19BB" w:rsidRDefault="00CA19BB" w:rsidP="00F8722D">
            <w:pPr>
              <w:jc w:val="right"/>
              <w:rPr>
                <w:sz w:val="24"/>
                <w:lang w:val="pl-PL"/>
              </w:rPr>
            </w:pPr>
          </w:p>
          <w:p w14:paraId="2E2B10D9" w14:textId="77777777" w:rsidR="00F8722D" w:rsidRDefault="006C0199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23A8" w14:textId="77777777" w:rsidR="00CA19BB" w:rsidRDefault="00CA19BB" w:rsidP="00F8722D">
            <w:pPr>
              <w:jc w:val="right"/>
              <w:rPr>
                <w:sz w:val="24"/>
                <w:lang w:val="pl-PL"/>
              </w:rPr>
            </w:pPr>
          </w:p>
          <w:p w14:paraId="2F8EC12B" w14:textId="77777777" w:rsidR="00F8722D" w:rsidRDefault="006C0199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70</w:t>
            </w:r>
          </w:p>
        </w:tc>
      </w:tr>
      <w:tr w:rsidR="00F8722D" w14:paraId="53CC6E90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7728" w14:textId="77777777" w:rsidR="00F8722D" w:rsidRDefault="00F8722D" w:rsidP="00F8722D">
            <w:pPr>
              <w:rPr>
                <w:b/>
                <w:sz w:val="24"/>
              </w:rPr>
            </w:pPr>
          </w:p>
          <w:p w14:paraId="4C37F1E0" w14:textId="77777777" w:rsidR="00F8722D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0EFF" w14:textId="77777777" w:rsidR="00F8722D" w:rsidRPr="005A321C" w:rsidRDefault="00F8722D" w:rsidP="00F8722D">
            <w:pPr>
              <w:rPr>
                <w:b/>
                <w:sz w:val="24"/>
                <w:lang w:val="pt-BR"/>
              </w:rPr>
            </w:pPr>
            <w:r w:rsidRPr="005A321C">
              <w:rPr>
                <w:b/>
                <w:sz w:val="24"/>
                <w:lang w:val="pt-BR"/>
              </w:rPr>
              <w:t>Naknade građanima i kućanstvima na temelju prorač.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0056" w14:textId="77777777" w:rsidR="00F8722D" w:rsidRDefault="00F8722D" w:rsidP="00F8722D">
            <w:pPr>
              <w:jc w:val="right"/>
              <w:rPr>
                <w:b/>
                <w:sz w:val="24"/>
                <w:lang w:val="hr-HR"/>
              </w:rPr>
            </w:pPr>
          </w:p>
          <w:p w14:paraId="4B74C9D2" w14:textId="77777777" w:rsidR="00F8722D" w:rsidRDefault="00F8722D" w:rsidP="00F8722D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184.438,02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4A50" w14:textId="77777777" w:rsidR="00F8722D" w:rsidRDefault="00F8722D" w:rsidP="00F8722D">
            <w:pPr>
              <w:jc w:val="right"/>
              <w:rPr>
                <w:b/>
                <w:sz w:val="24"/>
                <w:lang w:val="pt-BR"/>
              </w:rPr>
            </w:pPr>
          </w:p>
          <w:p w14:paraId="7A82D4C6" w14:textId="77777777" w:rsidR="00F8722D" w:rsidRDefault="00F8722D" w:rsidP="00F8722D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551.000,00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977C" w14:textId="77777777" w:rsidR="00F8722D" w:rsidRDefault="00F8722D" w:rsidP="00F8722D">
            <w:pPr>
              <w:jc w:val="right"/>
              <w:rPr>
                <w:b/>
                <w:sz w:val="24"/>
                <w:lang w:val="pt-BR"/>
              </w:rPr>
            </w:pPr>
          </w:p>
          <w:p w14:paraId="3EA524B9" w14:textId="77777777" w:rsidR="00F8722D" w:rsidRDefault="00F8722D" w:rsidP="00F8722D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263.549,53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9B48" w14:textId="77777777" w:rsidR="00CA19BB" w:rsidRDefault="00CA19BB" w:rsidP="00F8722D">
            <w:pPr>
              <w:jc w:val="right"/>
              <w:rPr>
                <w:b/>
                <w:sz w:val="24"/>
                <w:lang w:val="pt-BR"/>
              </w:rPr>
            </w:pPr>
          </w:p>
          <w:p w14:paraId="7417FD55" w14:textId="77777777" w:rsidR="00F8722D" w:rsidRDefault="00CA19BB" w:rsidP="00F8722D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142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A076" w14:textId="77777777" w:rsidR="00CA19BB" w:rsidRDefault="00CA19BB" w:rsidP="00F8722D">
            <w:pPr>
              <w:jc w:val="right"/>
              <w:rPr>
                <w:b/>
                <w:sz w:val="24"/>
                <w:lang w:val="pt-BR"/>
              </w:rPr>
            </w:pPr>
          </w:p>
          <w:p w14:paraId="643EAF00" w14:textId="77777777" w:rsidR="00F8722D" w:rsidRDefault="00CA19BB" w:rsidP="00F8722D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47</w:t>
            </w:r>
          </w:p>
        </w:tc>
      </w:tr>
      <w:tr w:rsidR="00F8722D" w14:paraId="4A4E4C39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62CD" w14:textId="77777777" w:rsidR="00F8722D" w:rsidRPr="005A321C" w:rsidRDefault="00F8722D" w:rsidP="00F8722D">
            <w:pPr>
              <w:rPr>
                <w:b/>
                <w:sz w:val="24"/>
                <w:lang w:val="pt-BR"/>
              </w:rPr>
            </w:pPr>
          </w:p>
          <w:p w14:paraId="5D6D402B" w14:textId="77777777" w:rsidR="00F8722D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372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8877" w14:textId="77777777" w:rsidR="00F8722D" w:rsidRDefault="00F8722D" w:rsidP="00F8722D">
            <w:pPr>
              <w:rPr>
                <w:b/>
                <w:sz w:val="24"/>
              </w:rPr>
            </w:pPr>
          </w:p>
          <w:p w14:paraId="10D704B7" w14:textId="77777777" w:rsidR="00F8722D" w:rsidRPr="00716A75" w:rsidRDefault="00F8722D" w:rsidP="00F8722D">
            <w:pPr>
              <w:rPr>
                <w:b/>
                <w:sz w:val="24"/>
              </w:rPr>
            </w:pPr>
            <w:proofErr w:type="spellStart"/>
            <w:r w:rsidRPr="00716A75">
              <w:rPr>
                <w:b/>
                <w:sz w:val="24"/>
              </w:rPr>
              <w:t>Naknade</w:t>
            </w:r>
            <w:proofErr w:type="spellEnd"/>
            <w:r w:rsidRPr="00716A75">
              <w:rPr>
                <w:b/>
                <w:sz w:val="24"/>
              </w:rPr>
              <w:t xml:space="preserve"> </w:t>
            </w:r>
            <w:proofErr w:type="spellStart"/>
            <w:r w:rsidRPr="00716A75">
              <w:rPr>
                <w:b/>
                <w:sz w:val="24"/>
              </w:rPr>
              <w:t>građanima</w:t>
            </w:r>
            <w:proofErr w:type="spellEnd"/>
            <w:r w:rsidRPr="00716A75">
              <w:rPr>
                <w:b/>
                <w:sz w:val="24"/>
              </w:rPr>
              <w:t xml:space="preserve"> </w:t>
            </w:r>
            <w:proofErr w:type="spellStart"/>
            <w:r w:rsidRPr="00716A75">
              <w:rPr>
                <w:b/>
                <w:sz w:val="24"/>
              </w:rPr>
              <w:t>i</w:t>
            </w:r>
            <w:proofErr w:type="spellEnd"/>
            <w:r w:rsidRPr="00716A75">
              <w:rPr>
                <w:b/>
                <w:sz w:val="24"/>
              </w:rPr>
              <w:t xml:space="preserve"> </w:t>
            </w:r>
            <w:proofErr w:type="spellStart"/>
            <w:r w:rsidRPr="00716A75">
              <w:rPr>
                <w:b/>
                <w:sz w:val="24"/>
              </w:rPr>
              <w:t>kućanstvima</w:t>
            </w:r>
            <w:proofErr w:type="spellEnd"/>
            <w:r w:rsidRPr="00716A75">
              <w:rPr>
                <w:b/>
                <w:sz w:val="24"/>
              </w:rPr>
              <w:t xml:space="preserve"> </w:t>
            </w:r>
            <w:proofErr w:type="spellStart"/>
            <w:r w:rsidRPr="00716A75">
              <w:rPr>
                <w:b/>
                <w:sz w:val="24"/>
              </w:rPr>
              <w:t>iz</w:t>
            </w:r>
            <w:proofErr w:type="spellEnd"/>
            <w:r w:rsidRPr="00716A75">
              <w:rPr>
                <w:b/>
                <w:sz w:val="24"/>
              </w:rPr>
              <w:t xml:space="preserve"> </w:t>
            </w:r>
            <w:proofErr w:type="spellStart"/>
            <w:r w:rsidRPr="00716A75">
              <w:rPr>
                <w:b/>
                <w:sz w:val="24"/>
              </w:rPr>
              <w:t>proračuna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9EE6" w14:textId="77777777" w:rsidR="00F8722D" w:rsidRDefault="00F8722D" w:rsidP="00F8722D">
            <w:pPr>
              <w:jc w:val="right"/>
              <w:rPr>
                <w:b/>
                <w:sz w:val="24"/>
                <w:lang w:val="hr-HR"/>
              </w:rPr>
            </w:pPr>
          </w:p>
          <w:p w14:paraId="61C89CCB" w14:textId="77777777" w:rsidR="00F8722D" w:rsidRDefault="00F8722D" w:rsidP="00F8722D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184.438,02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FD46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2D8844FE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551.000,00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8097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1D11032A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263.549,53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21B9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63218A46" w14:textId="77777777" w:rsidR="00F8722D" w:rsidRDefault="00CA19BB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97FE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7C4DA8B6" w14:textId="77777777" w:rsidR="00F8722D" w:rsidRDefault="00CA19BB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47</w:t>
            </w:r>
          </w:p>
        </w:tc>
      </w:tr>
      <w:tr w:rsidR="00F8722D" w14:paraId="608B681E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F528" w14:textId="77777777" w:rsidR="00F8722D" w:rsidRPr="00506E88" w:rsidRDefault="00F8722D" w:rsidP="00F8722D">
            <w:pPr>
              <w:rPr>
                <w:sz w:val="24"/>
              </w:rPr>
            </w:pPr>
          </w:p>
          <w:p w14:paraId="769FE030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3721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776A" w14:textId="77777777" w:rsidR="00F8722D" w:rsidRPr="00716A75" w:rsidRDefault="00F8722D" w:rsidP="00F8722D">
            <w:pPr>
              <w:rPr>
                <w:sz w:val="24"/>
                <w:lang w:val="pl-PL"/>
              </w:rPr>
            </w:pPr>
          </w:p>
          <w:p w14:paraId="38B9FF97" w14:textId="77777777" w:rsidR="00F8722D" w:rsidRPr="00716A75" w:rsidRDefault="00F8722D" w:rsidP="00F8722D">
            <w:pPr>
              <w:rPr>
                <w:sz w:val="24"/>
                <w:lang w:val="pl-PL"/>
              </w:rPr>
            </w:pPr>
            <w:r w:rsidRPr="00716A75">
              <w:rPr>
                <w:sz w:val="24"/>
                <w:lang w:val="pl-PL"/>
              </w:rPr>
              <w:t>Naknade građanima i kućanstvima u novcu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14DA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</w:p>
          <w:p w14:paraId="561FD698" w14:textId="77777777" w:rsidR="00F8722D" w:rsidRDefault="00F8722D" w:rsidP="00CA19BB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101.390,78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7889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</w:p>
          <w:p w14:paraId="0EB4E827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489.000,00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E57A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</w:p>
          <w:p w14:paraId="678253D5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210.954,00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FC68" w14:textId="77777777" w:rsidR="00CA19BB" w:rsidRDefault="00CA19BB" w:rsidP="00F8722D">
            <w:pPr>
              <w:jc w:val="right"/>
              <w:rPr>
                <w:sz w:val="24"/>
                <w:lang w:val="pl-PL"/>
              </w:rPr>
            </w:pPr>
          </w:p>
          <w:p w14:paraId="0B9DD616" w14:textId="77777777" w:rsidR="00F8722D" w:rsidRDefault="00CA19BB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B53A" w14:textId="77777777" w:rsidR="00CA19BB" w:rsidRDefault="00CA19BB" w:rsidP="00F8722D">
            <w:pPr>
              <w:jc w:val="right"/>
              <w:rPr>
                <w:sz w:val="24"/>
                <w:lang w:val="pl-PL"/>
              </w:rPr>
            </w:pPr>
          </w:p>
          <w:p w14:paraId="1E77447E" w14:textId="77777777" w:rsidR="00F8722D" w:rsidRDefault="00CA19BB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43</w:t>
            </w:r>
          </w:p>
        </w:tc>
      </w:tr>
      <w:tr w:rsidR="00F8722D" w14:paraId="67E93D02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38A3" w14:textId="77777777" w:rsidR="00F8722D" w:rsidRDefault="00F8722D" w:rsidP="00F8722D">
            <w:pPr>
              <w:rPr>
                <w:sz w:val="24"/>
              </w:rPr>
            </w:pPr>
          </w:p>
          <w:p w14:paraId="5857BB13" w14:textId="77777777" w:rsidR="00F8722D" w:rsidRPr="00506E88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3722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BD64" w14:textId="77777777" w:rsidR="00F8722D" w:rsidRDefault="00F8722D" w:rsidP="00F8722D">
            <w:pPr>
              <w:rPr>
                <w:sz w:val="24"/>
                <w:lang w:val="pl-PL"/>
              </w:rPr>
            </w:pPr>
          </w:p>
          <w:p w14:paraId="6F5E77F9" w14:textId="77777777" w:rsidR="00F8722D" w:rsidRPr="00716A75" w:rsidRDefault="00F8722D" w:rsidP="00F8722D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Sufinanciranje cijene prijevoza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72B6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</w:p>
          <w:p w14:paraId="68966F48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83.047,24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FBB7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</w:p>
          <w:p w14:paraId="74C07E28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62.000,00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CD47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</w:p>
          <w:p w14:paraId="0E33E34E" w14:textId="77777777" w:rsidR="00F8722D" w:rsidRDefault="00F8722D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52.595,53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D7E3" w14:textId="77777777" w:rsidR="00CA19BB" w:rsidRDefault="00CA19BB" w:rsidP="00F8722D">
            <w:pPr>
              <w:jc w:val="right"/>
              <w:rPr>
                <w:sz w:val="24"/>
                <w:lang w:val="pl-PL"/>
              </w:rPr>
            </w:pPr>
          </w:p>
          <w:p w14:paraId="639E1447" w14:textId="77777777" w:rsidR="00F8722D" w:rsidRDefault="00CA19BB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C887" w14:textId="77777777" w:rsidR="00CA19BB" w:rsidRDefault="00CA19BB" w:rsidP="00F8722D">
            <w:pPr>
              <w:jc w:val="right"/>
              <w:rPr>
                <w:sz w:val="24"/>
                <w:lang w:val="pl-PL"/>
              </w:rPr>
            </w:pPr>
          </w:p>
          <w:p w14:paraId="4825A9A0" w14:textId="77777777" w:rsidR="00F8722D" w:rsidRDefault="00CA19BB" w:rsidP="00F8722D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84</w:t>
            </w:r>
          </w:p>
        </w:tc>
      </w:tr>
      <w:tr w:rsidR="00F8722D" w14:paraId="13B51A4D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666A" w14:textId="77777777" w:rsidR="00F8722D" w:rsidRPr="00506E88" w:rsidRDefault="00F8722D" w:rsidP="00F8722D">
            <w:pPr>
              <w:rPr>
                <w:sz w:val="24"/>
                <w:lang w:val="pl-PL"/>
              </w:rPr>
            </w:pPr>
          </w:p>
          <w:p w14:paraId="3123F7E8" w14:textId="77777777" w:rsidR="00F8722D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3B73" w14:textId="77777777" w:rsidR="00F8722D" w:rsidRDefault="00F8722D" w:rsidP="00F8722D">
            <w:pPr>
              <w:rPr>
                <w:sz w:val="24"/>
              </w:rPr>
            </w:pPr>
          </w:p>
          <w:p w14:paraId="73F77F25" w14:textId="77777777" w:rsidR="00F8722D" w:rsidRDefault="00F8722D" w:rsidP="00F8722D">
            <w:pPr>
              <w:pStyle w:val="Naslov4"/>
              <w:rPr>
                <w:lang w:val="en-AU"/>
              </w:rPr>
            </w:pPr>
            <w:r>
              <w:rPr>
                <w:lang w:val="en-AU"/>
              </w:rPr>
              <w:t>Ostali rashodi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9C82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35E220FC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584.635,39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3D5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20EF0584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1.230.000,00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6934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59D7B7F8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302.845,25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9B41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4285F79C" w14:textId="77777777" w:rsidR="00F8722D" w:rsidRDefault="00CA19BB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0433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45A2DAEA" w14:textId="77777777" w:rsidR="00F8722D" w:rsidRDefault="00CA19BB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  <w:tr w:rsidR="00F8722D" w14:paraId="2DADC959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C6E7" w14:textId="77777777" w:rsidR="00F8722D" w:rsidRDefault="00F8722D" w:rsidP="00F8722D">
            <w:pPr>
              <w:rPr>
                <w:b/>
                <w:sz w:val="24"/>
              </w:rPr>
            </w:pPr>
          </w:p>
          <w:p w14:paraId="22E157F9" w14:textId="77777777" w:rsidR="00F8722D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381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ACF2" w14:textId="77777777" w:rsidR="00F8722D" w:rsidRDefault="00F8722D" w:rsidP="00F8722D">
            <w:pPr>
              <w:rPr>
                <w:sz w:val="24"/>
              </w:rPr>
            </w:pPr>
          </w:p>
          <w:p w14:paraId="140F9051" w14:textId="77777777" w:rsidR="00F8722D" w:rsidRDefault="00F8722D" w:rsidP="00F8722D">
            <w:pPr>
              <w:pStyle w:val="Naslov4"/>
              <w:rPr>
                <w:lang w:val="en-AU"/>
              </w:rPr>
            </w:pPr>
            <w:r>
              <w:rPr>
                <w:lang w:val="en-AU"/>
              </w:rPr>
              <w:t>Tekuće donacije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2315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4FEEA42F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445.078,61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8AD3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35637BC6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490.000,00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1A78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675448A1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248.035,86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3CEE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0AF53448" w14:textId="77777777" w:rsidR="00F8722D" w:rsidRDefault="00CA19BB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5C02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5C4DBF39" w14:textId="77777777" w:rsidR="00F8722D" w:rsidRDefault="00CA19BB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</w:tr>
      <w:tr w:rsidR="00F8722D" w14:paraId="61192786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146D" w14:textId="77777777" w:rsidR="00F8722D" w:rsidRDefault="00F8722D" w:rsidP="00F8722D">
            <w:pPr>
              <w:rPr>
                <w:b/>
                <w:sz w:val="24"/>
              </w:rPr>
            </w:pPr>
          </w:p>
          <w:p w14:paraId="73A6832B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3811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0646" w14:textId="77777777" w:rsidR="00F8722D" w:rsidRDefault="00F8722D" w:rsidP="00F8722D">
            <w:pPr>
              <w:rPr>
                <w:sz w:val="24"/>
              </w:rPr>
            </w:pPr>
          </w:p>
          <w:p w14:paraId="4D149CCC" w14:textId="77777777" w:rsidR="00F8722D" w:rsidRDefault="00F8722D" w:rsidP="00F8722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Tekuće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donacije</w:t>
            </w:r>
            <w:proofErr w:type="spellEnd"/>
            <w:r>
              <w:rPr>
                <w:sz w:val="24"/>
              </w:rPr>
              <w:t xml:space="preserve"> u </w:t>
            </w:r>
            <w:proofErr w:type="spellStart"/>
            <w:r>
              <w:rPr>
                <w:sz w:val="24"/>
              </w:rPr>
              <w:t>novcu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1122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0B2E02B9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445.078,61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1D9D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341C08E5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490.000,00</w:t>
            </w:r>
          </w:p>
          <w:p w14:paraId="328E1295" w14:textId="77777777" w:rsidR="00F8722D" w:rsidRDefault="00F8722D" w:rsidP="00F8722D">
            <w:pPr>
              <w:jc w:val="right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AC5B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30BFEAD0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248.035,86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F98A" w14:textId="77777777" w:rsidR="00CA19BB" w:rsidRDefault="00CA19BB" w:rsidP="00F8722D">
            <w:pPr>
              <w:jc w:val="right"/>
              <w:rPr>
                <w:sz w:val="24"/>
              </w:rPr>
            </w:pPr>
          </w:p>
          <w:p w14:paraId="0D350405" w14:textId="77777777" w:rsidR="00F8722D" w:rsidRDefault="00CA19BB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E1F9" w14:textId="77777777" w:rsidR="00CA19BB" w:rsidRDefault="00CA19BB" w:rsidP="00F8722D">
            <w:pPr>
              <w:jc w:val="right"/>
              <w:rPr>
                <w:sz w:val="24"/>
              </w:rPr>
            </w:pPr>
          </w:p>
          <w:p w14:paraId="6BD4E319" w14:textId="77777777" w:rsidR="00F8722D" w:rsidRDefault="00CA19BB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F8722D" w:rsidRPr="00F02EDE" w14:paraId="5C29E6FE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19D2" w14:textId="77777777" w:rsidR="00F8722D" w:rsidRDefault="00F8722D" w:rsidP="00F8722D">
            <w:pPr>
              <w:rPr>
                <w:b/>
                <w:sz w:val="24"/>
              </w:rPr>
            </w:pPr>
          </w:p>
          <w:p w14:paraId="41015479" w14:textId="77777777" w:rsidR="00F8722D" w:rsidRPr="00F02EDE" w:rsidRDefault="00F8722D" w:rsidP="00F8722D">
            <w:pPr>
              <w:rPr>
                <w:b/>
                <w:sz w:val="24"/>
              </w:rPr>
            </w:pPr>
            <w:r w:rsidRPr="00F02EDE">
              <w:rPr>
                <w:b/>
                <w:sz w:val="24"/>
              </w:rPr>
              <w:t>382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6EDC" w14:textId="77777777" w:rsidR="00F8722D" w:rsidRDefault="00F8722D" w:rsidP="00F8722D">
            <w:pPr>
              <w:rPr>
                <w:b/>
                <w:sz w:val="24"/>
              </w:rPr>
            </w:pPr>
          </w:p>
          <w:p w14:paraId="3D33E402" w14:textId="77777777" w:rsidR="00F8722D" w:rsidRPr="00F02EDE" w:rsidRDefault="00F8722D" w:rsidP="00F8722D">
            <w:pPr>
              <w:rPr>
                <w:b/>
                <w:sz w:val="24"/>
              </w:rPr>
            </w:pPr>
            <w:r w:rsidRPr="00F02EDE">
              <w:rPr>
                <w:b/>
                <w:sz w:val="24"/>
              </w:rPr>
              <w:t>Kapitalne donacije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04C2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5D264CC2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139.556,78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96DB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51B70402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740.000,00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A042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260DF485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54.809,39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6591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0CC71796" w14:textId="77777777" w:rsidR="00F8722D" w:rsidRDefault="00CA19BB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99E7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5F7D120A" w14:textId="77777777" w:rsidR="00F8722D" w:rsidRDefault="00CA19BB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F8722D" w:rsidRPr="00F02EDE" w14:paraId="3A6D8707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848D" w14:textId="77777777" w:rsidR="00F8722D" w:rsidRPr="00F02EDE" w:rsidRDefault="00F8722D" w:rsidP="00F8722D">
            <w:pPr>
              <w:rPr>
                <w:sz w:val="24"/>
              </w:rPr>
            </w:pPr>
          </w:p>
          <w:p w14:paraId="72DCECBC" w14:textId="77777777" w:rsidR="00F8722D" w:rsidRPr="00F02EDE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3821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EE7F" w14:textId="77777777" w:rsidR="00F8722D" w:rsidRPr="00F02EDE" w:rsidRDefault="00F8722D" w:rsidP="00F8722D">
            <w:pPr>
              <w:rPr>
                <w:sz w:val="24"/>
              </w:rPr>
            </w:pPr>
          </w:p>
          <w:p w14:paraId="74343DE6" w14:textId="77777777" w:rsidR="00F8722D" w:rsidRPr="00F02EDE" w:rsidRDefault="00F8722D" w:rsidP="00F8722D">
            <w:pPr>
              <w:rPr>
                <w:sz w:val="24"/>
              </w:rPr>
            </w:pPr>
            <w:proofErr w:type="spellStart"/>
            <w:r w:rsidRPr="00F02EDE">
              <w:rPr>
                <w:sz w:val="24"/>
              </w:rPr>
              <w:t>Ostale</w:t>
            </w:r>
            <w:proofErr w:type="spellEnd"/>
            <w:r w:rsidRPr="00F02EDE">
              <w:rPr>
                <w:sz w:val="24"/>
              </w:rPr>
              <w:t xml:space="preserve"> </w:t>
            </w:r>
            <w:proofErr w:type="spellStart"/>
            <w:r w:rsidRPr="00F02EDE">
              <w:rPr>
                <w:sz w:val="24"/>
              </w:rPr>
              <w:t>kapitalne</w:t>
            </w:r>
            <w:proofErr w:type="spellEnd"/>
            <w:r w:rsidRPr="00F02EDE">
              <w:rPr>
                <w:sz w:val="24"/>
              </w:rPr>
              <w:t xml:space="preserve"> </w:t>
            </w:r>
            <w:proofErr w:type="spellStart"/>
            <w:r w:rsidRPr="00F02EDE">
              <w:rPr>
                <w:sz w:val="24"/>
              </w:rPr>
              <w:t>donacije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9080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55AF405C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139.556,78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FCA9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549DC72B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740.000,00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AC6A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365938A6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54.809,39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FF7D" w14:textId="77777777" w:rsidR="00CA19BB" w:rsidRDefault="00CA19BB" w:rsidP="00F8722D">
            <w:pPr>
              <w:jc w:val="right"/>
              <w:rPr>
                <w:sz w:val="24"/>
              </w:rPr>
            </w:pPr>
          </w:p>
          <w:p w14:paraId="60FC2750" w14:textId="77777777" w:rsidR="00F8722D" w:rsidRDefault="00CA19BB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1E26" w14:textId="77777777" w:rsidR="00CA19BB" w:rsidRDefault="00CA19BB" w:rsidP="00F8722D">
            <w:pPr>
              <w:jc w:val="right"/>
              <w:rPr>
                <w:sz w:val="24"/>
              </w:rPr>
            </w:pPr>
          </w:p>
          <w:p w14:paraId="0EFA7BD6" w14:textId="77777777" w:rsidR="00F8722D" w:rsidRDefault="00CA19BB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F8722D" w14:paraId="16971192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D98F" w14:textId="77777777" w:rsidR="00F8722D" w:rsidRPr="005A321C" w:rsidRDefault="00F8722D" w:rsidP="00F8722D">
            <w:pPr>
              <w:rPr>
                <w:b/>
                <w:sz w:val="24"/>
                <w:lang w:val="pt-BR"/>
              </w:rPr>
            </w:pPr>
          </w:p>
          <w:p w14:paraId="7163F765" w14:textId="77777777" w:rsidR="00F8722D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E397" w14:textId="77777777" w:rsidR="00F8722D" w:rsidRPr="005A321C" w:rsidRDefault="00F8722D" w:rsidP="00F8722D">
            <w:pPr>
              <w:rPr>
                <w:b/>
                <w:sz w:val="24"/>
                <w:lang w:val="pt-BR"/>
              </w:rPr>
            </w:pPr>
            <w:r w:rsidRPr="005A321C">
              <w:rPr>
                <w:b/>
                <w:sz w:val="24"/>
                <w:lang w:val="pt-BR"/>
              </w:rPr>
              <w:t>RASHODI ZA NABAVU NEFINANCIJSKE IMOVINE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E21C" w14:textId="77777777" w:rsidR="00F8722D" w:rsidRDefault="00F8722D" w:rsidP="00F8722D">
            <w:pPr>
              <w:snapToGrid w:val="0"/>
              <w:jc w:val="right"/>
              <w:rPr>
                <w:b/>
                <w:sz w:val="24"/>
                <w:lang w:val="pl-PL"/>
              </w:rPr>
            </w:pPr>
          </w:p>
          <w:p w14:paraId="0860263D" w14:textId="77777777" w:rsidR="00F8722D" w:rsidRDefault="00F8722D" w:rsidP="00F8722D">
            <w:pPr>
              <w:snapToGrid w:val="0"/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1.774.927,58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B25F" w14:textId="77777777" w:rsidR="00F8722D" w:rsidRDefault="00F8722D" w:rsidP="00F8722D">
            <w:pPr>
              <w:snapToGrid w:val="0"/>
              <w:jc w:val="right"/>
              <w:rPr>
                <w:b/>
                <w:sz w:val="24"/>
                <w:lang w:val="pl-PL"/>
              </w:rPr>
            </w:pPr>
          </w:p>
          <w:p w14:paraId="1B72D9E7" w14:textId="77777777" w:rsidR="00F8722D" w:rsidRDefault="00F8722D" w:rsidP="00F8722D">
            <w:pPr>
              <w:snapToGrid w:val="0"/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7.452.000,00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4245" w14:textId="77777777" w:rsidR="00F8722D" w:rsidRDefault="00F8722D" w:rsidP="00F8722D">
            <w:pPr>
              <w:snapToGrid w:val="0"/>
              <w:jc w:val="right"/>
              <w:rPr>
                <w:b/>
                <w:sz w:val="24"/>
                <w:lang w:val="pl-PL"/>
              </w:rPr>
            </w:pPr>
          </w:p>
          <w:p w14:paraId="43E11241" w14:textId="77777777" w:rsidR="00F8722D" w:rsidRDefault="006D476B" w:rsidP="00F8722D">
            <w:pPr>
              <w:snapToGrid w:val="0"/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4.363.316,05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2281" w14:textId="77777777" w:rsidR="00CA19BB" w:rsidRDefault="00CA19BB" w:rsidP="00F8722D">
            <w:pPr>
              <w:snapToGrid w:val="0"/>
              <w:jc w:val="right"/>
              <w:rPr>
                <w:b/>
                <w:sz w:val="24"/>
                <w:lang w:val="pl-PL"/>
              </w:rPr>
            </w:pPr>
          </w:p>
          <w:p w14:paraId="30E66F01" w14:textId="77777777" w:rsidR="00F8722D" w:rsidRDefault="006D476B" w:rsidP="00F8722D">
            <w:pPr>
              <w:snapToGrid w:val="0"/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3F6D" w14:textId="77777777" w:rsidR="00CA19BB" w:rsidRDefault="00CA19BB" w:rsidP="00F8722D">
            <w:pPr>
              <w:snapToGrid w:val="0"/>
              <w:jc w:val="right"/>
              <w:rPr>
                <w:b/>
                <w:sz w:val="24"/>
                <w:lang w:val="pl-PL"/>
              </w:rPr>
            </w:pPr>
          </w:p>
          <w:p w14:paraId="2FB6E5B5" w14:textId="77777777" w:rsidR="00F8722D" w:rsidRDefault="006D476B" w:rsidP="00F8722D">
            <w:pPr>
              <w:snapToGrid w:val="0"/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58</w:t>
            </w:r>
          </w:p>
        </w:tc>
      </w:tr>
      <w:tr w:rsidR="00F8722D" w14:paraId="6B32B6F0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C616" w14:textId="77777777" w:rsidR="00F8722D" w:rsidRPr="005A321C" w:rsidRDefault="00F8722D" w:rsidP="00F8722D">
            <w:pPr>
              <w:rPr>
                <w:b/>
                <w:sz w:val="24"/>
                <w:lang w:val="pt-BR"/>
              </w:rPr>
            </w:pPr>
          </w:p>
          <w:p w14:paraId="0C810EBD" w14:textId="77777777" w:rsidR="00F8722D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2CD8" w14:textId="77777777" w:rsidR="00F8722D" w:rsidRDefault="00F8722D" w:rsidP="00F8722D">
            <w:pPr>
              <w:pStyle w:val="Naslov4"/>
            </w:pPr>
            <w:r>
              <w:t>Rashodi za nabavu neproizvedene dugotrajne</w:t>
            </w:r>
            <w:r w:rsidRPr="00716A75">
              <w:rPr>
                <w:lang w:val="en-AU"/>
              </w:rPr>
              <w:t xml:space="preserve"> </w:t>
            </w:r>
            <w:r>
              <w:t>imovine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3F8D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607AB8F8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208.702,75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FD80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1007F790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FD8C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4CFB9A1B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EB20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0D702B5B" w14:textId="77777777" w:rsidR="00F8722D" w:rsidRDefault="00CA19BB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F7EF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4EA3564D" w14:textId="77777777" w:rsidR="00F8722D" w:rsidRDefault="00CA19BB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F8722D" w:rsidRPr="001844FC" w14:paraId="6C3FFE70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15C4" w14:textId="77777777" w:rsidR="00F8722D" w:rsidRPr="00506E88" w:rsidRDefault="00F8722D" w:rsidP="00F8722D">
            <w:pPr>
              <w:rPr>
                <w:b/>
                <w:sz w:val="24"/>
              </w:rPr>
            </w:pPr>
          </w:p>
          <w:p w14:paraId="25CCCE5B" w14:textId="77777777" w:rsidR="00F8722D" w:rsidRPr="001844FC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412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3DD8" w14:textId="77777777" w:rsidR="00F8722D" w:rsidRDefault="00F8722D" w:rsidP="00F8722D">
            <w:pPr>
              <w:pStyle w:val="Naslov4"/>
              <w:rPr>
                <w:b w:val="0"/>
              </w:rPr>
            </w:pPr>
            <w:r>
              <w:t>Dodatna ulaganja za ostalu nefinancijsku  imovinu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5790" w14:textId="77777777" w:rsidR="00F8722D" w:rsidRDefault="00F8722D" w:rsidP="00F8722D">
            <w:pPr>
              <w:jc w:val="right"/>
              <w:rPr>
                <w:b/>
                <w:sz w:val="24"/>
                <w:lang w:val="pl-PL"/>
              </w:rPr>
            </w:pPr>
          </w:p>
          <w:p w14:paraId="5616362F" w14:textId="77777777" w:rsidR="00F8722D" w:rsidRDefault="00F8722D" w:rsidP="00F8722D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208.702,75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811E" w14:textId="77777777" w:rsidR="00F8722D" w:rsidRDefault="00F8722D" w:rsidP="00F8722D">
            <w:pPr>
              <w:jc w:val="right"/>
              <w:rPr>
                <w:b/>
                <w:sz w:val="24"/>
                <w:lang w:val="pl-PL"/>
              </w:rPr>
            </w:pPr>
          </w:p>
          <w:p w14:paraId="2C4B1FC9" w14:textId="77777777" w:rsidR="00F8722D" w:rsidRDefault="00F8722D" w:rsidP="00F8722D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15.000,00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2B39" w14:textId="77777777" w:rsidR="00F8722D" w:rsidRDefault="00F8722D" w:rsidP="00F8722D">
            <w:pPr>
              <w:jc w:val="right"/>
              <w:rPr>
                <w:b/>
                <w:sz w:val="24"/>
                <w:lang w:val="pl-PL"/>
              </w:rPr>
            </w:pPr>
          </w:p>
          <w:p w14:paraId="35FA154E" w14:textId="77777777" w:rsidR="00F8722D" w:rsidRDefault="00F8722D" w:rsidP="00F8722D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24E1" w14:textId="77777777" w:rsidR="00CA19BB" w:rsidRDefault="00CA19BB" w:rsidP="00F8722D">
            <w:pPr>
              <w:jc w:val="right"/>
              <w:rPr>
                <w:b/>
                <w:sz w:val="24"/>
                <w:lang w:val="pl-PL"/>
              </w:rPr>
            </w:pPr>
          </w:p>
          <w:p w14:paraId="4463B9E2" w14:textId="77777777" w:rsidR="00F8722D" w:rsidRDefault="00CA19BB" w:rsidP="00F8722D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ED64" w14:textId="77777777" w:rsidR="00CA19BB" w:rsidRDefault="00CA19BB" w:rsidP="00F8722D">
            <w:pPr>
              <w:jc w:val="right"/>
              <w:rPr>
                <w:b/>
                <w:sz w:val="24"/>
                <w:lang w:val="pl-PL"/>
              </w:rPr>
            </w:pPr>
          </w:p>
          <w:p w14:paraId="4345EA72" w14:textId="77777777" w:rsidR="00F8722D" w:rsidRDefault="00CA19BB" w:rsidP="00F8722D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0</w:t>
            </w:r>
          </w:p>
        </w:tc>
      </w:tr>
      <w:tr w:rsidR="00F8722D" w14:paraId="06792690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0585" w14:textId="77777777" w:rsidR="00F8722D" w:rsidRPr="00506E88" w:rsidRDefault="00F8722D" w:rsidP="00F8722D">
            <w:pPr>
              <w:rPr>
                <w:sz w:val="24"/>
                <w:lang w:val="pl-PL"/>
              </w:rPr>
            </w:pPr>
          </w:p>
          <w:p w14:paraId="1E0DC2D1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4126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9D60" w14:textId="77777777" w:rsidR="00F8722D" w:rsidRDefault="00F8722D" w:rsidP="00F8722D">
            <w:pPr>
              <w:pStyle w:val="Naslov6"/>
              <w:rPr>
                <w:lang w:val="en-AU"/>
              </w:rPr>
            </w:pPr>
          </w:p>
          <w:p w14:paraId="065D305D" w14:textId="77777777" w:rsidR="00F8722D" w:rsidRDefault="00F8722D" w:rsidP="00F8722D">
            <w:pPr>
              <w:pStyle w:val="Naslov6"/>
              <w:rPr>
                <w:lang w:val="en-AU"/>
              </w:rPr>
            </w:pPr>
            <w:r>
              <w:rPr>
                <w:lang w:val="en-AU"/>
              </w:rPr>
              <w:t>Projektna dokumentacija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1403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03AD81B9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208.702,75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4663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32D715F0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15.000,00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6717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198C9B19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DB56" w14:textId="77777777" w:rsidR="00CA19BB" w:rsidRDefault="00CA19BB" w:rsidP="00F8722D">
            <w:pPr>
              <w:jc w:val="right"/>
              <w:rPr>
                <w:sz w:val="24"/>
              </w:rPr>
            </w:pPr>
          </w:p>
          <w:p w14:paraId="67B93BA2" w14:textId="77777777" w:rsidR="00F8722D" w:rsidRDefault="00CA19BB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9FA6" w14:textId="77777777" w:rsidR="00CA19BB" w:rsidRDefault="00CA19BB" w:rsidP="00F8722D">
            <w:pPr>
              <w:jc w:val="right"/>
              <w:rPr>
                <w:sz w:val="24"/>
              </w:rPr>
            </w:pPr>
          </w:p>
          <w:p w14:paraId="32C68F6D" w14:textId="77777777" w:rsidR="00F8722D" w:rsidRDefault="00CA19BB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F8722D" w14:paraId="00E33008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0D3E" w14:textId="77777777" w:rsidR="00F8722D" w:rsidRPr="005A321C" w:rsidRDefault="00F8722D" w:rsidP="00F8722D">
            <w:pPr>
              <w:rPr>
                <w:b/>
                <w:sz w:val="24"/>
                <w:lang w:val="pt-BR"/>
              </w:rPr>
            </w:pPr>
          </w:p>
          <w:p w14:paraId="6C0E06CC" w14:textId="77777777" w:rsidR="00F8722D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A2F0" w14:textId="77777777" w:rsidR="00F8722D" w:rsidRPr="00716A75" w:rsidRDefault="00F8722D" w:rsidP="00F8722D">
            <w:pPr>
              <w:rPr>
                <w:b/>
                <w:sz w:val="24"/>
              </w:rPr>
            </w:pPr>
            <w:proofErr w:type="spellStart"/>
            <w:r w:rsidRPr="00716A75">
              <w:rPr>
                <w:b/>
                <w:sz w:val="24"/>
              </w:rPr>
              <w:t>Rashodi</w:t>
            </w:r>
            <w:proofErr w:type="spellEnd"/>
            <w:r w:rsidRPr="00716A75">
              <w:rPr>
                <w:b/>
                <w:sz w:val="24"/>
              </w:rPr>
              <w:t xml:space="preserve"> za </w:t>
            </w:r>
            <w:proofErr w:type="spellStart"/>
            <w:r w:rsidRPr="00716A75">
              <w:rPr>
                <w:b/>
                <w:sz w:val="24"/>
              </w:rPr>
              <w:t>nabavu</w:t>
            </w:r>
            <w:proofErr w:type="spellEnd"/>
            <w:r w:rsidRPr="00716A75">
              <w:rPr>
                <w:b/>
                <w:sz w:val="24"/>
              </w:rPr>
              <w:t xml:space="preserve"> </w:t>
            </w:r>
            <w:proofErr w:type="spellStart"/>
            <w:r w:rsidRPr="00716A75">
              <w:rPr>
                <w:b/>
                <w:sz w:val="24"/>
              </w:rPr>
              <w:t>proizvedene</w:t>
            </w:r>
            <w:proofErr w:type="spellEnd"/>
            <w:r w:rsidRPr="00716A75">
              <w:rPr>
                <w:b/>
                <w:sz w:val="24"/>
              </w:rPr>
              <w:t xml:space="preserve"> </w:t>
            </w:r>
            <w:proofErr w:type="spellStart"/>
            <w:r w:rsidRPr="00716A75">
              <w:rPr>
                <w:b/>
                <w:sz w:val="24"/>
              </w:rPr>
              <w:t>dugotrajne</w:t>
            </w:r>
            <w:proofErr w:type="spellEnd"/>
            <w:r w:rsidRPr="00716A75">
              <w:rPr>
                <w:b/>
                <w:sz w:val="24"/>
              </w:rPr>
              <w:t xml:space="preserve"> </w:t>
            </w:r>
            <w:proofErr w:type="spellStart"/>
            <w:r w:rsidRPr="00716A75">
              <w:rPr>
                <w:b/>
                <w:sz w:val="24"/>
              </w:rPr>
              <w:t>imovine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C182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36E6567E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1.566.224,83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F771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7D717174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7.437.000,00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7351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05C6ADCA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4.363.316,05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DD2D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2602C311" w14:textId="77777777" w:rsidR="00F8722D" w:rsidRDefault="00CA19BB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3419" w14:textId="77777777" w:rsidR="00CA19BB" w:rsidRDefault="00CA19BB" w:rsidP="00F8722D">
            <w:pPr>
              <w:jc w:val="right"/>
              <w:rPr>
                <w:b/>
                <w:sz w:val="24"/>
              </w:rPr>
            </w:pPr>
          </w:p>
          <w:p w14:paraId="16958385" w14:textId="77777777" w:rsidR="00F8722D" w:rsidRDefault="00CA19BB" w:rsidP="00F8722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</w:tr>
      <w:tr w:rsidR="00F8722D" w14:paraId="1E70599D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48D" w14:textId="77777777" w:rsidR="00F8722D" w:rsidRPr="00506E88" w:rsidRDefault="00F8722D" w:rsidP="00F8722D">
            <w:pPr>
              <w:rPr>
                <w:b/>
                <w:sz w:val="24"/>
              </w:rPr>
            </w:pPr>
          </w:p>
          <w:p w14:paraId="39709E0E" w14:textId="77777777" w:rsidR="00F8722D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421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5358" w14:textId="77777777" w:rsidR="00F8722D" w:rsidRDefault="00F8722D" w:rsidP="00F8722D">
            <w:pPr>
              <w:rPr>
                <w:b/>
                <w:sz w:val="24"/>
              </w:rPr>
            </w:pPr>
          </w:p>
          <w:p w14:paraId="46C62771" w14:textId="77777777" w:rsidR="00F8722D" w:rsidRDefault="00F8722D" w:rsidP="00F8722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Građevinski objekti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F70A" w14:textId="77777777" w:rsidR="00F8722D" w:rsidRDefault="00F8722D" w:rsidP="00F8722D">
            <w:pPr>
              <w:jc w:val="right"/>
              <w:rPr>
                <w:b/>
                <w:sz w:val="24"/>
              </w:rPr>
            </w:pPr>
          </w:p>
          <w:p w14:paraId="5688FE11" w14:textId="77777777" w:rsidR="00F8722D" w:rsidRDefault="00F8722D" w:rsidP="00F8722D">
            <w:pPr>
              <w:jc w:val="right"/>
              <w:rPr>
                <w:b/>
                <w:sz w:val="24"/>
              </w:rPr>
            </w:pPr>
            <w:r w:rsidRPr="00F8722D">
              <w:rPr>
                <w:b/>
                <w:sz w:val="24"/>
              </w:rPr>
              <w:t>1.496.939,83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BE4C" w14:textId="77777777" w:rsidR="00F8722D" w:rsidRDefault="00F8722D" w:rsidP="00F8722D">
            <w:pPr>
              <w:jc w:val="right"/>
              <w:rPr>
                <w:b/>
                <w:bCs/>
                <w:sz w:val="24"/>
              </w:rPr>
            </w:pPr>
          </w:p>
          <w:p w14:paraId="529C4792" w14:textId="77777777" w:rsidR="00F8722D" w:rsidRDefault="00F8722D" w:rsidP="00F8722D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7.025.000,00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7D56" w14:textId="77777777" w:rsidR="00F8722D" w:rsidRDefault="00F8722D" w:rsidP="00F8722D">
            <w:pPr>
              <w:jc w:val="right"/>
              <w:rPr>
                <w:b/>
                <w:bCs/>
                <w:sz w:val="24"/>
              </w:rPr>
            </w:pPr>
          </w:p>
          <w:p w14:paraId="533F2927" w14:textId="77777777" w:rsidR="00F8722D" w:rsidRDefault="00F8722D" w:rsidP="00F8722D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4.053.726,78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A000" w14:textId="77777777" w:rsidR="00CA19BB" w:rsidRDefault="00CA19BB" w:rsidP="00F8722D">
            <w:pPr>
              <w:jc w:val="right"/>
              <w:rPr>
                <w:b/>
                <w:bCs/>
                <w:sz w:val="24"/>
              </w:rPr>
            </w:pPr>
          </w:p>
          <w:p w14:paraId="4D78E9E1" w14:textId="77777777" w:rsidR="00F8722D" w:rsidRDefault="00CA19BB" w:rsidP="00F8722D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3A53" w14:textId="77777777" w:rsidR="00CA19BB" w:rsidRDefault="00CA19BB" w:rsidP="00F8722D">
            <w:pPr>
              <w:jc w:val="right"/>
              <w:rPr>
                <w:b/>
                <w:bCs/>
                <w:sz w:val="24"/>
              </w:rPr>
            </w:pPr>
          </w:p>
          <w:p w14:paraId="541756F8" w14:textId="77777777" w:rsidR="00F8722D" w:rsidRDefault="00CA19BB" w:rsidP="00F8722D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57</w:t>
            </w:r>
          </w:p>
        </w:tc>
      </w:tr>
      <w:tr w:rsidR="00F8722D" w14:paraId="0E83A1A2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96A1" w14:textId="77777777" w:rsidR="00F8722D" w:rsidRPr="001B39F7" w:rsidRDefault="00F8722D" w:rsidP="00F8722D">
            <w:pPr>
              <w:rPr>
                <w:sz w:val="24"/>
                <w:lang w:val="pl-PL"/>
              </w:rPr>
            </w:pPr>
          </w:p>
          <w:p w14:paraId="17E179FA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4213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D58" w14:textId="77777777" w:rsidR="00F8722D" w:rsidRDefault="00F8722D" w:rsidP="00F8722D">
            <w:pPr>
              <w:rPr>
                <w:sz w:val="24"/>
                <w:lang w:val="pl-PL"/>
              </w:rPr>
            </w:pPr>
          </w:p>
          <w:p w14:paraId="706B246B" w14:textId="77777777" w:rsidR="00F8722D" w:rsidRPr="00821188" w:rsidRDefault="00F8722D" w:rsidP="00F8722D">
            <w:pPr>
              <w:rPr>
                <w:sz w:val="24"/>
                <w:lang w:val="pl-PL"/>
              </w:rPr>
            </w:pPr>
            <w:r w:rsidRPr="00821188">
              <w:rPr>
                <w:sz w:val="24"/>
                <w:lang w:val="pl-PL"/>
              </w:rPr>
              <w:lastRenderedPageBreak/>
              <w:t xml:space="preserve">Rekonstrukcija pješačkih staza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19B3" w14:textId="77777777" w:rsidR="00F8722D" w:rsidRDefault="00F8722D" w:rsidP="00F8722D">
            <w:pPr>
              <w:jc w:val="right"/>
              <w:rPr>
                <w:b/>
                <w:bCs/>
                <w:sz w:val="24"/>
              </w:rPr>
            </w:pPr>
          </w:p>
          <w:p w14:paraId="7D23D98A" w14:textId="77777777" w:rsidR="00F8722D" w:rsidRPr="00F8722D" w:rsidRDefault="00F8722D" w:rsidP="00F8722D">
            <w:pPr>
              <w:jc w:val="right"/>
              <w:rPr>
                <w:bCs/>
                <w:sz w:val="24"/>
              </w:rPr>
            </w:pPr>
            <w:r w:rsidRPr="00F8722D">
              <w:rPr>
                <w:bCs/>
                <w:sz w:val="24"/>
              </w:rPr>
              <w:lastRenderedPageBreak/>
              <w:t>844.843,31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A74" w14:textId="77777777" w:rsidR="00F8722D" w:rsidRDefault="00F8722D" w:rsidP="00F8722D">
            <w:pPr>
              <w:jc w:val="right"/>
              <w:rPr>
                <w:bCs/>
                <w:sz w:val="24"/>
              </w:rPr>
            </w:pPr>
          </w:p>
          <w:p w14:paraId="16955FC8" w14:textId="77777777" w:rsidR="00F8722D" w:rsidRDefault="00F8722D" w:rsidP="00F8722D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1.340.000,00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34C0" w14:textId="77777777" w:rsidR="00F8722D" w:rsidRDefault="00F8722D" w:rsidP="00F8722D">
            <w:pPr>
              <w:jc w:val="right"/>
              <w:rPr>
                <w:bCs/>
                <w:sz w:val="24"/>
              </w:rPr>
            </w:pPr>
          </w:p>
          <w:p w14:paraId="335C9353" w14:textId="77777777" w:rsidR="00F8722D" w:rsidRDefault="00F8722D" w:rsidP="00F8722D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1.134.790,15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AE73" w14:textId="77777777" w:rsidR="00CA19BB" w:rsidRDefault="00CA19BB" w:rsidP="00F8722D">
            <w:pPr>
              <w:jc w:val="right"/>
              <w:rPr>
                <w:bCs/>
                <w:sz w:val="24"/>
              </w:rPr>
            </w:pPr>
          </w:p>
          <w:p w14:paraId="0D0D1659" w14:textId="77777777" w:rsidR="00F8722D" w:rsidRDefault="00CA19BB" w:rsidP="00F8722D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134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FA06" w14:textId="77777777" w:rsidR="00CA19BB" w:rsidRDefault="00CA19BB" w:rsidP="00F8722D">
            <w:pPr>
              <w:jc w:val="right"/>
              <w:rPr>
                <w:bCs/>
                <w:sz w:val="24"/>
              </w:rPr>
            </w:pPr>
          </w:p>
          <w:p w14:paraId="216A852C" w14:textId="77777777" w:rsidR="00F8722D" w:rsidRDefault="00CA19BB" w:rsidP="00F8722D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84</w:t>
            </w:r>
          </w:p>
        </w:tc>
      </w:tr>
      <w:tr w:rsidR="00F8722D" w14:paraId="564618BD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839D" w14:textId="77777777" w:rsidR="00F8722D" w:rsidRPr="001B39F7" w:rsidRDefault="00F8722D" w:rsidP="00F8722D">
            <w:pPr>
              <w:rPr>
                <w:sz w:val="24"/>
                <w:lang w:val="pl-PL"/>
              </w:rPr>
            </w:pPr>
          </w:p>
          <w:p w14:paraId="28B20DFB" w14:textId="77777777" w:rsidR="00F8722D" w:rsidRDefault="00F8722D" w:rsidP="00F8722D">
            <w:pPr>
              <w:rPr>
                <w:sz w:val="24"/>
              </w:rPr>
            </w:pPr>
            <w:r>
              <w:rPr>
                <w:sz w:val="24"/>
              </w:rPr>
              <w:t>4214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180B" w14:textId="77777777" w:rsidR="00F8722D" w:rsidRDefault="00F8722D" w:rsidP="00F8722D">
            <w:pPr>
              <w:rPr>
                <w:sz w:val="24"/>
              </w:rPr>
            </w:pPr>
          </w:p>
          <w:p w14:paraId="10DA513D" w14:textId="77777777" w:rsidR="00F8722D" w:rsidRDefault="00F8722D" w:rsidP="00F8722D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Ostali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građevinski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objekti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5293" w14:textId="77777777" w:rsidR="00F8722D" w:rsidRDefault="00F8722D" w:rsidP="00F8722D">
            <w:pPr>
              <w:jc w:val="right"/>
              <w:rPr>
                <w:bCs/>
                <w:sz w:val="24"/>
              </w:rPr>
            </w:pPr>
          </w:p>
          <w:p w14:paraId="0A4B9AD6" w14:textId="77777777" w:rsidR="00F8722D" w:rsidRDefault="00E262BB" w:rsidP="00F8722D">
            <w:pPr>
              <w:jc w:val="right"/>
              <w:rPr>
                <w:bCs/>
                <w:sz w:val="24"/>
              </w:rPr>
            </w:pPr>
            <w:r w:rsidRPr="00E262BB">
              <w:rPr>
                <w:bCs/>
                <w:sz w:val="24"/>
              </w:rPr>
              <w:t>652.096,52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B785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6BB0307F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5.685.000,00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6767" w14:textId="77777777" w:rsidR="00F8722D" w:rsidRDefault="00F8722D" w:rsidP="00F8722D">
            <w:pPr>
              <w:jc w:val="right"/>
              <w:rPr>
                <w:sz w:val="24"/>
              </w:rPr>
            </w:pPr>
          </w:p>
          <w:p w14:paraId="2528D095" w14:textId="77777777" w:rsidR="00F8722D" w:rsidRDefault="00F8722D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2.918.936,63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A8C4" w14:textId="77777777" w:rsidR="00CA19BB" w:rsidRDefault="00CA19BB" w:rsidP="00F8722D">
            <w:pPr>
              <w:jc w:val="right"/>
              <w:rPr>
                <w:sz w:val="24"/>
              </w:rPr>
            </w:pPr>
          </w:p>
          <w:p w14:paraId="2B15295E" w14:textId="77777777" w:rsidR="00F8722D" w:rsidRDefault="00CA19BB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447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BD88" w14:textId="77777777" w:rsidR="00CA19BB" w:rsidRDefault="00CA19BB" w:rsidP="00F8722D">
            <w:pPr>
              <w:jc w:val="right"/>
              <w:rPr>
                <w:sz w:val="24"/>
              </w:rPr>
            </w:pPr>
          </w:p>
          <w:p w14:paraId="79D4080F" w14:textId="77777777" w:rsidR="00F8722D" w:rsidRDefault="00CA19BB" w:rsidP="00F8722D">
            <w:pPr>
              <w:jc w:val="righ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</w:tr>
      <w:tr w:rsidR="00E262BB" w14:paraId="66E836DD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FD13" w14:textId="77777777" w:rsidR="00E262BB" w:rsidRDefault="00E262BB" w:rsidP="00E262BB">
            <w:pPr>
              <w:rPr>
                <w:b/>
                <w:sz w:val="24"/>
              </w:rPr>
            </w:pPr>
          </w:p>
          <w:p w14:paraId="7E0CA9C0" w14:textId="77777777" w:rsidR="00E262BB" w:rsidRDefault="00E262BB" w:rsidP="00E262B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422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2183" w14:textId="77777777" w:rsidR="00E262BB" w:rsidRDefault="00E262BB" w:rsidP="00E262BB">
            <w:pPr>
              <w:rPr>
                <w:b/>
                <w:sz w:val="24"/>
              </w:rPr>
            </w:pPr>
          </w:p>
          <w:p w14:paraId="12E774AF" w14:textId="77777777" w:rsidR="00E262BB" w:rsidRDefault="00E262BB" w:rsidP="00E262BB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Postrojenja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oprema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2C19" w14:textId="77777777" w:rsidR="00E262BB" w:rsidRDefault="00E262BB" w:rsidP="00E262BB">
            <w:pPr>
              <w:jc w:val="right"/>
              <w:rPr>
                <w:b/>
                <w:sz w:val="24"/>
              </w:rPr>
            </w:pPr>
          </w:p>
          <w:p w14:paraId="07CCA2B6" w14:textId="77777777" w:rsidR="00E262BB" w:rsidRDefault="00E262BB" w:rsidP="00E262B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69.285,00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DB9C" w14:textId="77777777" w:rsidR="00E262BB" w:rsidRDefault="00E262BB" w:rsidP="00E262BB">
            <w:pPr>
              <w:jc w:val="right"/>
              <w:rPr>
                <w:b/>
                <w:sz w:val="24"/>
              </w:rPr>
            </w:pPr>
          </w:p>
          <w:p w14:paraId="7A17D20D" w14:textId="77777777" w:rsidR="00E262BB" w:rsidRDefault="00E262BB" w:rsidP="00E262B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162.000,00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2984" w14:textId="77777777" w:rsidR="00E262BB" w:rsidRDefault="00E262BB" w:rsidP="00E262BB">
            <w:pPr>
              <w:jc w:val="right"/>
              <w:rPr>
                <w:b/>
                <w:sz w:val="24"/>
              </w:rPr>
            </w:pPr>
          </w:p>
          <w:p w14:paraId="455FA344" w14:textId="77777777" w:rsidR="00E262BB" w:rsidRDefault="00E262BB" w:rsidP="00E262B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59.703,02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3A5A" w14:textId="77777777" w:rsidR="00CA19BB" w:rsidRDefault="00CA19BB" w:rsidP="00E262BB">
            <w:pPr>
              <w:jc w:val="right"/>
              <w:rPr>
                <w:b/>
                <w:sz w:val="24"/>
              </w:rPr>
            </w:pPr>
          </w:p>
          <w:p w14:paraId="0D564F96" w14:textId="77777777" w:rsidR="00E262BB" w:rsidRDefault="00CA19BB" w:rsidP="00E262B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EC82" w14:textId="77777777" w:rsidR="00CA19BB" w:rsidRDefault="00CA19BB" w:rsidP="00E262BB">
            <w:pPr>
              <w:jc w:val="right"/>
              <w:rPr>
                <w:b/>
                <w:sz w:val="24"/>
              </w:rPr>
            </w:pPr>
          </w:p>
          <w:p w14:paraId="5379135A" w14:textId="77777777" w:rsidR="00E262BB" w:rsidRDefault="00CA19BB" w:rsidP="00E262B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</w:tr>
      <w:tr w:rsidR="00E262BB" w14:paraId="18EAB46D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ADF3" w14:textId="77777777" w:rsidR="00E262BB" w:rsidRDefault="00E262BB" w:rsidP="00E262BB">
            <w:pPr>
              <w:rPr>
                <w:sz w:val="24"/>
              </w:rPr>
            </w:pPr>
          </w:p>
          <w:p w14:paraId="5757322C" w14:textId="77777777" w:rsidR="00E262BB" w:rsidRDefault="00E262BB" w:rsidP="00E262BB">
            <w:pPr>
              <w:rPr>
                <w:sz w:val="24"/>
              </w:rPr>
            </w:pPr>
            <w:r>
              <w:rPr>
                <w:sz w:val="24"/>
              </w:rPr>
              <w:t>4221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53B" w14:textId="77777777" w:rsidR="00E262BB" w:rsidRDefault="00E262BB" w:rsidP="00E262BB">
            <w:pPr>
              <w:rPr>
                <w:sz w:val="24"/>
              </w:rPr>
            </w:pPr>
          </w:p>
          <w:p w14:paraId="1465CAB5" w14:textId="77777777" w:rsidR="00E262BB" w:rsidRDefault="00E262BB" w:rsidP="00E262B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Oprema</w:t>
            </w:r>
            <w:proofErr w:type="spellEnd"/>
            <w:r>
              <w:rPr>
                <w:sz w:val="24"/>
              </w:rPr>
              <w:t xml:space="preserve"> i </w:t>
            </w:r>
            <w:proofErr w:type="spellStart"/>
            <w:r>
              <w:rPr>
                <w:sz w:val="24"/>
              </w:rPr>
              <w:t>ost</w:t>
            </w:r>
            <w:proofErr w:type="spellEnd"/>
            <w:r>
              <w:rPr>
                <w:sz w:val="24"/>
              </w:rPr>
              <w:t>. namještaj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462A" w14:textId="77777777" w:rsidR="00E262BB" w:rsidRDefault="00E262BB" w:rsidP="00E262BB">
            <w:pPr>
              <w:jc w:val="right"/>
              <w:rPr>
                <w:sz w:val="24"/>
              </w:rPr>
            </w:pPr>
          </w:p>
          <w:p w14:paraId="44768CE1" w14:textId="77777777" w:rsidR="00E262BB" w:rsidRDefault="00E262BB" w:rsidP="00E262B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10.050,00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627E" w14:textId="77777777" w:rsidR="00E262BB" w:rsidRDefault="00E262BB" w:rsidP="00E262BB">
            <w:pPr>
              <w:jc w:val="right"/>
              <w:rPr>
                <w:sz w:val="24"/>
              </w:rPr>
            </w:pPr>
          </w:p>
          <w:p w14:paraId="1D5A2B95" w14:textId="77777777" w:rsidR="00E262BB" w:rsidRDefault="00E262BB" w:rsidP="00E262BB">
            <w:pPr>
              <w:jc w:val="right"/>
              <w:rPr>
                <w:sz w:val="24"/>
              </w:rPr>
            </w:pPr>
            <w:r>
              <w:rPr>
                <w:sz w:val="24"/>
              </w:rPr>
              <w:t>85.000,00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A243" w14:textId="77777777" w:rsidR="00E262BB" w:rsidRDefault="00E262BB" w:rsidP="00E262BB">
            <w:pPr>
              <w:jc w:val="right"/>
              <w:rPr>
                <w:sz w:val="24"/>
              </w:rPr>
            </w:pPr>
          </w:p>
          <w:p w14:paraId="5BCBA17B" w14:textId="77777777" w:rsidR="00E262BB" w:rsidRDefault="00E262BB" w:rsidP="00E262BB">
            <w:pPr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  <w:r w:rsidR="00CA19BB">
              <w:rPr>
                <w:sz w:val="24"/>
              </w:rPr>
              <w:t>.</w:t>
            </w:r>
            <w:r>
              <w:rPr>
                <w:sz w:val="24"/>
              </w:rPr>
              <w:t>265,48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CDEA" w14:textId="77777777" w:rsidR="00CA19BB" w:rsidRDefault="00CA19BB" w:rsidP="00E262BB">
            <w:pPr>
              <w:jc w:val="right"/>
              <w:rPr>
                <w:sz w:val="24"/>
              </w:rPr>
            </w:pPr>
          </w:p>
          <w:p w14:paraId="232E68DE" w14:textId="77777777" w:rsidR="00E262BB" w:rsidRDefault="00CA19BB" w:rsidP="00E262BB">
            <w:pPr>
              <w:jc w:val="right"/>
              <w:rPr>
                <w:sz w:val="24"/>
              </w:rPr>
            </w:pPr>
            <w:r>
              <w:rPr>
                <w:sz w:val="24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E4D7" w14:textId="77777777" w:rsidR="00CA19BB" w:rsidRDefault="00CA19BB" w:rsidP="00E262BB">
            <w:pPr>
              <w:jc w:val="right"/>
              <w:rPr>
                <w:sz w:val="24"/>
              </w:rPr>
            </w:pPr>
          </w:p>
          <w:p w14:paraId="4D4CDDED" w14:textId="77777777" w:rsidR="00E262BB" w:rsidRDefault="00CA19BB" w:rsidP="00E262BB">
            <w:pPr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E262BB" w14:paraId="21D6E330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7F94" w14:textId="77777777" w:rsidR="00E262BB" w:rsidRDefault="00E262BB" w:rsidP="00E262BB">
            <w:pPr>
              <w:rPr>
                <w:sz w:val="24"/>
              </w:rPr>
            </w:pPr>
          </w:p>
          <w:p w14:paraId="69E343A1" w14:textId="77777777" w:rsidR="00E262BB" w:rsidRDefault="00E262BB" w:rsidP="00E262BB">
            <w:pPr>
              <w:rPr>
                <w:sz w:val="24"/>
              </w:rPr>
            </w:pPr>
            <w:r>
              <w:rPr>
                <w:sz w:val="24"/>
              </w:rPr>
              <w:t>4223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62DC" w14:textId="77777777" w:rsidR="00E262BB" w:rsidRDefault="00E262BB" w:rsidP="00E262BB">
            <w:pPr>
              <w:rPr>
                <w:sz w:val="24"/>
              </w:rPr>
            </w:pPr>
          </w:p>
          <w:p w14:paraId="602B76EC" w14:textId="77777777" w:rsidR="00E262BB" w:rsidRPr="00864AFF" w:rsidRDefault="00E262BB" w:rsidP="00E262BB">
            <w:pPr>
              <w:rPr>
                <w:sz w:val="24"/>
                <w:lang w:val="pl-PL"/>
              </w:rPr>
            </w:pPr>
            <w:r w:rsidRPr="00864AFF">
              <w:rPr>
                <w:sz w:val="24"/>
                <w:lang w:val="pl-PL"/>
              </w:rPr>
              <w:t xml:space="preserve">Ostala oprema za održavanje </w:t>
            </w:r>
            <w:r>
              <w:rPr>
                <w:sz w:val="24"/>
                <w:lang w:val="pl-PL"/>
              </w:rPr>
              <w:t>i</w:t>
            </w:r>
            <w:r w:rsidRPr="00864AFF">
              <w:rPr>
                <w:sz w:val="24"/>
                <w:lang w:val="pl-PL"/>
              </w:rPr>
              <w:t xml:space="preserve"> zaštitu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363D" w14:textId="77777777" w:rsidR="00E262BB" w:rsidRDefault="00E262BB" w:rsidP="00E262BB">
            <w:pPr>
              <w:jc w:val="right"/>
              <w:rPr>
                <w:sz w:val="24"/>
                <w:lang w:val="pl-PL"/>
              </w:rPr>
            </w:pPr>
          </w:p>
          <w:p w14:paraId="4AF3C1B0" w14:textId="77777777" w:rsidR="00E262BB" w:rsidRDefault="00E262BB" w:rsidP="00E262BB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15.485,00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CC6" w14:textId="77777777" w:rsidR="00E262BB" w:rsidRDefault="00E262BB" w:rsidP="00E262BB">
            <w:pPr>
              <w:jc w:val="right"/>
              <w:rPr>
                <w:sz w:val="24"/>
                <w:lang w:val="pl-PL"/>
              </w:rPr>
            </w:pPr>
          </w:p>
          <w:p w14:paraId="19A5D79F" w14:textId="77777777" w:rsidR="00E262BB" w:rsidRDefault="00E262BB" w:rsidP="00E262BB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42.000,00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B160" w14:textId="77777777" w:rsidR="00E262BB" w:rsidRDefault="00E262BB" w:rsidP="00E262BB">
            <w:pPr>
              <w:jc w:val="right"/>
              <w:rPr>
                <w:sz w:val="24"/>
                <w:lang w:val="pl-PL"/>
              </w:rPr>
            </w:pPr>
          </w:p>
          <w:p w14:paraId="619A75B5" w14:textId="77777777" w:rsidR="00E262BB" w:rsidRDefault="00E262BB" w:rsidP="00E262BB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5.398,99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85AE" w14:textId="77777777" w:rsidR="00CA19BB" w:rsidRDefault="00CA19BB" w:rsidP="00E262BB">
            <w:pPr>
              <w:jc w:val="right"/>
              <w:rPr>
                <w:sz w:val="24"/>
                <w:lang w:val="pl-PL"/>
              </w:rPr>
            </w:pPr>
          </w:p>
          <w:p w14:paraId="5EEF57C0" w14:textId="77777777" w:rsidR="00E262BB" w:rsidRDefault="00CA19BB" w:rsidP="00E262BB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3E30" w14:textId="77777777" w:rsidR="00CA19BB" w:rsidRDefault="00CA19BB" w:rsidP="00E262BB">
            <w:pPr>
              <w:jc w:val="right"/>
              <w:rPr>
                <w:sz w:val="24"/>
                <w:lang w:val="pl-PL"/>
              </w:rPr>
            </w:pPr>
          </w:p>
          <w:p w14:paraId="4D8C7E52" w14:textId="77777777" w:rsidR="00E262BB" w:rsidRDefault="00CA19BB" w:rsidP="00E262BB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12</w:t>
            </w:r>
          </w:p>
        </w:tc>
      </w:tr>
      <w:tr w:rsidR="00E262BB" w14:paraId="5CEB1285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6248" w14:textId="77777777" w:rsidR="00E262BB" w:rsidRPr="005A321C" w:rsidRDefault="00E262BB" w:rsidP="00E262BB">
            <w:pPr>
              <w:rPr>
                <w:sz w:val="24"/>
                <w:lang w:val="pt-BR"/>
              </w:rPr>
            </w:pPr>
          </w:p>
          <w:p w14:paraId="7A8546AF" w14:textId="77777777" w:rsidR="00E262BB" w:rsidRDefault="00E262BB" w:rsidP="00E262BB">
            <w:pPr>
              <w:rPr>
                <w:sz w:val="24"/>
              </w:rPr>
            </w:pPr>
            <w:r>
              <w:rPr>
                <w:sz w:val="24"/>
              </w:rPr>
              <w:t>4227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A24E" w14:textId="77777777" w:rsidR="00E262BB" w:rsidRPr="005A321C" w:rsidRDefault="00E262BB" w:rsidP="00E262BB">
            <w:pPr>
              <w:rPr>
                <w:sz w:val="24"/>
                <w:lang w:val="pt-BR"/>
              </w:rPr>
            </w:pPr>
          </w:p>
          <w:p w14:paraId="1B60788F" w14:textId="77777777" w:rsidR="00E262BB" w:rsidRPr="005A321C" w:rsidRDefault="00E262BB" w:rsidP="00E262BB">
            <w:pPr>
              <w:rPr>
                <w:sz w:val="24"/>
                <w:lang w:val="pt-BR"/>
              </w:rPr>
            </w:pPr>
            <w:r w:rsidRPr="005A321C">
              <w:rPr>
                <w:sz w:val="24"/>
                <w:lang w:val="pt-BR"/>
              </w:rPr>
              <w:t>Oprem</w:t>
            </w:r>
            <w:r>
              <w:rPr>
                <w:sz w:val="24"/>
                <w:lang w:val="pt-BR"/>
              </w:rPr>
              <w:t xml:space="preserve">a za ostale namjene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C0D7" w14:textId="77777777" w:rsidR="00E262BB" w:rsidRDefault="00E262BB" w:rsidP="00E262BB">
            <w:pPr>
              <w:jc w:val="right"/>
              <w:rPr>
                <w:sz w:val="24"/>
              </w:rPr>
            </w:pPr>
          </w:p>
          <w:p w14:paraId="47DBEF77" w14:textId="77777777" w:rsidR="00E262BB" w:rsidRDefault="00E262BB" w:rsidP="00E262BB">
            <w:pPr>
              <w:jc w:val="right"/>
              <w:rPr>
                <w:sz w:val="24"/>
              </w:rPr>
            </w:pPr>
            <w:r>
              <w:rPr>
                <w:sz w:val="24"/>
              </w:rPr>
              <w:t>43.750,00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8FA1" w14:textId="77777777" w:rsidR="00E262BB" w:rsidRDefault="00E262BB" w:rsidP="00E262BB">
            <w:pPr>
              <w:jc w:val="right"/>
              <w:rPr>
                <w:sz w:val="24"/>
              </w:rPr>
            </w:pPr>
          </w:p>
          <w:p w14:paraId="215906CE" w14:textId="77777777" w:rsidR="00E262BB" w:rsidRDefault="00E262BB" w:rsidP="00E262BB">
            <w:pPr>
              <w:jc w:val="right"/>
              <w:rPr>
                <w:sz w:val="24"/>
              </w:rPr>
            </w:pPr>
            <w:r>
              <w:rPr>
                <w:sz w:val="24"/>
              </w:rPr>
              <w:t>35.000,00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D537" w14:textId="77777777" w:rsidR="00E262BB" w:rsidRDefault="00E262BB" w:rsidP="00E262BB">
            <w:pPr>
              <w:jc w:val="right"/>
              <w:rPr>
                <w:sz w:val="24"/>
              </w:rPr>
            </w:pPr>
          </w:p>
          <w:p w14:paraId="570E8AA7" w14:textId="77777777" w:rsidR="00E262BB" w:rsidRDefault="00E262BB" w:rsidP="00E262BB">
            <w:pPr>
              <w:jc w:val="right"/>
              <w:rPr>
                <w:sz w:val="24"/>
              </w:rPr>
            </w:pPr>
            <w:r>
              <w:rPr>
                <w:sz w:val="24"/>
              </w:rPr>
              <w:t>20.038,55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0341" w14:textId="77777777" w:rsidR="00CA19BB" w:rsidRDefault="00CA19BB" w:rsidP="00E262BB">
            <w:pPr>
              <w:jc w:val="right"/>
              <w:rPr>
                <w:sz w:val="24"/>
              </w:rPr>
            </w:pPr>
          </w:p>
          <w:p w14:paraId="238BC59B" w14:textId="77777777" w:rsidR="00E262BB" w:rsidRDefault="00CA19BB" w:rsidP="00E262BB">
            <w:pPr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A1DA" w14:textId="77777777" w:rsidR="00CA19BB" w:rsidRDefault="00CA19BB" w:rsidP="00E262BB">
            <w:pPr>
              <w:jc w:val="right"/>
              <w:rPr>
                <w:sz w:val="24"/>
              </w:rPr>
            </w:pPr>
          </w:p>
          <w:p w14:paraId="65D5FA2A" w14:textId="77777777" w:rsidR="00E262BB" w:rsidRDefault="00CA19BB" w:rsidP="00E262BB">
            <w:pPr>
              <w:jc w:val="righ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</w:tr>
      <w:tr w:rsidR="00E262BB" w:rsidRPr="00247579" w14:paraId="4B73F2F8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5C6C" w14:textId="77777777" w:rsidR="00E262BB" w:rsidRPr="00247579" w:rsidRDefault="00E262BB" w:rsidP="00E262BB">
            <w:pPr>
              <w:rPr>
                <w:b/>
                <w:sz w:val="24"/>
                <w:lang w:val="pt-BR"/>
              </w:rPr>
            </w:pPr>
          </w:p>
          <w:p w14:paraId="4410687C" w14:textId="77777777" w:rsidR="00E262BB" w:rsidRPr="00247579" w:rsidRDefault="00E262BB" w:rsidP="00E262BB">
            <w:pPr>
              <w:rPr>
                <w:b/>
                <w:sz w:val="24"/>
                <w:lang w:val="pt-BR"/>
              </w:rPr>
            </w:pPr>
            <w:r w:rsidRPr="00247579">
              <w:rPr>
                <w:b/>
                <w:sz w:val="24"/>
                <w:lang w:val="pt-BR"/>
              </w:rPr>
              <w:t>423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14D" w14:textId="77777777" w:rsidR="00E262BB" w:rsidRDefault="00E262BB" w:rsidP="00E262BB">
            <w:pPr>
              <w:rPr>
                <w:b/>
                <w:sz w:val="24"/>
                <w:lang w:val="pt-BR"/>
              </w:rPr>
            </w:pPr>
          </w:p>
          <w:p w14:paraId="47270229" w14:textId="77777777" w:rsidR="00E262BB" w:rsidRPr="00247579" w:rsidRDefault="00E262BB" w:rsidP="00E262BB">
            <w:pPr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Prijevozna sredstva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BAE8" w14:textId="77777777" w:rsidR="00E262BB" w:rsidRDefault="00E262BB" w:rsidP="00E262BB">
            <w:pPr>
              <w:jc w:val="right"/>
              <w:rPr>
                <w:b/>
                <w:sz w:val="24"/>
              </w:rPr>
            </w:pPr>
          </w:p>
          <w:p w14:paraId="6B313237" w14:textId="77777777" w:rsidR="00E262BB" w:rsidRDefault="00E262BB" w:rsidP="00E262B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6350" w14:textId="77777777" w:rsidR="00E262BB" w:rsidRDefault="00E262BB" w:rsidP="00E262BB">
            <w:pPr>
              <w:jc w:val="right"/>
              <w:rPr>
                <w:b/>
                <w:sz w:val="24"/>
              </w:rPr>
            </w:pPr>
          </w:p>
          <w:p w14:paraId="61CECD4D" w14:textId="77777777" w:rsidR="00E262BB" w:rsidRPr="00247579" w:rsidRDefault="00E262BB" w:rsidP="00E262B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250.000,00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E9A0" w14:textId="77777777" w:rsidR="00E262BB" w:rsidRDefault="00E262BB" w:rsidP="00E262BB">
            <w:pPr>
              <w:jc w:val="right"/>
              <w:rPr>
                <w:b/>
                <w:sz w:val="24"/>
              </w:rPr>
            </w:pPr>
          </w:p>
          <w:p w14:paraId="7F5D731E" w14:textId="77777777" w:rsidR="00E262BB" w:rsidRDefault="00E262BB" w:rsidP="00E262BB">
            <w:pPr>
              <w:jc w:val="right"/>
              <w:rPr>
                <w:b/>
                <w:sz w:val="24"/>
              </w:rPr>
            </w:pPr>
            <w:r w:rsidRPr="001651FB">
              <w:rPr>
                <w:b/>
                <w:sz w:val="24"/>
              </w:rPr>
              <w:t>249.886,25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377D" w14:textId="77777777" w:rsidR="00CA19BB" w:rsidRDefault="00CA19BB" w:rsidP="00E262BB">
            <w:pPr>
              <w:jc w:val="right"/>
              <w:rPr>
                <w:b/>
                <w:sz w:val="24"/>
              </w:rPr>
            </w:pPr>
          </w:p>
          <w:p w14:paraId="525B9E56" w14:textId="77777777" w:rsidR="00E262BB" w:rsidRDefault="00CA19BB" w:rsidP="00E262B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209C" w14:textId="77777777" w:rsidR="00CA19BB" w:rsidRDefault="00CA19BB" w:rsidP="00E262BB">
            <w:pPr>
              <w:jc w:val="right"/>
              <w:rPr>
                <w:b/>
                <w:sz w:val="24"/>
              </w:rPr>
            </w:pPr>
          </w:p>
          <w:p w14:paraId="74ADD291" w14:textId="77777777" w:rsidR="00E262BB" w:rsidRDefault="00CA19BB" w:rsidP="00E262B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99</w:t>
            </w:r>
          </w:p>
        </w:tc>
      </w:tr>
      <w:tr w:rsidR="00E262BB" w14:paraId="55DAC052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FC52" w14:textId="77777777" w:rsidR="00E262BB" w:rsidRDefault="00E262BB" w:rsidP="00E262BB">
            <w:pPr>
              <w:rPr>
                <w:sz w:val="24"/>
                <w:lang w:val="pt-BR"/>
              </w:rPr>
            </w:pPr>
          </w:p>
          <w:p w14:paraId="50A8A2AA" w14:textId="77777777" w:rsidR="00E262BB" w:rsidRDefault="00E262BB" w:rsidP="00E262BB">
            <w:pPr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4231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3B88" w14:textId="77777777" w:rsidR="00E262BB" w:rsidRDefault="00E262BB" w:rsidP="00E262BB">
            <w:pPr>
              <w:rPr>
                <w:sz w:val="24"/>
                <w:lang w:val="pt-BR"/>
              </w:rPr>
            </w:pPr>
          </w:p>
          <w:p w14:paraId="5C79C033" w14:textId="77777777" w:rsidR="00E262BB" w:rsidRPr="005A321C" w:rsidRDefault="00E262BB" w:rsidP="00E262BB">
            <w:pPr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Kombi vozilo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3EAB" w14:textId="77777777" w:rsidR="00E262BB" w:rsidRDefault="00E262BB" w:rsidP="00E262BB">
            <w:pPr>
              <w:jc w:val="right"/>
              <w:rPr>
                <w:sz w:val="24"/>
              </w:rPr>
            </w:pPr>
          </w:p>
          <w:p w14:paraId="3AA3ED4E" w14:textId="77777777" w:rsidR="00E262BB" w:rsidRDefault="00E262BB" w:rsidP="00E262BB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23E" w14:textId="77777777" w:rsidR="00E262BB" w:rsidRDefault="00E262BB" w:rsidP="00E262BB">
            <w:pPr>
              <w:jc w:val="right"/>
              <w:rPr>
                <w:sz w:val="24"/>
              </w:rPr>
            </w:pPr>
          </w:p>
          <w:p w14:paraId="789E243E" w14:textId="77777777" w:rsidR="00E262BB" w:rsidRDefault="00E262BB" w:rsidP="00E262BB">
            <w:pPr>
              <w:jc w:val="right"/>
              <w:rPr>
                <w:sz w:val="24"/>
              </w:rPr>
            </w:pPr>
            <w:r>
              <w:rPr>
                <w:sz w:val="24"/>
              </w:rPr>
              <w:t>250.000,00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68EA" w14:textId="77777777" w:rsidR="00E262BB" w:rsidRDefault="00E262BB" w:rsidP="00E262BB">
            <w:pPr>
              <w:jc w:val="right"/>
              <w:rPr>
                <w:sz w:val="24"/>
              </w:rPr>
            </w:pPr>
          </w:p>
          <w:p w14:paraId="1382C5BB" w14:textId="77777777" w:rsidR="00E262BB" w:rsidRDefault="00E262BB" w:rsidP="00E262BB">
            <w:pPr>
              <w:jc w:val="right"/>
              <w:rPr>
                <w:sz w:val="24"/>
              </w:rPr>
            </w:pPr>
            <w:r w:rsidRPr="001651FB">
              <w:rPr>
                <w:sz w:val="24"/>
              </w:rPr>
              <w:t>249.886,25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5FEB" w14:textId="77777777" w:rsidR="00CA19BB" w:rsidRDefault="00CA19BB" w:rsidP="00E262BB">
            <w:pPr>
              <w:jc w:val="right"/>
              <w:rPr>
                <w:sz w:val="24"/>
              </w:rPr>
            </w:pPr>
          </w:p>
          <w:p w14:paraId="5FB46AB3" w14:textId="77777777" w:rsidR="00E262BB" w:rsidRDefault="00CA19BB" w:rsidP="00E262BB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34F0" w14:textId="77777777" w:rsidR="00CA19BB" w:rsidRDefault="00CA19BB" w:rsidP="00E262BB">
            <w:pPr>
              <w:jc w:val="right"/>
              <w:rPr>
                <w:sz w:val="24"/>
              </w:rPr>
            </w:pPr>
          </w:p>
          <w:p w14:paraId="49F1A1D8" w14:textId="77777777" w:rsidR="00E262BB" w:rsidRDefault="00CA19BB" w:rsidP="00E262BB">
            <w:pPr>
              <w:jc w:val="righ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</w:tr>
      <w:tr w:rsidR="00E262BB" w14:paraId="1A467B94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F65C" w14:textId="77777777" w:rsidR="00E262BB" w:rsidRPr="001254D7" w:rsidRDefault="00E262BB" w:rsidP="00E262BB">
            <w:pPr>
              <w:snapToGrid w:val="0"/>
              <w:rPr>
                <w:b/>
                <w:bCs/>
                <w:sz w:val="24"/>
              </w:rPr>
            </w:pPr>
          </w:p>
          <w:p w14:paraId="59C808D4" w14:textId="77777777" w:rsidR="00E262BB" w:rsidRPr="001254D7" w:rsidRDefault="00E262BB" w:rsidP="00E262BB">
            <w:pPr>
              <w:snapToGrid w:val="0"/>
              <w:rPr>
                <w:b/>
                <w:bCs/>
                <w:sz w:val="24"/>
              </w:rPr>
            </w:pPr>
            <w:r w:rsidRPr="001254D7">
              <w:rPr>
                <w:b/>
                <w:bCs/>
                <w:sz w:val="24"/>
              </w:rPr>
              <w:t>5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78BF3" w14:textId="77777777" w:rsidR="00E262BB" w:rsidRPr="001254D7" w:rsidRDefault="00E262BB" w:rsidP="00E262BB">
            <w:pPr>
              <w:rPr>
                <w:b/>
                <w:bCs/>
                <w:sz w:val="24"/>
                <w:lang w:val="pl-PL"/>
              </w:rPr>
            </w:pPr>
            <w:r w:rsidRPr="001254D7">
              <w:rPr>
                <w:b/>
                <w:bCs/>
                <w:sz w:val="24"/>
                <w:lang w:val="pl-PL"/>
              </w:rPr>
              <w:t>Izdaci za financijsku imovinu i  otplate zajmova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C870" w14:textId="77777777" w:rsidR="00E262BB" w:rsidRDefault="00E262BB" w:rsidP="00E262BB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53663E63" w14:textId="77777777" w:rsidR="00E262BB" w:rsidRPr="001254D7" w:rsidRDefault="00E262BB" w:rsidP="00E262BB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43AB" w14:textId="77777777" w:rsidR="00E262BB" w:rsidRDefault="00E262BB" w:rsidP="00E262BB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4B54B995" w14:textId="77777777" w:rsidR="00E262BB" w:rsidRPr="001254D7" w:rsidRDefault="00E262BB" w:rsidP="00E262BB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764" w14:textId="77777777" w:rsidR="00E262BB" w:rsidRDefault="00E262BB" w:rsidP="00E262BB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696B2E22" w14:textId="77777777" w:rsidR="00E262BB" w:rsidRDefault="00E262BB" w:rsidP="00E262BB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C124" w14:textId="77777777" w:rsidR="00CA19BB" w:rsidRDefault="00CA19BB" w:rsidP="00E262BB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565F6668" w14:textId="77777777" w:rsidR="00E262BB" w:rsidRDefault="00CA19BB" w:rsidP="00E262BB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5F0" w14:textId="77777777" w:rsidR="00CA19BB" w:rsidRDefault="00CA19BB" w:rsidP="00E262BB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07672015" w14:textId="77777777" w:rsidR="00E262BB" w:rsidRDefault="00CA19BB" w:rsidP="00E262BB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0</w:t>
            </w:r>
          </w:p>
        </w:tc>
      </w:tr>
      <w:tr w:rsidR="00E262BB" w14:paraId="2DC39FD0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AE37" w14:textId="77777777" w:rsidR="00E262BB" w:rsidRPr="001254D7" w:rsidRDefault="00E262BB" w:rsidP="00E262BB">
            <w:pPr>
              <w:snapToGrid w:val="0"/>
              <w:rPr>
                <w:b/>
                <w:bCs/>
                <w:sz w:val="24"/>
              </w:rPr>
            </w:pPr>
          </w:p>
          <w:p w14:paraId="17CB3878" w14:textId="77777777" w:rsidR="00E262BB" w:rsidRPr="001254D7" w:rsidRDefault="00E262BB" w:rsidP="00E262BB">
            <w:pPr>
              <w:snapToGrid w:val="0"/>
              <w:rPr>
                <w:b/>
                <w:bCs/>
                <w:sz w:val="24"/>
              </w:rPr>
            </w:pPr>
            <w:r w:rsidRPr="001254D7">
              <w:rPr>
                <w:b/>
                <w:bCs/>
                <w:sz w:val="24"/>
              </w:rPr>
              <w:t>54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207D1" w14:textId="77777777" w:rsidR="00E262BB" w:rsidRPr="001254D7" w:rsidRDefault="00E262BB" w:rsidP="00E262BB">
            <w:pPr>
              <w:rPr>
                <w:b/>
                <w:bCs/>
                <w:sz w:val="24"/>
                <w:lang w:val="pl-PL"/>
              </w:rPr>
            </w:pPr>
            <w:r w:rsidRPr="001254D7">
              <w:rPr>
                <w:b/>
                <w:bCs/>
                <w:sz w:val="24"/>
                <w:lang w:val="pl-PL"/>
              </w:rPr>
              <w:t>Izdaci za otplatu primljenih zajmova i kredita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CDEC" w14:textId="77777777" w:rsidR="00E262BB" w:rsidRDefault="00E262BB" w:rsidP="00E262BB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721286E9" w14:textId="77777777" w:rsidR="00E262BB" w:rsidRPr="001254D7" w:rsidRDefault="00E262BB" w:rsidP="00E262BB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90FB" w14:textId="77777777" w:rsidR="00E262BB" w:rsidRDefault="00E262BB" w:rsidP="00E262BB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4E9CD329" w14:textId="77777777" w:rsidR="00E262BB" w:rsidRPr="001254D7" w:rsidRDefault="00E262BB" w:rsidP="00E262BB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ADE6" w14:textId="77777777" w:rsidR="00E262BB" w:rsidRDefault="00E262BB" w:rsidP="00E262BB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31E540E0" w14:textId="77777777" w:rsidR="00E262BB" w:rsidRDefault="00E262BB" w:rsidP="00E262BB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8FA4" w14:textId="77777777" w:rsidR="00CA19BB" w:rsidRDefault="00CA19BB" w:rsidP="00E262BB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07F15E3F" w14:textId="77777777" w:rsidR="00E262BB" w:rsidRDefault="00CA19BB" w:rsidP="00E262BB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5E4B" w14:textId="77777777" w:rsidR="00CA19BB" w:rsidRDefault="00CA19BB" w:rsidP="00E262BB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4F63410E" w14:textId="77777777" w:rsidR="00E262BB" w:rsidRDefault="00CA19BB" w:rsidP="00E262BB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0</w:t>
            </w:r>
          </w:p>
        </w:tc>
      </w:tr>
      <w:tr w:rsidR="00E262BB" w14:paraId="6D06A0FC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AD5A" w14:textId="77777777" w:rsidR="00E262BB" w:rsidRPr="001254D7" w:rsidRDefault="00E262BB" w:rsidP="00E262BB">
            <w:pPr>
              <w:snapToGrid w:val="0"/>
              <w:rPr>
                <w:b/>
                <w:bCs/>
                <w:sz w:val="24"/>
              </w:rPr>
            </w:pPr>
          </w:p>
          <w:p w14:paraId="7AC537C6" w14:textId="77777777" w:rsidR="00E262BB" w:rsidRPr="001254D7" w:rsidRDefault="00E262BB" w:rsidP="00E262BB">
            <w:pPr>
              <w:snapToGrid w:val="0"/>
              <w:rPr>
                <w:b/>
                <w:bCs/>
                <w:sz w:val="24"/>
              </w:rPr>
            </w:pPr>
            <w:r w:rsidRPr="001254D7">
              <w:rPr>
                <w:b/>
                <w:bCs/>
                <w:sz w:val="24"/>
              </w:rPr>
              <w:t>544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99E36" w14:textId="77777777" w:rsidR="00E262BB" w:rsidRPr="001254D7" w:rsidRDefault="00E262BB" w:rsidP="00E262BB">
            <w:pPr>
              <w:rPr>
                <w:b/>
                <w:bCs/>
                <w:sz w:val="24"/>
                <w:lang w:val="pl-PL"/>
              </w:rPr>
            </w:pPr>
            <w:r w:rsidRPr="001254D7">
              <w:rPr>
                <w:b/>
                <w:bCs/>
                <w:sz w:val="24"/>
                <w:lang w:val="pl-PL"/>
              </w:rPr>
              <w:t>Otplate primljenih kredita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846A" w14:textId="77777777" w:rsidR="00E262BB" w:rsidRDefault="00E262BB" w:rsidP="00E262BB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4DDFA7A8" w14:textId="77777777" w:rsidR="00E262BB" w:rsidRPr="001254D7" w:rsidRDefault="00E262BB" w:rsidP="00E262BB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A702" w14:textId="77777777" w:rsidR="00E262BB" w:rsidRDefault="00E262BB" w:rsidP="00E262BB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7726BC6F" w14:textId="77777777" w:rsidR="00E262BB" w:rsidRPr="001254D7" w:rsidRDefault="00E262BB" w:rsidP="00E262BB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DDD2" w14:textId="77777777" w:rsidR="00E262BB" w:rsidRDefault="00E262BB" w:rsidP="00E262BB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42A57F8E" w14:textId="77777777" w:rsidR="00E262BB" w:rsidRDefault="00E262BB" w:rsidP="00E262BB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4240" w14:textId="77777777" w:rsidR="00CA19BB" w:rsidRDefault="00CA19BB" w:rsidP="00E262BB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4AC97F05" w14:textId="77777777" w:rsidR="00E262BB" w:rsidRDefault="00CA19BB" w:rsidP="00E262BB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C0A1" w14:textId="77777777" w:rsidR="00CA19BB" w:rsidRDefault="00CA19BB" w:rsidP="00E262BB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305CA3DA" w14:textId="77777777" w:rsidR="00E262BB" w:rsidRDefault="00CA19BB" w:rsidP="00E262BB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0</w:t>
            </w:r>
          </w:p>
        </w:tc>
      </w:tr>
      <w:tr w:rsidR="00E262BB" w14:paraId="07C57010" w14:textId="77777777" w:rsidTr="005D094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C5A1" w14:textId="77777777" w:rsidR="00E262BB" w:rsidRPr="001254D7" w:rsidRDefault="00E262BB" w:rsidP="00E262BB">
            <w:pPr>
              <w:snapToGrid w:val="0"/>
              <w:rPr>
                <w:bCs/>
                <w:sz w:val="24"/>
              </w:rPr>
            </w:pPr>
          </w:p>
          <w:p w14:paraId="5F5C827C" w14:textId="77777777" w:rsidR="00E262BB" w:rsidRPr="001254D7" w:rsidRDefault="00E262BB" w:rsidP="00E262BB">
            <w:pPr>
              <w:snapToGrid w:val="0"/>
              <w:rPr>
                <w:bCs/>
                <w:sz w:val="24"/>
              </w:rPr>
            </w:pPr>
            <w:r w:rsidRPr="001254D7">
              <w:rPr>
                <w:bCs/>
                <w:sz w:val="24"/>
              </w:rPr>
              <w:t>5443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6B672" w14:textId="77777777" w:rsidR="00E262BB" w:rsidRPr="001254D7" w:rsidRDefault="00E262BB" w:rsidP="00E262BB">
            <w:pPr>
              <w:rPr>
                <w:bCs/>
                <w:sz w:val="24"/>
                <w:lang w:val="pl-PL"/>
              </w:rPr>
            </w:pPr>
            <w:r w:rsidRPr="001254D7">
              <w:rPr>
                <w:bCs/>
                <w:sz w:val="24"/>
                <w:lang w:val="pl-PL"/>
              </w:rPr>
              <w:t>Otplate glavnice tuzemnih kreditnih institucija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26BA" w14:textId="77777777" w:rsidR="00E262BB" w:rsidRDefault="00E262BB" w:rsidP="00E262BB">
            <w:pPr>
              <w:jc w:val="right"/>
              <w:rPr>
                <w:bCs/>
                <w:sz w:val="24"/>
                <w:lang w:val="pl-PL"/>
              </w:rPr>
            </w:pPr>
          </w:p>
          <w:p w14:paraId="40E49C64" w14:textId="77777777" w:rsidR="00E262BB" w:rsidRPr="001254D7" w:rsidRDefault="00E262BB" w:rsidP="00E262BB">
            <w:pPr>
              <w:jc w:val="right"/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749C" w14:textId="77777777" w:rsidR="00E262BB" w:rsidRDefault="00E262BB" w:rsidP="00E262BB">
            <w:pPr>
              <w:jc w:val="right"/>
              <w:rPr>
                <w:bCs/>
                <w:sz w:val="24"/>
                <w:lang w:val="pl-PL"/>
              </w:rPr>
            </w:pPr>
          </w:p>
          <w:p w14:paraId="329634B4" w14:textId="77777777" w:rsidR="00E262BB" w:rsidRPr="001254D7" w:rsidRDefault="00E262BB" w:rsidP="00E262BB">
            <w:pPr>
              <w:jc w:val="right"/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A16D" w14:textId="77777777" w:rsidR="00E262BB" w:rsidRDefault="00E262BB" w:rsidP="00E262BB">
            <w:pPr>
              <w:jc w:val="right"/>
              <w:rPr>
                <w:bCs/>
                <w:sz w:val="24"/>
                <w:lang w:val="pl-PL"/>
              </w:rPr>
            </w:pPr>
          </w:p>
          <w:p w14:paraId="46EDA9BD" w14:textId="77777777" w:rsidR="00E262BB" w:rsidRDefault="00E262BB" w:rsidP="00E262BB">
            <w:pPr>
              <w:jc w:val="right"/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9B04" w14:textId="77777777" w:rsidR="00CA19BB" w:rsidRDefault="00CA19BB" w:rsidP="00E262BB">
            <w:pPr>
              <w:jc w:val="right"/>
              <w:rPr>
                <w:bCs/>
                <w:sz w:val="24"/>
                <w:lang w:val="pl-PL"/>
              </w:rPr>
            </w:pPr>
          </w:p>
          <w:p w14:paraId="5468BCBF" w14:textId="77777777" w:rsidR="00E262BB" w:rsidRDefault="00CA19BB" w:rsidP="00E262BB">
            <w:pPr>
              <w:jc w:val="right"/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D27D" w14:textId="77777777" w:rsidR="00CA19BB" w:rsidRDefault="00CA19BB" w:rsidP="00E262BB">
            <w:pPr>
              <w:jc w:val="right"/>
              <w:rPr>
                <w:bCs/>
                <w:sz w:val="24"/>
                <w:lang w:val="pl-PL"/>
              </w:rPr>
            </w:pPr>
          </w:p>
          <w:p w14:paraId="0020DCDB" w14:textId="77777777" w:rsidR="00E262BB" w:rsidRDefault="00CA19BB" w:rsidP="00E262BB">
            <w:pPr>
              <w:jc w:val="right"/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0</w:t>
            </w:r>
          </w:p>
        </w:tc>
      </w:tr>
    </w:tbl>
    <w:p w14:paraId="3C68D9A0" w14:textId="77777777" w:rsidR="001A20A8" w:rsidRDefault="001A20A8" w:rsidP="00E37E78"/>
    <w:p w14:paraId="1D719FBE" w14:textId="77777777" w:rsidR="001A20A8" w:rsidRDefault="001A20A8" w:rsidP="00E37E78"/>
    <w:p w14:paraId="2B09F14D" w14:textId="77777777" w:rsidR="001A20A8" w:rsidRDefault="001A20A8" w:rsidP="00E37E78"/>
    <w:p w14:paraId="377AD012" w14:textId="77777777" w:rsidR="001A20A8" w:rsidRDefault="001A20A8" w:rsidP="00E37E78"/>
    <w:p w14:paraId="7D8D05BF" w14:textId="77777777" w:rsidR="00E37E78" w:rsidRDefault="005E5F41" w:rsidP="00E37E78">
      <w:r>
        <w:br w:type="textWrapping" w:clear="all"/>
      </w:r>
    </w:p>
    <w:p w14:paraId="26226DF8" w14:textId="77777777" w:rsidR="00E37E78" w:rsidRDefault="00E37E78" w:rsidP="00E37E78"/>
    <w:p w14:paraId="11E1870F" w14:textId="77777777" w:rsidR="00E37E78" w:rsidRDefault="00E37E78" w:rsidP="00E37E78"/>
    <w:p w14:paraId="1406F443" w14:textId="77777777" w:rsidR="00E37E78" w:rsidRDefault="00E37E78" w:rsidP="00E37E78"/>
    <w:p w14:paraId="69D56F73" w14:textId="77777777" w:rsidR="00E37E78" w:rsidRDefault="00E37E78" w:rsidP="00E37E78"/>
    <w:p w14:paraId="3C218910" w14:textId="77777777" w:rsidR="006A3949" w:rsidRDefault="006A3949" w:rsidP="00E37E78"/>
    <w:p w14:paraId="6D93EF12" w14:textId="77777777" w:rsidR="00CA19BB" w:rsidRDefault="00CA19BB" w:rsidP="00E37E78"/>
    <w:p w14:paraId="5F477196" w14:textId="77777777" w:rsidR="00CA19BB" w:rsidRDefault="00CA19BB" w:rsidP="00E37E78"/>
    <w:p w14:paraId="52DD5EA2" w14:textId="77777777" w:rsidR="00CA19BB" w:rsidRDefault="00CA19BB" w:rsidP="00E37E78"/>
    <w:p w14:paraId="11845036" w14:textId="77777777" w:rsidR="00CA19BB" w:rsidRDefault="00CA19BB" w:rsidP="00E37E78"/>
    <w:p w14:paraId="1C05D58D" w14:textId="77777777" w:rsidR="00CA19BB" w:rsidRDefault="00CA19BB" w:rsidP="00E37E78"/>
    <w:p w14:paraId="26DE42F6" w14:textId="77777777" w:rsidR="00CA19BB" w:rsidRDefault="00CA19BB" w:rsidP="00E37E78"/>
    <w:p w14:paraId="37BBAECF" w14:textId="77777777" w:rsidR="00CA19BB" w:rsidRDefault="00CA19BB" w:rsidP="00E37E78"/>
    <w:p w14:paraId="362E1411" w14:textId="77777777" w:rsidR="006A3949" w:rsidRDefault="006A3949" w:rsidP="00E37E78"/>
    <w:p w14:paraId="20C493FD" w14:textId="77777777" w:rsidR="006A3949" w:rsidRDefault="006A3949" w:rsidP="00E37E78"/>
    <w:p w14:paraId="306E1326" w14:textId="77777777" w:rsidR="00C062C3" w:rsidRDefault="00C062C3" w:rsidP="00070543">
      <w:pPr>
        <w:pStyle w:val="Naslov4"/>
        <w:jc w:val="center"/>
      </w:pPr>
      <w:r>
        <w:t>II</w:t>
      </w:r>
    </w:p>
    <w:p w14:paraId="09E1622A" w14:textId="77777777" w:rsidR="00C062C3" w:rsidRPr="00927EEB" w:rsidRDefault="00C062C3" w:rsidP="00C062C3"/>
    <w:p w14:paraId="267F9211" w14:textId="77777777" w:rsidR="00C062C3" w:rsidRDefault="00C062C3" w:rsidP="00C062C3">
      <w:pPr>
        <w:pStyle w:val="Naslov6"/>
        <w:jc w:val="center"/>
        <w:rPr>
          <w:b/>
          <w:sz w:val="28"/>
        </w:rPr>
      </w:pPr>
      <w:r>
        <w:rPr>
          <w:b/>
          <w:sz w:val="28"/>
        </w:rPr>
        <w:t>POSEBNI DIO</w:t>
      </w:r>
    </w:p>
    <w:p w14:paraId="0713617C" w14:textId="77777777" w:rsidR="00C062C3" w:rsidRPr="00927EEB" w:rsidRDefault="00C062C3" w:rsidP="00C062C3"/>
    <w:p w14:paraId="0D8F7438" w14:textId="77777777" w:rsidR="00C062C3" w:rsidRPr="00927EEB" w:rsidRDefault="00C062C3" w:rsidP="00C062C3">
      <w:pPr>
        <w:pStyle w:val="Naslov3"/>
        <w:rPr>
          <w:lang w:val="en-AU"/>
        </w:rPr>
      </w:pPr>
      <w:r>
        <w:rPr>
          <w:lang w:val="en-AU"/>
        </w:rPr>
        <w:t xml:space="preserve">Članak </w:t>
      </w:r>
      <w:r w:rsidR="00814E73">
        <w:rPr>
          <w:lang w:val="en-AU"/>
        </w:rPr>
        <w:t>2</w:t>
      </w:r>
    </w:p>
    <w:p w14:paraId="536A353A" w14:textId="77777777" w:rsidR="00C062C3" w:rsidRPr="00927EEB" w:rsidRDefault="00C062C3" w:rsidP="00C062C3"/>
    <w:p w14:paraId="2C88C458" w14:textId="77777777" w:rsidR="00C062C3" w:rsidRPr="003D4C7B" w:rsidRDefault="00C062C3" w:rsidP="00C062C3">
      <w:pPr>
        <w:rPr>
          <w:b/>
          <w:sz w:val="24"/>
          <w:lang w:val="hr-HR"/>
        </w:rPr>
      </w:pPr>
      <w:proofErr w:type="spellStart"/>
      <w:r w:rsidRPr="00927EEB">
        <w:rPr>
          <w:sz w:val="24"/>
        </w:rPr>
        <w:t>Ukupni</w:t>
      </w:r>
      <w:proofErr w:type="spellEnd"/>
      <w:r w:rsidRPr="00927EEB">
        <w:rPr>
          <w:sz w:val="24"/>
        </w:rPr>
        <w:t xml:space="preserve"> </w:t>
      </w:r>
      <w:proofErr w:type="spellStart"/>
      <w:r w:rsidRPr="00927EEB">
        <w:rPr>
          <w:sz w:val="24"/>
        </w:rPr>
        <w:t>rashodi</w:t>
      </w:r>
      <w:proofErr w:type="spellEnd"/>
      <w:r w:rsidRPr="00927EEB">
        <w:rPr>
          <w:sz w:val="24"/>
        </w:rPr>
        <w:t xml:space="preserve"> </w:t>
      </w:r>
      <w:proofErr w:type="spellStart"/>
      <w:r w:rsidRPr="00927EEB">
        <w:rPr>
          <w:sz w:val="24"/>
        </w:rPr>
        <w:t>proračuna</w:t>
      </w:r>
      <w:proofErr w:type="spellEnd"/>
      <w:r w:rsidRPr="00927EEB">
        <w:rPr>
          <w:sz w:val="24"/>
        </w:rPr>
        <w:t xml:space="preserve"> u </w:t>
      </w:r>
      <w:proofErr w:type="spellStart"/>
      <w:r w:rsidRPr="00927EEB">
        <w:rPr>
          <w:sz w:val="24"/>
        </w:rPr>
        <w:t>iznosu</w:t>
      </w:r>
      <w:proofErr w:type="spellEnd"/>
      <w:r w:rsidRPr="00927EEB">
        <w:rPr>
          <w:sz w:val="24"/>
        </w:rPr>
        <w:t xml:space="preserve"> od  </w:t>
      </w:r>
      <w:r w:rsidR="00E272DD">
        <w:rPr>
          <w:b/>
          <w:sz w:val="24"/>
        </w:rPr>
        <w:t xml:space="preserve"> </w:t>
      </w:r>
      <w:r w:rsidR="00375BED">
        <w:rPr>
          <w:b/>
          <w:sz w:val="24"/>
        </w:rPr>
        <w:t xml:space="preserve">7.915.474,75 </w:t>
      </w:r>
      <w:proofErr w:type="spellStart"/>
      <w:r w:rsidR="00375BED">
        <w:rPr>
          <w:b/>
          <w:sz w:val="24"/>
        </w:rPr>
        <w:t>kn</w:t>
      </w:r>
      <w:proofErr w:type="spellEnd"/>
      <w:r w:rsidRPr="00005C34">
        <w:rPr>
          <w:sz w:val="24"/>
          <w:lang w:val="hr-HR"/>
        </w:rPr>
        <w:t xml:space="preserve"> </w:t>
      </w:r>
      <w:proofErr w:type="spellStart"/>
      <w:r w:rsidRPr="00927EEB">
        <w:rPr>
          <w:sz w:val="24"/>
        </w:rPr>
        <w:t>raspore</w:t>
      </w:r>
      <w:proofErr w:type="spellEnd"/>
      <w:r w:rsidRPr="00005C34">
        <w:rPr>
          <w:sz w:val="24"/>
          <w:lang w:val="hr-HR"/>
        </w:rPr>
        <w:t>đ</w:t>
      </w:r>
      <w:proofErr w:type="spellStart"/>
      <w:r w:rsidRPr="00927EEB">
        <w:rPr>
          <w:sz w:val="24"/>
        </w:rPr>
        <w:t>uju</w:t>
      </w:r>
      <w:proofErr w:type="spellEnd"/>
      <w:r w:rsidRPr="00005C34">
        <w:rPr>
          <w:sz w:val="24"/>
          <w:lang w:val="hr-HR"/>
        </w:rPr>
        <w:t xml:space="preserve"> </w:t>
      </w:r>
      <w:r w:rsidRPr="00927EEB">
        <w:rPr>
          <w:sz w:val="24"/>
        </w:rPr>
        <w:t>se</w:t>
      </w:r>
      <w:r w:rsidRPr="00005C34">
        <w:rPr>
          <w:sz w:val="24"/>
          <w:lang w:val="hr-HR"/>
        </w:rPr>
        <w:t xml:space="preserve"> </w:t>
      </w:r>
      <w:r w:rsidRPr="00927EEB">
        <w:rPr>
          <w:sz w:val="24"/>
        </w:rPr>
        <w:t>po</w:t>
      </w:r>
      <w:r w:rsidRPr="00005C34">
        <w:rPr>
          <w:sz w:val="24"/>
          <w:lang w:val="hr-HR"/>
        </w:rPr>
        <w:t xml:space="preserve"> </w:t>
      </w:r>
      <w:proofErr w:type="spellStart"/>
      <w:r w:rsidRPr="00927EEB">
        <w:rPr>
          <w:sz w:val="24"/>
        </w:rPr>
        <w:t>nositeljima</w:t>
      </w:r>
      <w:proofErr w:type="spellEnd"/>
      <w:r w:rsidRPr="00005C34">
        <w:rPr>
          <w:sz w:val="24"/>
          <w:lang w:val="hr-HR"/>
        </w:rPr>
        <w:t xml:space="preserve">, </w:t>
      </w:r>
      <w:proofErr w:type="spellStart"/>
      <w:r w:rsidRPr="00927EEB">
        <w:rPr>
          <w:sz w:val="24"/>
        </w:rPr>
        <w:t>korisnicima</w:t>
      </w:r>
      <w:proofErr w:type="spellEnd"/>
      <w:r w:rsidRPr="00005C34">
        <w:rPr>
          <w:sz w:val="24"/>
          <w:lang w:val="hr-HR"/>
        </w:rPr>
        <w:t xml:space="preserve"> </w:t>
      </w:r>
      <w:proofErr w:type="spellStart"/>
      <w:r w:rsidRPr="00927EEB">
        <w:rPr>
          <w:sz w:val="24"/>
        </w:rPr>
        <w:t>i</w:t>
      </w:r>
      <w:proofErr w:type="spellEnd"/>
      <w:r w:rsidRPr="00005C34">
        <w:rPr>
          <w:sz w:val="24"/>
          <w:lang w:val="hr-HR"/>
        </w:rPr>
        <w:t xml:space="preserve"> </w:t>
      </w:r>
      <w:proofErr w:type="spellStart"/>
      <w:r w:rsidRPr="00927EEB">
        <w:rPr>
          <w:sz w:val="24"/>
        </w:rPr>
        <w:t>posebnim</w:t>
      </w:r>
      <w:proofErr w:type="spellEnd"/>
      <w:r w:rsidRPr="00005C34">
        <w:rPr>
          <w:sz w:val="24"/>
          <w:lang w:val="hr-HR"/>
        </w:rPr>
        <w:t xml:space="preserve">  </w:t>
      </w:r>
      <w:proofErr w:type="spellStart"/>
      <w:r w:rsidRPr="00927EEB">
        <w:rPr>
          <w:sz w:val="24"/>
        </w:rPr>
        <w:t>namjenama</w:t>
      </w:r>
      <w:proofErr w:type="spellEnd"/>
      <w:r w:rsidRPr="00005C34">
        <w:rPr>
          <w:sz w:val="24"/>
          <w:lang w:val="hr-HR"/>
        </w:rPr>
        <w:t xml:space="preserve"> </w:t>
      </w:r>
      <w:r w:rsidRPr="00927EEB">
        <w:rPr>
          <w:sz w:val="24"/>
        </w:rPr>
        <w:t>u</w:t>
      </w:r>
      <w:r w:rsidRPr="00005C34">
        <w:rPr>
          <w:sz w:val="24"/>
          <w:lang w:val="hr-HR"/>
        </w:rPr>
        <w:t xml:space="preserve"> </w:t>
      </w:r>
      <w:proofErr w:type="spellStart"/>
      <w:r w:rsidRPr="00927EEB">
        <w:rPr>
          <w:sz w:val="24"/>
        </w:rPr>
        <w:t>posebnom</w:t>
      </w:r>
      <w:proofErr w:type="spellEnd"/>
      <w:r w:rsidRPr="00005C34">
        <w:rPr>
          <w:sz w:val="24"/>
          <w:lang w:val="hr-HR"/>
        </w:rPr>
        <w:t xml:space="preserve"> </w:t>
      </w:r>
      <w:proofErr w:type="spellStart"/>
      <w:r w:rsidRPr="00927EEB">
        <w:rPr>
          <w:sz w:val="24"/>
        </w:rPr>
        <w:t>djelu</w:t>
      </w:r>
      <w:proofErr w:type="spellEnd"/>
      <w:r w:rsidRPr="00005C34">
        <w:rPr>
          <w:sz w:val="24"/>
          <w:lang w:val="hr-HR"/>
        </w:rPr>
        <w:t xml:space="preserve"> </w:t>
      </w:r>
      <w:proofErr w:type="spellStart"/>
      <w:r w:rsidRPr="00927EEB">
        <w:rPr>
          <w:sz w:val="24"/>
        </w:rPr>
        <w:t>prora</w:t>
      </w:r>
      <w:proofErr w:type="spellEnd"/>
      <w:r w:rsidRPr="00005C34">
        <w:rPr>
          <w:sz w:val="24"/>
          <w:lang w:val="hr-HR"/>
        </w:rPr>
        <w:t>č</w:t>
      </w:r>
      <w:r w:rsidRPr="00927EEB">
        <w:rPr>
          <w:sz w:val="24"/>
        </w:rPr>
        <w:t>una</w:t>
      </w:r>
      <w:r w:rsidRPr="00005C34">
        <w:rPr>
          <w:sz w:val="24"/>
          <w:lang w:val="hr-HR"/>
        </w:rPr>
        <w:t xml:space="preserve"> </w:t>
      </w:r>
      <w:proofErr w:type="spellStart"/>
      <w:r w:rsidRPr="00927EEB">
        <w:rPr>
          <w:sz w:val="24"/>
        </w:rPr>
        <w:t>kako</w:t>
      </w:r>
      <w:proofErr w:type="spellEnd"/>
      <w:r w:rsidRPr="00005C34">
        <w:rPr>
          <w:sz w:val="24"/>
          <w:lang w:val="hr-HR"/>
        </w:rPr>
        <w:t xml:space="preserve"> </w:t>
      </w:r>
      <w:proofErr w:type="spellStart"/>
      <w:r w:rsidRPr="00927EEB">
        <w:rPr>
          <w:sz w:val="24"/>
        </w:rPr>
        <w:t>slijedi</w:t>
      </w:r>
      <w:proofErr w:type="spellEnd"/>
      <w:r w:rsidRPr="00005C34">
        <w:rPr>
          <w:sz w:val="24"/>
          <w:lang w:val="hr-HR"/>
        </w:rPr>
        <w:t>:</w:t>
      </w:r>
    </w:p>
    <w:p w14:paraId="15E12862" w14:textId="77777777" w:rsidR="00C062C3" w:rsidRPr="00005C34" w:rsidRDefault="00C062C3" w:rsidP="00C062C3">
      <w:pPr>
        <w:rPr>
          <w:sz w:val="24"/>
          <w:lang w:val="hr-HR"/>
        </w:rPr>
      </w:pPr>
    </w:p>
    <w:p w14:paraId="79D6E4DB" w14:textId="77777777" w:rsidR="00C062C3" w:rsidRDefault="00C062C3" w:rsidP="00C062C3">
      <w:pPr>
        <w:rPr>
          <w:lang w:val="hr-HR"/>
        </w:rPr>
      </w:pPr>
    </w:p>
    <w:p w14:paraId="44169AAC" w14:textId="77777777" w:rsidR="008333B3" w:rsidRDefault="008333B3" w:rsidP="00C062C3">
      <w:pPr>
        <w:rPr>
          <w:lang w:val="hr-HR"/>
        </w:rPr>
      </w:pPr>
    </w:p>
    <w:tbl>
      <w:tblPr>
        <w:tblW w:w="13751" w:type="dxa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1"/>
        <w:gridCol w:w="1276"/>
        <w:gridCol w:w="5831"/>
        <w:gridCol w:w="1701"/>
        <w:gridCol w:w="1701"/>
        <w:gridCol w:w="1701"/>
      </w:tblGrid>
      <w:tr w:rsidR="00E30A47" w14:paraId="05636797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2388EBA" w14:textId="77777777" w:rsidR="00E30A47" w:rsidRPr="00574D05" w:rsidRDefault="00E30A47" w:rsidP="00BB559B">
            <w:pPr>
              <w:jc w:val="center"/>
              <w:rPr>
                <w:b/>
                <w:sz w:val="24"/>
                <w:szCs w:val="24"/>
                <w:lang w:val="hr-HR"/>
              </w:rPr>
            </w:pPr>
          </w:p>
          <w:p w14:paraId="3EC85208" w14:textId="77777777" w:rsidR="00E30A47" w:rsidRPr="00574D05" w:rsidRDefault="00E30A47" w:rsidP="00BB559B">
            <w:pPr>
              <w:jc w:val="center"/>
              <w:rPr>
                <w:b/>
                <w:sz w:val="24"/>
                <w:szCs w:val="24"/>
              </w:rPr>
            </w:pPr>
            <w:r w:rsidRPr="00574D05">
              <w:rPr>
                <w:b/>
                <w:sz w:val="24"/>
                <w:szCs w:val="24"/>
              </w:rPr>
              <w:t>POZICI-JA</w:t>
            </w:r>
          </w:p>
          <w:p w14:paraId="25FFDC4B" w14:textId="77777777" w:rsidR="00E30A47" w:rsidRPr="00574D05" w:rsidRDefault="00E30A47" w:rsidP="00BB55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2E57D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BROJ</w:t>
            </w:r>
          </w:p>
          <w:p w14:paraId="611AC7BF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KONTA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D455" w14:textId="77777777" w:rsidR="00E30A47" w:rsidRDefault="00E30A47" w:rsidP="00BB559B">
            <w:pPr>
              <w:pStyle w:val="Naslov4"/>
              <w:jc w:val="center"/>
              <w:rPr>
                <w:szCs w:val="24"/>
              </w:rPr>
            </w:pPr>
          </w:p>
          <w:p w14:paraId="1F77BAF0" w14:textId="77777777" w:rsidR="00E30A47" w:rsidRDefault="00E30A47" w:rsidP="00BB559B">
            <w:pPr>
              <w:pStyle w:val="Naslov4"/>
              <w:jc w:val="center"/>
              <w:rPr>
                <w:szCs w:val="24"/>
              </w:rPr>
            </w:pPr>
            <w:r>
              <w:rPr>
                <w:szCs w:val="24"/>
              </w:rPr>
              <w:t>VRSTA RASHODA /IZDATKA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4F4B5EE8" w14:textId="77777777" w:rsidR="00E30A47" w:rsidRPr="00BC13FF" w:rsidRDefault="00E30A47" w:rsidP="00BB559B">
            <w:pPr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PLAN 2020.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1984BC55" w14:textId="77777777" w:rsidR="00E30A47" w:rsidRDefault="00E30A47" w:rsidP="00BB559B">
            <w:pPr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IZVRŠENJE 2020.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1439B863" w14:textId="77777777" w:rsidR="00E30A47" w:rsidRDefault="00E30A47" w:rsidP="00BB559B">
            <w:pPr>
              <w:jc w:val="center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INDEKS</w:t>
            </w:r>
          </w:p>
        </w:tc>
      </w:tr>
      <w:tr w:rsidR="00E30A47" w14:paraId="740E35D3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189B31E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66A2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1B6F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</w:p>
          <w:p w14:paraId="20D04F36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UKUPNI RASHODI I IZDACI</w:t>
            </w:r>
          </w:p>
          <w:p w14:paraId="727B94F1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0A0DE8F3" w14:textId="77777777" w:rsidR="00E30A47" w:rsidRDefault="00E30A47" w:rsidP="00BB559B">
            <w:pPr>
              <w:jc w:val="right"/>
              <w:rPr>
                <w:b/>
                <w:sz w:val="24"/>
                <w:lang w:val="hr-HR"/>
              </w:rPr>
            </w:pPr>
          </w:p>
          <w:p w14:paraId="52AE6E72" w14:textId="77777777" w:rsidR="00E30A47" w:rsidRPr="00173484" w:rsidRDefault="00E30A47" w:rsidP="00151BFA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13.190.000,00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08CFDFC9" w14:textId="77777777" w:rsidR="0044028E" w:rsidRDefault="0044028E" w:rsidP="00BB559B">
            <w:pPr>
              <w:jc w:val="right"/>
              <w:rPr>
                <w:b/>
                <w:sz w:val="24"/>
                <w:lang w:val="hr-HR"/>
              </w:rPr>
            </w:pPr>
          </w:p>
          <w:p w14:paraId="29C8E9BA" w14:textId="77777777" w:rsidR="00E30A47" w:rsidRDefault="0044028E" w:rsidP="00BB559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7.915.474,75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1BBB57E5" w14:textId="77777777" w:rsidR="0044028E" w:rsidRDefault="0044028E" w:rsidP="00BB559B">
            <w:pPr>
              <w:jc w:val="right"/>
              <w:rPr>
                <w:b/>
                <w:sz w:val="24"/>
                <w:lang w:val="hr-HR"/>
              </w:rPr>
            </w:pPr>
          </w:p>
          <w:p w14:paraId="7D279F10" w14:textId="77777777" w:rsidR="00E30A47" w:rsidRDefault="0044028E" w:rsidP="00BB559B">
            <w:pPr>
              <w:jc w:val="right"/>
              <w:rPr>
                <w:b/>
                <w:sz w:val="24"/>
                <w:lang w:val="hr-HR"/>
              </w:rPr>
            </w:pPr>
            <w:r>
              <w:rPr>
                <w:b/>
                <w:sz w:val="24"/>
                <w:lang w:val="hr-HR"/>
              </w:rPr>
              <w:t>60</w:t>
            </w:r>
          </w:p>
        </w:tc>
      </w:tr>
      <w:tr w:rsidR="00E30A47" w14:paraId="004BF3E7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033DA29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</w:p>
          <w:p w14:paraId="40453022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Program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6F01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</w:p>
          <w:p w14:paraId="77334D5B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A01 0100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8DA7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POSLOVANJE OPĆINSKOG VIJEĆA I URED NAČELNIKA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4FE6013B" w14:textId="77777777" w:rsidR="00E30A47" w:rsidRDefault="00E30A47" w:rsidP="00BB559B">
            <w:pPr>
              <w:jc w:val="right"/>
              <w:rPr>
                <w:b/>
                <w:sz w:val="24"/>
              </w:rPr>
            </w:pPr>
          </w:p>
          <w:p w14:paraId="45CA0BCD" w14:textId="77777777" w:rsidR="00E30A47" w:rsidRDefault="00E30A47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244.000,00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7333895E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1B29C972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 w:rsidRPr="00D57551">
              <w:rPr>
                <w:b/>
                <w:sz w:val="24"/>
              </w:rPr>
              <w:t>101.850,41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2D21DC47" w14:textId="77777777" w:rsidR="00DA4224" w:rsidRDefault="00DA4224" w:rsidP="00DA4224">
            <w:pPr>
              <w:tabs>
                <w:tab w:val="center" w:pos="742"/>
                <w:tab w:val="right" w:pos="1485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ab/>
            </w:r>
          </w:p>
          <w:p w14:paraId="070C5CAC" w14:textId="77777777" w:rsidR="00E30A47" w:rsidRDefault="00DA4224" w:rsidP="00DA4224">
            <w:pPr>
              <w:tabs>
                <w:tab w:val="center" w:pos="742"/>
                <w:tab w:val="right" w:pos="1485"/>
              </w:tabs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ab/>
            </w:r>
            <w:r w:rsidR="00D57551">
              <w:rPr>
                <w:b/>
                <w:sz w:val="24"/>
              </w:rPr>
              <w:t>41</w:t>
            </w:r>
          </w:p>
        </w:tc>
      </w:tr>
      <w:tr w:rsidR="00E30A47" w14:paraId="2E35C5E6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CD887FB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</w:p>
          <w:p w14:paraId="19E5A8B1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Aktivnost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3D95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A01 0100 A100001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4836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POSLOVANJE OPĆINSKOG VIJEĆA I URED NAČELNIKA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116F33E" w14:textId="77777777" w:rsidR="00E30A47" w:rsidRDefault="00E30A47" w:rsidP="00BB559B">
            <w:pPr>
              <w:jc w:val="right"/>
              <w:rPr>
                <w:b/>
                <w:sz w:val="24"/>
              </w:rPr>
            </w:pPr>
          </w:p>
          <w:p w14:paraId="487E7122" w14:textId="77777777" w:rsidR="00E30A47" w:rsidRDefault="00E30A47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244.000,00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5C6F680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2CEB5B7A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 w:rsidRPr="00D57551">
              <w:rPr>
                <w:b/>
                <w:sz w:val="24"/>
              </w:rPr>
              <w:t>101.850,41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C211C07" w14:textId="77777777" w:rsidR="00DA4224" w:rsidRDefault="00DA4224" w:rsidP="00BB559B">
            <w:pPr>
              <w:jc w:val="right"/>
              <w:rPr>
                <w:b/>
                <w:sz w:val="24"/>
              </w:rPr>
            </w:pPr>
          </w:p>
          <w:p w14:paraId="7D3D2808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</w:tr>
      <w:tr w:rsidR="00E30A47" w14:paraId="1C02B847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FF5E04B" w14:textId="77777777" w:rsidR="00E30A47" w:rsidRDefault="00E30A47" w:rsidP="00BB559B">
            <w:pPr>
              <w:rPr>
                <w:b/>
                <w:sz w:val="24"/>
              </w:rPr>
            </w:pPr>
          </w:p>
          <w:p w14:paraId="76AA91FB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Razdjel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4A3D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</w:p>
          <w:p w14:paraId="47BFC9F8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17B2" w14:textId="77777777" w:rsidR="00E30A47" w:rsidRDefault="00E30A47" w:rsidP="00BB559B">
            <w:pPr>
              <w:jc w:val="center"/>
              <w:rPr>
                <w:b/>
                <w:sz w:val="24"/>
                <w:lang w:val="pl-PL"/>
              </w:rPr>
            </w:pPr>
          </w:p>
          <w:p w14:paraId="4EFDD105" w14:textId="77777777" w:rsidR="00E30A47" w:rsidRDefault="00E30A47" w:rsidP="00BB559B">
            <w:pPr>
              <w:jc w:val="center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 xml:space="preserve">Općinsko vijeće i ured načelnika,zamjenika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A487FFC" w14:textId="77777777" w:rsidR="00E30A47" w:rsidRDefault="00E30A47" w:rsidP="00BB559B">
            <w:pPr>
              <w:jc w:val="right"/>
              <w:rPr>
                <w:b/>
                <w:sz w:val="24"/>
              </w:rPr>
            </w:pPr>
          </w:p>
          <w:p w14:paraId="4A62D836" w14:textId="77777777" w:rsidR="00E30A47" w:rsidRDefault="00E30A47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244.000,00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D0D7E96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19BE1AB5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 w:rsidRPr="00D57551">
              <w:rPr>
                <w:b/>
                <w:sz w:val="24"/>
              </w:rPr>
              <w:t>101.850,41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D135FE8" w14:textId="77777777" w:rsidR="00E30A47" w:rsidRDefault="00E30A47" w:rsidP="00BB559B">
            <w:pPr>
              <w:jc w:val="right"/>
              <w:rPr>
                <w:b/>
                <w:sz w:val="24"/>
              </w:rPr>
            </w:pPr>
          </w:p>
          <w:p w14:paraId="5B530C10" w14:textId="77777777" w:rsidR="00D57551" w:rsidRDefault="00D5755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</w:tr>
      <w:tr w:rsidR="00E30A47" w14:paraId="6A73B3C7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F6435F0" w14:textId="77777777" w:rsidR="00E30A47" w:rsidRDefault="00E30A47" w:rsidP="00BB559B">
            <w:pPr>
              <w:jc w:val="center"/>
              <w:rPr>
                <w:b/>
                <w:sz w:val="24"/>
                <w:lang w:val="pl-PL"/>
              </w:rPr>
            </w:pPr>
          </w:p>
          <w:p w14:paraId="3276103B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6B51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F1FE" w14:textId="77777777" w:rsidR="00E30A47" w:rsidRDefault="00E30A47" w:rsidP="00BB559B">
            <w:pPr>
              <w:rPr>
                <w:b/>
                <w:sz w:val="24"/>
                <w:lang w:val="it-IT"/>
              </w:rPr>
            </w:pPr>
          </w:p>
          <w:p w14:paraId="712E88F1" w14:textId="77777777" w:rsidR="00E30A47" w:rsidRDefault="00E30A47" w:rsidP="00BB559B">
            <w:pPr>
              <w:rPr>
                <w:b/>
                <w:sz w:val="24"/>
                <w:lang w:val="it-IT"/>
              </w:rPr>
            </w:pPr>
            <w:r>
              <w:rPr>
                <w:b/>
                <w:sz w:val="24"/>
                <w:lang w:val="it-IT"/>
              </w:rPr>
              <w:lastRenderedPageBreak/>
              <w:t>IZVOR OPĆI PRIHODI I PRIMICI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2148866E" w14:textId="77777777" w:rsidR="00E30A47" w:rsidRDefault="00E30A47" w:rsidP="00BB559B">
            <w:pPr>
              <w:jc w:val="right"/>
              <w:rPr>
                <w:b/>
                <w:sz w:val="24"/>
              </w:rPr>
            </w:pPr>
          </w:p>
          <w:p w14:paraId="7659ED9E" w14:textId="77777777" w:rsidR="00E30A47" w:rsidRDefault="00E30A47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244.000,00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72FDC76C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0CD87259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 w:rsidRPr="00D57551">
              <w:rPr>
                <w:b/>
                <w:sz w:val="24"/>
              </w:rPr>
              <w:lastRenderedPageBreak/>
              <w:t>101.850,41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66A77A66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420F927E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41</w:t>
            </w:r>
          </w:p>
        </w:tc>
      </w:tr>
      <w:tr w:rsidR="00E30A47" w14:paraId="17E2D1C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3C4C87C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4C2C2A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</w:p>
          <w:p w14:paraId="08472F7D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F574ED" w14:textId="77777777" w:rsidR="00E30A47" w:rsidRDefault="00E30A47" w:rsidP="00BB559B">
            <w:pPr>
              <w:rPr>
                <w:b/>
                <w:sz w:val="24"/>
              </w:rPr>
            </w:pPr>
          </w:p>
          <w:p w14:paraId="3C936983" w14:textId="77777777" w:rsidR="00E30A47" w:rsidRDefault="00E30A47" w:rsidP="00BB559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OPĆE JAVNE USLUGE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E439004" w14:textId="77777777" w:rsidR="00E30A47" w:rsidRDefault="00E30A47" w:rsidP="00BB559B">
            <w:pPr>
              <w:jc w:val="right"/>
              <w:rPr>
                <w:b/>
                <w:sz w:val="24"/>
              </w:rPr>
            </w:pPr>
          </w:p>
          <w:p w14:paraId="00F8E9F6" w14:textId="77777777" w:rsidR="00E30A47" w:rsidRDefault="00E30A47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244.000,00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8342342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33399137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 w:rsidRPr="00D57551">
              <w:rPr>
                <w:b/>
                <w:sz w:val="24"/>
              </w:rPr>
              <w:t>101.850,41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284C20C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7A1522BE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</w:tr>
      <w:tr w:rsidR="00E30A47" w14:paraId="0D13657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3978C32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EA5B7E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</w:p>
          <w:p w14:paraId="14C4B809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0111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D4DAC7" w14:textId="77777777" w:rsidR="00E30A47" w:rsidRDefault="00E30A47" w:rsidP="00BB559B">
            <w:pPr>
              <w:rPr>
                <w:b/>
                <w:sz w:val="24"/>
              </w:rPr>
            </w:pPr>
          </w:p>
          <w:p w14:paraId="55D9F642" w14:textId="77777777" w:rsidR="00E30A47" w:rsidRDefault="00E30A47" w:rsidP="00BB559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IZVRŠNA I ZAKONODAVNA TIJELA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5C92662" w14:textId="77777777" w:rsidR="00E30A47" w:rsidRDefault="00E30A47" w:rsidP="00BB559B">
            <w:pPr>
              <w:jc w:val="right"/>
              <w:rPr>
                <w:b/>
                <w:sz w:val="24"/>
              </w:rPr>
            </w:pPr>
          </w:p>
          <w:p w14:paraId="30D2405D" w14:textId="77777777" w:rsidR="00E30A47" w:rsidRDefault="00E30A47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244.000,00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FC038F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3B213B46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101.850,41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4EBBA5C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62590B4D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</w:tr>
      <w:tr w:rsidR="00E30A47" w14:paraId="70132A7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C2732B5" w14:textId="77777777" w:rsidR="00E30A47" w:rsidRDefault="00E30A47" w:rsidP="00BB559B">
            <w:pPr>
              <w:rPr>
                <w:b/>
                <w:sz w:val="24"/>
              </w:rPr>
            </w:pPr>
          </w:p>
          <w:p w14:paraId="46D12C5C" w14:textId="77777777" w:rsidR="00E30A47" w:rsidRDefault="00E30A47" w:rsidP="00BB559B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9FA0C2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</w:p>
          <w:p w14:paraId="43E71C6D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43A554C" w14:textId="77777777" w:rsidR="00E30A47" w:rsidRDefault="00E30A47" w:rsidP="00BB559B">
            <w:pPr>
              <w:rPr>
                <w:b/>
                <w:sz w:val="24"/>
              </w:rPr>
            </w:pPr>
          </w:p>
          <w:p w14:paraId="1CE6F3F7" w14:textId="77777777" w:rsidR="00E30A47" w:rsidRDefault="00E30A47" w:rsidP="00BB559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Rashodi poslovanja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32A1CC6" w14:textId="77777777" w:rsidR="00E30A47" w:rsidRDefault="00E30A47" w:rsidP="00BB559B">
            <w:pPr>
              <w:jc w:val="right"/>
              <w:rPr>
                <w:b/>
                <w:sz w:val="24"/>
              </w:rPr>
            </w:pPr>
          </w:p>
          <w:p w14:paraId="619ED429" w14:textId="77777777" w:rsidR="00E30A47" w:rsidRDefault="00E30A47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244.000,00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53E08E1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57E76D5D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101.850,41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45B6984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21EBD9E7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</w:tr>
      <w:tr w:rsidR="00E30A47" w14:paraId="0BBBAAC7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A4FFB62" w14:textId="77777777" w:rsidR="00E30A47" w:rsidRDefault="00E30A47" w:rsidP="00BB559B">
            <w:pPr>
              <w:rPr>
                <w:b/>
                <w:sz w:val="24"/>
              </w:rPr>
            </w:pPr>
          </w:p>
          <w:p w14:paraId="596B9945" w14:textId="77777777" w:rsidR="00E30A47" w:rsidRDefault="00E30A47" w:rsidP="00BB559B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E3CE87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</w:p>
          <w:p w14:paraId="3176B815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80C975" w14:textId="77777777" w:rsidR="00E30A47" w:rsidRDefault="00E30A47" w:rsidP="00BB559B">
            <w:pPr>
              <w:rPr>
                <w:b/>
                <w:sz w:val="24"/>
              </w:rPr>
            </w:pPr>
          </w:p>
          <w:p w14:paraId="11BD6074" w14:textId="77777777" w:rsidR="00E30A47" w:rsidRDefault="00E30A47" w:rsidP="00BB559B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Rashodi</w:t>
            </w:r>
            <w:proofErr w:type="spellEnd"/>
            <w:r>
              <w:rPr>
                <w:b/>
                <w:sz w:val="24"/>
              </w:rPr>
              <w:t xml:space="preserve"> za </w:t>
            </w:r>
            <w:proofErr w:type="spellStart"/>
            <w:r>
              <w:rPr>
                <w:b/>
                <w:sz w:val="24"/>
              </w:rPr>
              <w:t>zaposlene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929F88A" w14:textId="77777777" w:rsidR="00E30A47" w:rsidRDefault="00E30A47" w:rsidP="00BB559B">
            <w:pPr>
              <w:jc w:val="right"/>
              <w:rPr>
                <w:b/>
                <w:sz w:val="24"/>
              </w:rPr>
            </w:pPr>
          </w:p>
          <w:p w14:paraId="4A309B07" w14:textId="77777777" w:rsidR="00E30A47" w:rsidRDefault="00E30A47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5B82DAA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45BCAF98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2A93614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608C91A1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</w:p>
        </w:tc>
      </w:tr>
      <w:tr w:rsidR="00E30A47" w14:paraId="572725F7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9934D3D" w14:textId="77777777" w:rsidR="00E30A47" w:rsidRDefault="00E30A47" w:rsidP="00BB559B">
            <w:pPr>
              <w:rPr>
                <w:b/>
                <w:sz w:val="24"/>
              </w:rPr>
            </w:pPr>
          </w:p>
          <w:p w14:paraId="6306F8CC" w14:textId="77777777" w:rsidR="00E30A47" w:rsidRDefault="00E30A47" w:rsidP="00BB559B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D838992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</w:p>
          <w:p w14:paraId="5A416940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6F9378" w14:textId="77777777" w:rsidR="00E30A47" w:rsidRDefault="00E30A47" w:rsidP="00BB559B">
            <w:pPr>
              <w:rPr>
                <w:b/>
                <w:sz w:val="24"/>
              </w:rPr>
            </w:pPr>
          </w:p>
          <w:p w14:paraId="4579268E" w14:textId="77777777" w:rsidR="00E30A47" w:rsidRDefault="00E30A47" w:rsidP="00BB559B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Ostali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rashodi</w:t>
            </w:r>
            <w:proofErr w:type="spellEnd"/>
            <w:r>
              <w:rPr>
                <w:b/>
                <w:sz w:val="24"/>
              </w:rPr>
              <w:t xml:space="preserve"> za </w:t>
            </w:r>
            <w:proofErr w:type="spellStart"/>
            <w:r>
              <w:rPr>
                <w:b/>
                <w:sz w:val="24"/>
              </w:rPr>
              <w:t>zaposlene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3C8E5C2" w14:textId="77777777" w:rsidR="00E30A47" w:rsidRDefault="00E30A47" w:rsidP="00BB559B">
            <w:pPr>
              <w:jc w:val="right"/>
              <w:rPr>
                <w:b/>
                <w:sz w:val="24"/>
              </w:rPr>
            </w:pPr>
          </w:p>
          <w:p w14:paraId="5D232AF3" w14:textId="77777777" w:rsidR="00E30A47" w:rsidRDefault="00E30A47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933A690" w14:textId="77777777" w:rsidR="00513AC1" w:rsidRDefault="00513AC1" w:rsidP="00BB559B">
            <w:pPr>
              <w:jc w:val="right"/>
              <w:rPr>
                <w:b/>
                <w:sz w:val="24"/>
              </w:rPr>
            </w:pPr>
          </w:p>
          <w:p w14:paraId="3D89A693" w14:textId="77777777" w:rsidR="00E30A47" w:rsidRDefault="00513AC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4C81B15" w14:textId="77777777" w:rsidR="00513AC1" w:rsidRDefault="00513AC1" w:rsidP="00BB559B">
            <w:pPr>
              <w:jc w:val="right"/>
              <w:rPr>
                <w:b/>
                <w:sz w:val="24"/>
              </w:rPr>
            </w:pPr>
          </w:p>
          <w:p w14:paraId="6BC3F1FB" w14:textId="77777777" w:rsidR="00E30A47" w:rsidRDefault="00513AC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</w:p>
        </w:tc>
      </w:tr>
      <w:tr w:rsidR="00E30A47" w14:paraId="08EC876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3E85145" w14:textId="77777777" w:rsidR="00E30A47" w:rsidRDefault="00E30A47" w:rsidP="00BB559B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5282840E" w14:textId="77777777" w:rsidR="00E30A47" w:rsidRDefault="00E30A47" w:rsidP="00BB55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10EB91" w14:textId="77777777" w:rsidR="00E30A47" w:rsidRDefault="00E30A47" w:rsidP="00BB559B">
            <w:pPr>
              <w:snapToGrid w:val="0"/>
              <w:jc w:val="center"/>
              <w:rPr>
                <w:sz w:val="24"/>
              </w:rPr>
            </w:pPr>
          </w:p>
          <w:p w14:paraId="482A1BC0" w14:textId="77777777" w:rsidR="00E30A47" w:rsidRDefault="00E30A47" w:rsidP="00BB55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777B2E" w14:textId="77777777" w:rsidR="00E30A47" w:rsidRDefault="00E30A47" w:rsidP="00BB559B">
            <w:pPr>
              <w:rPr>
                <w:sz w:val="24"/>
                <w:lang w:val="pl-PL"/>
              </w:rPr>
            </w:pPr>
          </w:p>
          <w:p w14:paraId="0CBD52CE" w14:textId="77777777" w:rsidR="00E30A47" w:rsidRDefault="00E30A47" w:rsidP="00BB559B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Ostali rashodi za zaposlene (nagrade)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61E5A10" w14:textId="77777777" w:rsidR="00E30A47" w:rsidRDefault="00E30A47" w:rsidP="00BB559B">
            <w:pPr>
              <w:jc w:val="right"/>
              <w:rPr>
                <w:sz w:val="24"/>
                <w:lang w:val="pl-PL"/>
              </w:rPr>
            </w:pPr>
          </w:p>
          <w:p w14:paraId="6571FE9D" w14:textId="77777777" w:rsidR="00E30A47" w:rsidRPr="00BC13FF" w:rsidRDefault="00E30A47" w:rsidP="00BB559B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14.000,00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141AEF7" w14:textId="77777777" w:rsidR="0079143A" w:rsidRDefault="0079143A" w:rsidP="0079143A">
            <w:pPr>
              <w:tabs>
                <w:tab w:val="center" w:pos="742"/>
                <w:tab w:val="right" w:pos="1485"/>
              </w:tabs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ab/>
            </w:r>
          </w:p>
          <w:p w14:paraId="2FE22315" w14:textId="77777777" w:rsidR="0079143A" w:rsidRDefault="0079143A" w:rsidP="0079143A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ab/>
              <w:t>14.000,00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1689EF2" w14:textId="77777777" w:rsidR="00513AC1" w:rsidRDefault="00513AC1" w:rsidP="00BB559B">
            <w:pPr>
              <w:jc w:val="right"/>
              <w:rPr>
                <w:sz w:val="24"/>
                <w:lang w:val="pl-PL"/>
              </w:rPr>
            </w:pPr>
          </w:p>
          <w:p w14:paraId="75A653DF" w14:textId="77777777" w:rsidR="00E30A47" w:rsidRDefault="00513AC1" w:rsidP="00BB559B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100</w:t>
            </w:r>
          </w:p>
        </w:tc>
      </w:tr>
      <w:tr w:rsidR="00E30A47" w14:paraId="726642CD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5142C59" w14:textId="77777777" w:rsidR="00E30A47" w:rsidRDefault="00E30A47" w:rsidP="00BB559B">
            <w:pPr>
              <w:rPr>
                <w:b/>
                <w:sz w:val="24"/>
              </w:rPr>
            </w:pPr>
          </w:p>
          <w:p w14:paraId="21F644AD" w14:textId="77777777" w:rsidR="00E30A47" w:rsidRDefault="00E30A47" w:rsidP="00BB559B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B55B83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</w:p>
          <w:p w14:paraId="6B84B968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C9BEB2" w14:textId="77777777" w:rsidR="00E30A47" w:rsidRDefault="00E30A47" w:rsidP="00BB559B">
            <w:pPr>
              <w:rPr>
                <w:b/>
                <w:sz w:val="24"/>
              </w:rPr>
            </w:pPr>
          </w:p>
          <w:p w14:paraId="1FA58C81" w14:textId="77777777" w:rsidR="00E30A47" w:rsidRDefault="00E30A47" w:rsidP="00BB559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Materijalni rashodi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0C0289" w14:textId="77777777" w:rsidR="00E30A47" w:rsidRDefault="00E30A47" w:rsidP="00BB559B">
            <w:pPr>
              <w:jc w:val="right"/>
              <w:rPr>
                <w:b/>
                <w:sz w:val="24"/>
              </w:rPr>
            </w:pPr>
          </w:p>
          <w:p w14:paraId="40CA1B29" w14:textId="77777777" w:rsidR="00E30A47" w:rsidRDefault="00E30A47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480C21F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7AA3EB03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87.850,41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D7BC46D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102B90FF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46</w:t>
            </w:r>
          </w:p>
        </w:tc>
      </w:tr>
      <w:tr w:rsidR="00E30A47" w14:paraId="0568ADA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81DAD34" w14:textId="77777777" w:rsidR="00E30A47" w:rsidRDefault="00E30A47" w:rsidP="00BB559B">
            <w:pPr>
              <w:rPr>
                <w:b/>
                <w:sz w:val="24"/>
              </w:rPr>
            </w:pPr>
          </w:p>
          <w:p w14:paraId="058A921D" w14:textId="77777777" w:rsidR="00E30A47" w:rsidRDefault="00E30A47" w:rsidP="00BB559B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141D6E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</w:p>
          <w:p w14:paraId="0EB9D5F6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51FF69" w14:textId="77777777" w:rsidR="00E30A47" w:rsidRDefault="00E30A47" w:rsidP="00BB559B">
            <w:pPr>
              <w:rPr>
                <w:b/>
                <w:sz w:val="24"/>
              </w:rPr>
            </w:pPr>
          </w:p>
          <w:p w14:paraId="06C005BD" w14:textId="77777777" w:rsidR="00E30A47" w:rsidRDefault="00E30A47" w:rsidP="00BB559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Naknade troškova zaposlenima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FA8C5AE" w14:textId="77777777" w:rsidR="00E30A47" w:rsidRDefault="00E30A47" w:rsidP="00BB559B">
            <w:pPr>
              <w:jc w:val="right"/>
              <w:rPr>
                <w:b/>
                <w:sz w:val="24"/>
              </w:rPr>
            </w:pPr>
          </w:p>
          <w:p w14:paraId="58B46985" w14:textId="77777777" w:rsidR="00E30A47" w:rsidRDefault="00E30A47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47.000,00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C40EDD5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01F0C80B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16.813,73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D37024D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125FEF36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</w:tr>
      <w:tr w:rsidR="00E30A47" w14:paraId="3A5EC7C7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BDB5985" w14:textId="77777777" w:rsidR="00E30A47" w:rsidRDefault="00E30A47" w:rsidP="00BB559B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4905FDB9" w14:textId="77777777" w:rsidR="00E30A47" w:rsidRDefault="00E30A47" w:rsidP="00BB559B">
            <w:pPr>
              <w:jc w:val="center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2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E37F76" w14:textId="77777777" w:rsidR="00E30A47" w:rsidRDefault="00E30A47" w:rsidP="00BB559B">
            <w:pPr>
              <w:snapToGrid w:val="0"/>
              <w:jc w:val="center"/>
              <w:rPr>
                <w:sz w:val="24"/>
                <w:lang w:val="pl-PL"/>
              </w:rPr>
            </w:pPr>
          </w:p>
          <w:p w14:paraId="039D7430" w14:textId="77777777" w:rsidR="00E30A47" w:rsidRDefault="00E30A47" w:rsidP="00BB559B">
            <w:pPr>
              <w:jc w:val="center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3211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7F1042" w14:textId="77777777" w:rsidR="00E30A47" w:rsidRDefault="00E30A47" w:rsidP="00BB559B">
            <w:pPr>
              <w:rPr>
                <w:sz w:val="24"/>
                <w:lang w:val="pl-PL"/>
              </w:rPr>
            </w:pPr>
          </w:p>
          <w:p w14:paraId="079F7E02" w14:textId="77777777" w:rsidR="00E30A47" w:rsidRDefault="00E30A47" w:rsidP="00BB559B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Službena putovanja (dnevnice, prijevoz i sl.)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B1D7E4" w14:textId="77777777" w:rsidR="00E30A47" w:rsidRDefault="00E30A47" w:rsidP="00BB559B">
            <w:pPr>
              <w:jc w:val="right"/>
              <w:rPr>
                <w:sz w:val="24"/>
                <w:lang w:val="pl-PL"/>
              </w:rPr>
            </w:pPr>
          </w:p>
          <w:p w14:paraId="1DB3EC0B" w14:textId="77777777" w:rsidR="00E30A47" w:rsidRPr="00BC13FF" w:rsidRDefault="00E30A47" w:rsidP="00BB559B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A732DE7" w14:textId="77777777" w:rsidR="0079143A" w:rsidRDefault="0079143A" w:rsidP="00E30A47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  <w:lang w:val="pl-PL"/>
              </w:rPr>
            </w:pPr>
          </w:p>
          <w:p w14:paraId="4FB4AA78" w14:textId="77777777" w:rsidR="0079143A" w:rsidRDefault="0079143A" w:rsidP="0079143A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0FC963B" w14:textId="77777777" w:rsidR="00513AC1" w:rsidRDefault="00513AC1" w:rsidP="00BB559B">
            <w:pPr>
              <w:jc w:val="right"/>
              <w:rPr>
                <w:sz w:val="24"/>
                <w:lang w:val="pl-PL"/>
              </w:rPr>
            </w:pPr>
          </w:p>
          <w:p w14:paraId="551C5110" w14:textId="77777777" w:rsidR="00513AC1" w:rsidRDefault="00513AC1" w:rsidP="00513AC1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</w:t>
            </w:r>
          </w:p>
        </w:tc>
      </w:tr>
      <w:tr w:rsidR="00E30A47" w14:paraId="60DB34E3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122E586" w14:textId="77777777" w:rsidR="00E30A47" w:rsidRDefault="00E30A47" w:rsidP="00BB559B">
            <w:pPr>
              <w:jc w:val="center"/>
              <w:rPr>
                <w:sz w:val="24"/>
              </w:rPr>
            </w:pPr>
          </w:p>
          <w:p w14:paraId="12CC236B" w14:textId="77777777" w:rsidR="00E30A47" w:rsidRDefault="00E30A47" w:rsidP="00BB55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777C44" w14:textId="77777777" w:rsidR="00E30A47" w:rsidRDefault="00E30A47" w:rsidP="00BB559B">
            <w:pPr>
              <w:rPr>
                <w:sz w:val="24"/>
              </w:rPr>
            </w:pPr>
          </w:p>
          <w:p w14:paraId="4EE6FF9D" w14:textId="77777777" w:rsidR="00E30A47" w:rsidRDefault="00E30A47" w:rsidP="00BB55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3213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E90BBF" w14:textId="77777777" w:rsidR="00E30A47" w:rsidRDefault="00E30A47" w:rsidP="00BB559B">
            <w:pPr>
              <w:snapToGrid w:val="0"/>
              <w:rPr>
                <w:sz w:val="24"/>
                <w:lang w:val="it-IT"/>
              </w:rPr>
            </w:pPr>
          </w:p>
          <w:p w14:paraId="1D744C78" w14:textId="77777777" w:rsidR="00E30A47" w:rsidRDefault="00E30A47" w:rsidP="00BB559B">
            <w:pPr>
              <w:snapToGrid w:val="0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 xml:space="preserve">Seminari </w:t>
            </w:r>
            <w:proofErr w:type="spellStart"/>
            <w:r>
              <w:rPr>
                <w:sz w:val="24"/>
                <w:lang w:val="it-IT"/>
              </w:rPr>
              <w:t>program</w:t>
            </w:r>
            <w:proofErr w:type="spellEnd"/>
            <w:r>
              <w:rPr>
                <w:sz w:val="24"/>
                <w:lang w:val="it-IT"/>
              </w:rPr>
              <w:t xml:space="preserve"> ZAŽELI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1A66646" w14:textId="77777777" w:rsidR="00E30A47" w:rsidRDefault="00E30A47" w:rsidP="00BB559B">
            <w:pPr>
              <w:tabs>
                <w:tab w:val="left" w:pos="1627"/>
              </w:tabs>
              <w:jc w:val="right"/>
              <w:rPr>
                <w:sz w:val="24"/>
                <w:lang w:val="it-IT"/>
              </w:rPr>
            </w:pPr>
          </w:p>
          <w:p w14:paraId="37AE3444" w14:textId="77777777" w:rsidR="00E30A47" w:rsidRPr="00BC13FF" w:rsidRDefault="00E30A47" w:rsidP="00BB559B">
            <w:pPr>
              <w:tabs>
                <w:tab w:val="left" w:pos="1627"/>
              </w:tabs>
              <w:jc w:val="right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30.000,00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117EE52" w14:textId="77777777" w:rsidR="0079143A" w:rsidRDefault="0079143A" w:rsidP="00386DEA">
            <w:pPr>
              <w:tabs>
                <w:tab w:val="left" w:pos="1627"/>
              </w:tabs>
              <w:jc w:val="right"/>
              <w:rPr>
                <w:sz w:val="24"/>
                <w:lang w:val="it-IT"/>
              </w:rPr>
            </w:pPr>
          </w:p>
          <w:p w14:paraId="7E1E7C8D" w14:textId="77777777" w:rsidR="00D073A9" w:rsidRDefault="0079143A" w:rsidP="00386DEA">
            <w:pPr>
              <w:tabs>
                <w:tab w:val="left" w:pos="1627"/>
              </w:tabs>
              <w:jc w:val="right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7.207,70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29D3956" w14:textId="77777777" w:rsidR="00513AC1" w:rsidRDefault="00513AC1" w:rsidP="00BB559B">
            <w:pPr>
              <w:tabs>
                <w:tab w:val="left" w:pos="1627"/>
              </w:tabs>
              <w:jc w:val="right"/>
              <w:rPr>
                <w:sz w:val="24"/>
                <w:lang w:val="it-IT"/>
              </w:rPr>
            </w:pPr>
          </w:p>
          <w:p w14:paraId="14AD8BDC" w14:textId="77777777" w:rsidR="00E30A47" w:rsidRDefault="00513AC1" w:rsidP="00BB559B">
            <w:pPr>
              <w:tabs>
                <w:tab w:val="left" w:pos="1627"/>
              </w:tabs>
              <w:jc w:val="right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24</w:t>
            </w:r>
          </w:p>
        </w:tc>
      </w:tr>
      <w:tr w:rsidR="00E30A47" w14:paraId="48F8E61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488CA9F" w14:textId="77777777" w:rsidR="00E30A47" w:rsidRDefault="00E30A47" w:rsidP="00BB559B">
            <w:pPr>
              <w:jc w:val="center"/>
              <w:rPr>
                <w:sz w:val="24"/>
              </w:rPr>
            </w:pPr>
          </w:p>
          <w:p w14:paraId="1ED20DA8" w14:textId="77777777" w:rsidR="00E30A47" w:rsidRDefault="00E30A47" w:rsidP="00BB55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629BFA" w14:textId="77777777" w:rsidR="00E30A47" w:rsidRDefault="00E30A47" w:rsidP="00BB559B">
            <w:pPr>
              <w:rPr>
                <w:sz w:val="24"/>
              </w:rPr>
            </w:pPr>
          </w:p>
          <w:p w14:paraId="1106BDA2" w14:textId="77777777" w:rsidR="00E30A47" w:rsidRDefault="00E30A47" w:rsidP="00BB55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3213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A5B469" w14:textId="77777777" w:rsidR="00E30A47" w:rsidRDefault="00E30A47" w:rsidP="00BB559B">
            <w:pPr>
              <w:snapToGrid w:val="0"/>
              <w:rPr>
                <w:sz w:val="24"/>
                <w:lang w:val="it-IT"/>
              </w:rPr>
            </w:pPr>
          </w:p>
          <w:p w14:paraId="520701B3" w14:textId="77777777" w:rsidR="00E30A47" w:rsidRDefault="00E30A47" w:rsidP="00BB559B">
            <w:pPr>
              <w:snapToGrid w:val="0"/>
              <w:rPr>
                <w:sz w:val="24"/>
                <w:lang w:val="it-IT"/>
              </w:rPr>
            </w:pPr>
            <w:proofErr w:type="spellStart"/>
            <w:r>
              <w:rPr>
                <w:sz w:val="24"/>
                <w:lang w:val="it-IT"/>
              </w:rPr>
              <w:t>Tečajevi</w:t>
            </w:r>
            <w:proofErr w:type="spellEnd"/>
            <w:r>
              <w:rPr>
                <w:sz w:val="24"/>
                <w:lang w:val="it-IT"/>
              </w:rPr>
              <w:t xml:space="preserve"> i </w:t>
            </w:r>
            <w:proofErr w:type="spellStart"/>
            <w:r>
              <w:rPr>
                <w:sz w:val="24"/>
                <w:lang w:val="it-IT"/>
              </w:rPr>
              <w:t>stručni</w:t>
            </w:r>
            <w:proofErr w:type="spellEnd"/>
            <w:r>
              <w:rPr>
                <w:sz w:val="24"/>
                <w:lang w:val="it-IT"/>
              </w:rPr>
              <w:t xml:space="preserve"> </w:t>
            </w:r>
            <w:proofErr w:type="spellStart"/>
            <w:r>
              <w:rPr>
                <w:sz w:val="24"/>
                <w:lang w:val="it-IT"/>
              </w:rPr>
              <w:t>ispiti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1D91CE5" w14:textId="77777777" w:rsidR="00E30A47" w:rsidRDefault="00E30A47" w:rsidP="00BB559B">
            <w:pPr>
              <w:tabs>
                <w:tab w:val="left" w:pos="1627"/>
              </w:tabs>
              <w:jc w:val="right"/>
              <w:rPr>
                <w:sz w:val="24"/>
                <w:lang w:val="it-IT"/>
              </w:rPr>
            </w:pPr>
          </w:p>
          <w:p w14:paraId="31367A79" w14:textId="77777777" w:rsidR="00E30A47" w:rsidRPr="00BC13FF" w:rsidRDefault="00E30A47" w:rsidP="00BB559B">
            <w:pPr>
              <w:tabs>
                <w:tab w:val="left" w:pos="1627"/>
              </w:tabs>
              <w:jc w:val="right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7.000,00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2054269" w14:textId="77777777" w:rsidR="0079143A" w:rsidRDefault="0079143A" w:rsidP="00E30A47">
            <w:pPr>
              <w:tabs>
                <w:tab w:val="left" w:pos="1196"/>
                <w:tab w:val="left" w:pos="1627"/>
              </w:tabs>
              <w:jc w:val="right"/>
              <w:rPr>
                <w:sz w:val="24"/>
                <w:lang w:val="it-IT"/>
              </w:rPr>
            </w:pPr>
          </w:p>
          <w:p w14:paraId="6ED17070" w14:textId="77777777" w:rsidR="00E30A47" w:rsidRDefault="0079143A" w:rsidP="00E30A47">
            <w:pPr>
              <w:tabs>
                <w:tab w:val="left" w:pos="1196"/>
                <w:tab w:val="left" w:pos="1627"/>
              </w:tabs>
              <w:jc w:val="right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5.800,00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3D35EA9" w14:textId="77777777" w:rsidR="00513AC1" w:rsidRDefault="00513AC1" w:rsidP="00BB559B">
            <w:pPr>
              <w:tabs>
                <w:tab w:val="left" w:pos="1627"/>
              </w:tabs>
              <w:jc w:val="right"/>
              <w:rPr>
                <w:sz w:val="24"/>
                <w:lang w:val="it-IT"/>
              </w:rPr>
            </w:pPr>
          </w:p>
          <w:p w14:paraId="0EE381D8" w14:textId="77777777" w:rsidR="00E30A47" w:rsidRDefault="00513AC1" w:rsidP="00BB559B">
            <w:pPr>
              <w:tabs>
                <w:tab w:val="left" w:pos="1627"/>
              </w:tabs>
              <w:jc w:val="right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82</w:t>
            </w:r>
          </w:p>
        </w:tc>
      </w:tr>
      <w:tr w:rsidR="00E30A47" w14:paraId="4267FD08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FA05ADA" w14:textId="77777777" w:rsidR="00E30A47" w:rsidRDefault="00E30A47" w:rsidP="00BB559B">
            <w:pPr>
              <w:jc w:val="center"/>
              <w:rPr>
                <w:sz w:val="24"/>
              </w:rPr>
            </w:pPr>
          </w:p>
          <w:p w14:paraId="15CA03C9" w14:textId="77777777" w:rsidR="00E30A47" w:rsidRDefault="00E30A47" w:rsidP="00BB55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3b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FFFE68" w14:textId="77777777" w:rsidR="00E30A47" w:rsidRDefault="00E30A47" w:rsidP="00BB559B">
            <w:pPr>
              <w:rPr>
                <w:sz w:val="24"/>
              </w:rPr>
            </w:pPr>
          </w:p>
          <w:p w14:paraId="54CF7ABA" w14:textId="77777777" w:rsidR="00E30A47" w:rsidRDefault="00E30A47" w:rsidP="00BB55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3214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A40C16" w14:textId="77777777" w:rsidR="00E30A47" w:rsidRDefault="00E30A47" w:rsidP="00BB559B">
            <w:pPr>
              <w:snapToGrid w:val="0"/>
              <w:rPr>
                <w:sz w:val="24"/>
                <w:lang w:val="it-IT"/>
              </w:rPr>
            </w:pPr>
          </w:p>
          <w:p w14:paraId="4E7082A8" w14:textId="77777777" w:rsidR="00E30A47" w:rsidRDefault="00E30A47" w:rsidP="00BB559B">
            <w:pPr>
              <w:snapToGrid w:val="0"/>
              <w:rPr>
                <w:sz w:val="24"/>
                <w:lang w:val="it-IT"/>
              </w:rPr>
            </w:pPr>
            <w:proofErr w:type="spellStart"/>
            <w:r>
              <w:rPr>
                <w:sz w:val="24"/>
                <w:lang w:val="it-IT"/>
              </w:rPr>
              <w:t>Naknada</w:t>
            </w:r>
            <w:proofErr w:type="spellEnd"/>
            <w:r>
              <w:rPr>
                <w:sz w:val="24"/>
                <w:lang w:val="it-IT"/>
              </w:rPr>
              <w:t xml:space="preserve"> za </w:t>
            </w:r>
            <w:proofErr w:type="spellStart"/>
            <w:r>
              <w:rPr>
                <w:sz w:val="24"/>
                <w:lang w:val="it-IT"/>
              </w:rPr>
              <w:t>korištenje</w:t>
            </w:r>
            <w:proofErr w:type="spellEnd"/>
            <w:r>
              <w:rPr>
                <w:sz w:val="24"/>
                <w:lang w:val="it-IT"/>
              </w:rPr>
              <w:t xml:space="preserve"> </w:t>
            </w:r>
            <w:proofErr w:type="spellStart"/>
            <w:r>
              <w:rPr>
                <w:sz w:val="24"/>
                <w:lang w:val="it-IT"/>
              </w:rPr>
              <w:t>priv.automobila</w:t>
            </w:r>
            <w:proofErr w:type="spellEnd"/>
            <w:r>
              <w:rPr>
                <w:sz w:val="24"/>
                <w:lang w:val="it-IT"/>
              </w:rPr>
              <w:t xml:space="preserve"> u </w:t>
            </w:r>
            <w:proofErr w:type="spellStart"/>
            <w:r>
              <w:rPr>
                <w:sz w:val="24"/>
                <w:lang w:val="it-IT"/>
              </w:rPr>
              <w:t>sl</w:t>
            </w:r>
            <w:proofErr w:type="spellEnd"/>
            <w:r>
              <w:rPr>
                <w:sz w:val="24"/>
                <w:lang w:val="it-IT"/>
              </w:rPr>
              <w:t>. svrhe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D5138A1" w14:textId="77777777" w:rsidR="00E30A47" w:rsidRDefault="00E30A47" w:rsidP="00BB559B">
            <w:pPr>
              <w:tabs>
                <w:tab w:val="left" w:pos="1627"/>
              </w:tabs>
              <w:jc w:val="right"/>
              <w:rPr>
                <w:sz w:val="24"/>
                <w:lang w:val="it-IT"/>
              </w:rPr>
            </w:pPr>
          </w:p>
          <w:p w14:paraId="3FF64AE9" w14:textId="77777777" w:rsidR="00E30A47" w:rsidRPr="00BC13FF" w:rsidRDefault="00E30A47" w:rsidP="00BB559B">
            <w:pPr>
              <w:tabs>
                <w:tab w:val="left" w:pos="1627"/>
              </w:tabs>
              <w:jc w:val="right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6A49EFD" w14:textId="77777777" w:rsidR="0079143A" w:rsidRDefault="0079143A" w:rsidP="00BB559B">
            <w:pPr>
              <w:tabs>
                <w:tab w:val="left" w:pos="1627"/>
              </w:tabs>
              <w:jc w:val="right"/>
              <w:rPr>
                <w:sz w:val="24"/>
                <w:lang w:val="it-IT"/>
              </w:rPr>
            </w:pPr>
          </w:p>
          <w:p w14:paraId="547441A6" w14:textId="77777777" w:rsidR="00E30A47" w:rsidRDefault="0079143A" w:rsidP="00BB559B">
            <w:pPr>
              <w:tabs>
                <w:tab w:val="left" w:pos="1627"/>
              </w:tabs>
              <w:jc w:val="right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3.806,03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B07732C" w14:textId="77777777" w:rsidR="00513AC1" w:rsidRDefault="00513AC1" w:rsidP="00BB559B">
            <w:pPr>
              <w:tabs>
                <w:tab w:val="left" w:pos="1627"/>
              </w:tabs>
              <w:jc w:val="right"/>
              <w:rPr>
                <w:sz w:val="24"/>
                <w:lang w:val="it-IT"/>
              </w:rPr>
            </w:pPr>
          </w:p>
          <w:p w14:paraId="37DA07BF" w14:textId="77777777" w:rsidR="00E30A47" w:rsidRDefault="00513AC1" w:rsidP="00BB559B">
            <w:pPr>
              <w:tabs>
                <w:tab w:val="left" w:pos="1627"/>
              </w:tabs>
              <w:jc w:val="right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>76</w:t>
            </w:r>
          </w:p>
        </w:tc>
      </w:tr>
      <w:tr w:rsidR="00E30A47" w14:paraId="0EAEF3F2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A630329" w14:textId="77777777" w:rsidR="00E30A47" w:rsidRDefault="00E30A47" w:rsidP="00BB559B">
            <w:pPr>
              <w:rPr>
                <w:b/>
                <w:sz w:val="24"/>
              </w:rPr>
            </w:pPr>
          </w:p>
          <w:p w14:paraId="337CFAE9" w14:textId="77777777" w:rsidR="00E30A47" w:rsidRDefault="00E30A47" w:rsidP="00BB559B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B28D44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</w:p>
          <w:p w14:paraId="48E254A0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329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D55FAF" w14:textId="77777777" w:rsidR="00E30A47" w:rsidRDefault="00E30A47" w:rsidP="00BB559B">
            <w:pPr>
              <w:rPr>
                <w:b/>
                <w:sz w:val="24"/>
              </w:rPr>
            </w:pPr>
          </w:p>
          <w:p w14:paraId="6DC48314" w14:textId="77777777" w:rsidR="00E30A47" w:rsidRDefault="00E30A47" w:rsidP="00BB559B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Rashodi</w:t>
            </w:r>
            <w:proofErr w:type="spellEnd"/>
            <w:r>
              <w:rPr>
                <w:b/>
                <w:sz w:val="24"/>
              </w:rPr>
              <w:t xml:space="preserve"> za </w:t>
            </w:r>
            <w:proofErr w:type="spellStart"/>
            <w:r>
              <w:rPr>
                <w:b/>
                <w:sz w:val="24"/>
              </w:rPr>
              <w:t>usluge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6E5938C" w14:textId="77777777" w:rsidR="00E30A47" w:rsidRDefault="00E30A47" w:rsidP="00BB559B">
            <w:pPr>
              <w:jc w:val="right"/>
              <w:rPr>
                <w:b/>
                <w:sz w:val="24"/>
              </w:rPr>
            </w:pPr>
          </w:p>
          <w:p w14:paraId="505A304F" w14:textId="77777777" w:rsidR="00E30A47" w:rsidRDefault="00E30A47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143.000,00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FC275C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1A7EB40A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59.836,68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9CD9F48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306430C0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</w:tr>
      <w:tr w:rsidR="00E30A47" w14:paraId="7FAB2CF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8D1353F" w14:textId="77777777" w:rsidR="00E30A47" w:rsidRDefault="00E30A47" w:rsidP="00BB559B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3CF4A3C7" w14:textId="77777777" w:rsidR="00E30A47" w:rsidRDefault="00E30A47" w:rsidP="00BB55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3BE6BB" w14:textId="77777777" w:rsidR="00E30A47" w:rsidRDefault="00E30A47" w:rsidP="00BB559B">
            <w:pPr>
              <w:snapToGrid w:val="0"/>
              <w:jc w:val="center"/>
              <w:rPr>
                <w:sz w:val="24"/>
              </w:rPr>
            </w:pPr>
          </w:p>
          <w:p w14:paraId="650F5AD0" w14:textId="77777777" w:rsidR="00E30A47" w:rsidRDefault="00E30A47" w:rsidP="00BB55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3291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191BD753" w14:textId="77777777" w:rsidR="00E30A47" w:rsidRDefault="00E30A47" w:rsidP="00BB559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Naknada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članovima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Vijeća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predstavničkih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izvršnih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tijela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C2044FF" w14:textId="77777777" w:rsidR="00E30A47" w:rsidRDefault="00E30A47" w:rsidP="00BB559B">
            <w:pPr>
              <w:jc w:val="right"/>
              <w:rPr>
                <w:sz w:val="24"/>
              </w:rPr>
            </w:pPr>
          </w:p>
          <w:p w14:paraId="5D03CD2A" w14:textId="77777777" w:rsidR="00E30A47" w:rsidRPr="00BC13FF" w:rsidRDefault="00E30A47" w:rsidP="00BB559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5E2BEFD" w14:textId="77777777" w:rsidR="0079143A" w:rsidRDefault="0079143A" w:rsidP="00D073A9">
            <w:pPr>
              <w:jc w:val="right"/>
              <w:rPr>
                <w:sz w:val="24"/>
              </w:rPr>
            </w:pPr>
          </w:p>
          <w:p w14:paraId="16C5DDFC" w14:textId="77777777" w:rsidR="00E30A47" w:rsidRDefault="0079143A" w:rsidP="00D073A9">
            <w:pPr>
              <w:jc w:val="right"/>
              <w:rPr>
                <w:sz w:val="24"/>
              </w:rPr>
            </w:pPr>
            <w:r>
              <w:rPr>
                <w:sz w:val="24"/>
              </w:rPr>
              <w:t>47.305,69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FE1B994" w14:textId="77777777" w:rsidR="00513AC1" w:rsidRDefault="00513AC1" w:rsidP="00BB559B">
            <w:pPr>
              <w:jc w:val="right"/>
              <w:rPr>
                <w:sz w:val="24"/>
              </w:rPr>
            </w:pPr>
          </w:p>
          <w:p w14:paraId="519942F9" w14:textId="77777777" w:rsidR="00E30A47" w:rsidRDefault="00513AC1" w:rsidP="00BB559B">
            <w:pPr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</w:tr>
      <w:tr w:rsidR="00E30A47" w14:paraId="34CD3A47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4E9BA47" w14:textId="77777777" w:rsidR="00E30A47" w:rsidRDefault="00E30A47" w:rsidP="00BB559B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759C2402" w14:textId="77777777" w:rsidR="00E30A47" w:rsidRDefault="00E30A47" w:rsidP="00BB55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1E685A" w14:textId="77777777" w:rsidR="00E30A47" w:rsidRDefault="00E30A47" w:rsidP="00BB559B">
            <w:pPr>
              <w:snapToGrid w:val="0"/>
              <w:jc w:val="center"/>
              <w:rPr>
                <w:sz w:val="24"/>
              </w:rPr>
            </w:pPr>
          </w:p>
          <w:p w14:paraId="6395EF7A" w14:textId="77777777" w:rsidR="00E30A47" w:rsidRDefault="00E30A47" w:rsidP="00BB559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3293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1110AA" w14:textId="77777777" w:rsidR="00E30A47" w:rsidRDefault="00E30A47" w:rsidP="00BB559B">
            <w:pPr>
              <w:rPr>
                <w:sz w:val="24"/>
              </w:rPr>
            </w:pPr>
          </w:p>
          <w:p w14:paraId="4BB8FF1B" w14:textId="77777777" w:rsidR="00E30A47" w:rsidRDefault="00E30A47" w:rsidP="00BB559B">
            <w:pPr>
              <w:rPr>
                <w:sz w:val="24"/>
              </w:rPr>
            </w:pPr>
            <w:r>
              <w:rPr>
                <w:sz w:val="24"/>
              </w:rPr>
              <w:t>Reprezentacija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1F953D" w14:textId="77777777" w:rsidR="00E30A47" w:rsidRDefault="00E30A47" w:rsidP="00BB559B">
            <w:pPr>
              <w:jc w:val="right"/>
              <w:rPr>
                <w:sz w:val="24"/>
              </w:rPr>
            </w:pPr>
          </w:p>
          <w:p w14:paraId="3DAD0440" w14:textId="77777777" w:rsidR="00E30A47" w:rsidRPr="00BC13FF" w:rsidRDefault="00E30A47" w:rsidP="00BB559B">
            <w:pPr>
              <w:jc w:val="right"/>
              <w:rPr>
                <w:sz w:val="24"/>
              </w:rPr>
            </w:pPr>
            <w:r>
              <w:rPr>
                <w:sz w:val="24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188E2D8" w14:textId="77777777" w:rsidR="0079143A" w:rsidRDefault="0079143A" w:rsidP="00D073A9">
            <w:pPr>
              <w:jc w:val="right"/>
              <w:rPr>
                <w:sz w:val="24"/>
              </w:rPr>
            </w:pPr>
          </w:p>
          <w:p w14:paraId="6B7338E8" w14:textId="77777777" w:rsidR="00E30A47" w:rsidRDefault="0079143A" w:rsidP="00D073A9">
            <w:pPr>
              <w:jc w:val="right"/>
              <w:rPr>
                <w:sz w:val="24"/>
              </w:rPr>
            </w:pPr>
            <w:r>
              <w:rPr>
                <w:sz w:val="24"/>
              </w:rPr>
              <w:t>9.495,57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5AFE37" w14:textId="77777777" w:rsidR="00D57551" w:rsidRDefault="00D57551" w:rsidP="00BB559B">
            <w:pPr>
              <w:jc w:val="right"/>
              <w:rPr>
                <w:sz w:val="24"/>
              </w:rPr>
            </w:pPr>
          </w:p>
          <w:p w14:paraId="43D7470B" w14:textId="77777777" w:rsidR="00E30A47" w:rsidRDefault="00D57551" w:rsidP="00BB559B">
            <w:pPr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</w:tr>
      <w:tr w:rsidR="00E30A47" w14:paraId="6FD3110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04181FF" w14:textId="77777777" w:rsidR="00E30A47" w:rsidRDefault="00E30A47" w:rsidP="00BB559B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2C24E310" w14:textId="77777777" w:rsidR="00E30A47" w:rsidRDefault="00E30A47" w:rsidP="00BB559B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27A4F9" w14:textId="77777777" w:rsidR="00E30A47" w:rsidRDefault="00E30A47" w:rsidP="00BB559B">
            <w:pPr>
              <w:snapToGrid w:val="0"/>
              <w:jc w:val="center"/>
              <w:rPr>
                <w:sz w:val="24"/>
              </w:rPr>
            </w:pPr>
          </w:p>
          <w:p w14:paraId="71F094DC" w14:textId="77777777" w:rsidR="00E30A47" w:rsidRDefault="00E30A47" w:rsidP="00BB559B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3294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8BA2CD" w14:textId="77777777" w:rsidR="00E30A47" w:rsidRDefault="00E30A47" w:rsidP="00BB559B">
            <w:pPr>
              <w:snapToGrid w:val="0"/>
              <w:rPr>
                <w:sz w:val="24"/>
              </w:rPr>
            </w:pPr>
          </w:p>
          <w:p w14:paraId="48F15515" w14:textId="77777777" w:rsidR="00E30A47" w:rsidRDefault="00E30A47" w:rsidP="00BB559B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Tuzemne članarine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D59F2D3" w14:textId="77777777" w:rsidR="00E30A47" w:rsidRDefault="00E30A47" w:rsidP="00BB559B">
            <w:pPr>
              <w:jc w:val="right"/>
              <w:rPr>
                <w:sz w:val="24"/>
                <w:lang w:val="pl-PL"/>
              </w:rPr>
            </w:pPr>
          </w:p>
          <w:p w14:paraId="2EC56D95" w14:textId="77777777" w:rsidR="00E30A47" w:rsidRPr="00BC13FF" w:rsidRDefault="00E30A47" w:rsidP="00BB559B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3.000,00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709BA61" w14:textId="77777777" w:rsidR="0079143A" w:rsidRDefault="0079143A" w:rsidP="000D1AAD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  <w:lang w:val="pl-PL"/>
              </w:rPr>
            </w:pPr>
          </w:p>
          <w:p w14:paraId="7B3FFF7D" w14:textId="77777777" w:rsidR="00E30A47" w:rsidRDefault="0079143A" w:rsidP="000D1AAD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3.035,42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1395FF6" w14:textId="77777777" w:rsidR="00D57551" w:rsidRDefault="00D57551" w:rsidP="00BB559B">
            <w:pPr>
              <w:jc w:val="right"/>
              <w:rPr>
                <w:sz w:val="24"/>
                <w:lang w:val="pl-PL"/>
              </w:rPr>
            </w:pPr>
          </w:p>
          <w:p w14:paraId="71233C74" w14:textId="77777777" w:rsidR="00E30A47" w:rsidRDefault="00D57551" w:rsidP="00BB559B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101</w:t>
            </w:r>
          </w:p>
        </w:tc>
      </w:tr>
      <w:tr w:rsidR="00E30A47" w14:paraId="2CF55A8D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F41CA36" w14:textId="77777777" w:rsidR="00E30A47" w:rsidRDefault="00E30A47" w:rsidP="00BB559B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69F72CCA" w14:textId="77777777" w:rsidR="00E30A47" w:rsidRDefault="00E30A47" w:rsidP="00BB559B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7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7E43E8" w14:textId="77777777" w:rsidR="00E30A47" w:rsidRDefault="00E30A47" w:rsidP="00BB559B">
            <w:pPr>
              <w:snapToGrid w:val="0"/>
              <w:jc w:val="center"/>
              <w:rPr>
                <w:sz w:val="24"/>
              </w:rPr>
            </w:pPr>
          </w:p>
          <w:p w14:paraId="69000527" w14:textId="77777777" w:rsidR="00E30A47" w:rsidRDefault="00E30A47" w:rsidP="00BB559B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3299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D29C42" w14:textId="77777777" w:rsidR="00E30A47" w:rsidRDefault="00E30A47" w:rsidP="00BB559B">
            <w:pPr>
              <w:snapToGrid w:val="0"/>
              <w:rPr>
                <w:sz w:val="24"/>
              </w:rPr>
            </w:pPr>
          </w:p>
          <w:p w14:paraId="6AC169D0" w14:textId="77777777" w:rsidR="00E30A47" w:rsidRDefault="00E30A47" w:rsidP="00BB559B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Proračunska zaliha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905489A" w14:textId="77777777" w:rsidR="00E30A47" w:rsidRDefault="00E30A47" w:rsidP="00BB559B">
            <w:pPr>
              <w:jc w:val="right"/>
              <w:rPr>
                <w:sz w:val="24"/>
                <w:lang w:val="pl-PL"/>
              </w:rPr>
            </w:pPr>
          </w:p>
          <w:p w14:paraId="7ABEEEF8" w14:textId="77777777" w:rsidR="00E30A47" w:rsidRPr="00BC13FF" w:rsidRDefault="00E30A47" w:rsidP="00BB559B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9E294B0" w14:textId="77777777" w:rsidR="0079143A" w:rsidRDefault="0079143A" w:rsidP="0079143A">
            <w:pPr>
              <w:jc w:val="center"/>
              <w:rPr>
                <w:sz w:val="24"/>
                <w:lang w:val="pl-PL"/>
              </w:rPr>
            </w:pPr>
          </w:p>
          <w:p w14:paraId="546EC953" w14:textId="77777777" w:rsidR="00E30A47" w:rsidRDefault="0079143A" w:rsidP="0079143A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92E677E" w14:textId="77777777" w:rsidR="00D57551" w:rsidRDefault="00D57551" w:rsidP="00BB559B">
            <w:pPr>
              <w:jc w:val="right"/>
              <w:rPr>
                <w:sz w:val="24"/>
                <w:lang w:val="pl-PL"/>
              </w:rPr>
            </w:pPr>
          </w:p>
          <w:p w14:paraId="44452DA8" w14:textId="77777777" w:rsidR="00D57551" w:rsidRDefault="00D57551" w:rsidP="00D57551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</w:t>
            </w:r>
          </w:p>
        </w:tc>
      </w:tr>
      <w:tr w:rsidR="00E30A47" w14:paraId="013E3CE6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B9FA8DD" w14:textId="77777777" w:rsidR="00E30A47" w:rsidRDefault="00E30A47" w:rsidP="00BB559B">
            <w:pPr>
              <w:snapToGrid w:val="0"/>
              <w:jc w:val="center"/>
              <w:rPr>
                <w:sz w:val="24"/>
                <w:lang w:val="hr-HR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1E17BB" w14:textId="77777777" w:rsidR="00E30A47" w:rsidRDefault="00E30A47" w:rsidP="00BB559B">
            <w:pPr>
              <w:snapToGrid w:val="0"/>
              <w:jc w:val="center"/>
              <w:rPr>
                <w:b/>
                <w:bCs/>
                <w:sz w:val="24"/>
              </w:rPr>
            </w:pPr>
          </w:p>
          <w:p w14:paraId="7881148E" w14:textId="77777777" w:rsidR="00E30A47" w:rsidRDefault="00E30A47" w:rsidP="00BB559B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38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FE9190" w14:textId="77777777" w:rsidR="00E30A47" w:rsidRDefault="00E30A47" w:rsidP="00BB559B">
            <w:pPr>
              <w:rPr>
                <w:b/>
                <w:sz w:val="24"/>
              </w:rPr>
            </w:pPr>
          </w:p>
          <w:p w14:paraId="6322EC18" w14:textId="77777777" w:rsidR="00E30A47" w:rsidRDefault="00E30A47" w:rsidP="00BB559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Ostali rashodi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DC84A0E" w14:textId="77777777" w:rsidR="00E30A47" w:rsidRDefault="00E30A47" w:rsidP="00BB559B">
            <w:pPr>
              <w:jc w:val="right"/>
              <w:rPr>
                <w:b/>
                <w:sz w:val="24"/>
              </w:rPr>
            </w:pPr>
          </w:p>
          <w:p w14:paraId="17CDE629" w14:textId="77777777" w:rsidR="00E30A47" w:rsidRDefault="00E30A47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1037C06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0DB9D6D0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11.200,00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729ADE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20ABFE0F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</w:tr>
      <w:tr w:rsidR="00E30A47" w14:paraId="1B0D6E6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BB306EA" w14:textId="77777777" w:rsidR="00E30A47" w:rsidRDefault="00E30A47" w:rsidP="00BB559B">
            <w:pPr>
              <w:snapToGrid w:val="0"/>
              <w:jc w:val="center"/>
              <w:rPr>
                <w:sz w:val="24"/>
                <w:lang w:val="hr-HR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1D242A" w14:textId="77777777" w:rsidR="00E30A47" w:rsidRDefault="00E30A47" w:rsidP="00BB559B">
            <w:pPr>
              <w:snapToGrid w:val="0"/>
              <w:jc w:val="center"/>
              <w:rPr>
                <w:b/>
                <w:bCs/>
                <w:sz w:val="24"/>
              </w:rPr>
            </w:pPr>
          </w:p>
          <w:p w14:paraId="2F012671" w14:textId="77777777" w:rsidR="00E30A47" w:rsidRDefault="00E30A47" w:rsidP="00BB559B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381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2C85F4" w14:textId="77777777" w:rsidR="00E30A47" w:rsidRDefault="00E30A47" w:rsidP="00BB559B">
            <w:pPr>
              <w:rPr>
                <w:b/>
                <w:sz w:val="24"/>
              </w:rPr>
            </w:pPr>
          </w:p>
          <w:p w14:paraId="791BD7B9" w14:textId="77777777" w:rsidR="00E30A47" w:rsidRDefault="00E30A47" w:rsidP="00BB559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Tekuće donacije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C2FDE9A" w14:textId="77777777" w:rsidR="00E30A47" w:rsidRDefault="00E30A47" w:rsidP="00BB559B">
            <w:pPr>
              <w:jc w:val="right"/>
              <w:rPr>
                <w:b/>
                <w:sz w:val="24"/>
              </w:rPr>
            </w:pPr>
          </w:p>
          <w:p w14:paraId="137B804E" w14:textId="77777777" w:rsidR="00E30A47" w:rsidRDefault="00E30A47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3F5F952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0E6A6F1F" w14:textId="77777777" w:rsidR="00D57551" w:rsidRDefault="00D57551" w:rsidP="00D5755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11.200,00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435B1CF" w14:textId="77777777" w:rsidR="00D57551" w:rsidRDefault="00D57551" w:rsidP="00BB559B">
            <w:pPr>
              <w:jc w:val="right"/>
              <w:rPr>
                <w:b/>
                <w:sz w:val="24"/>
              </w:rPr>
            </w:pPr>
          </w:p>
          <w:p w14:paraId="3AF318DB" w14:textId="77777777" w:rsidR="00E30A47" w:rsidRDefault="00D57551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</w:tr>
      <w:tr w:rsidR="00E30A47" w14:paraId="38C9B88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D519EB7" w14:textId="77777777" w:rsidR="00E30A47" w:rsidRDefault="00E30A47" w:rsidP="00BB559B">
            <w:pPr>
              <w:rPr>
                <w:bCs/>
                <w:sz w:val="24"/>
              </w:rPr>
            </w:pPr>
          </w:p>
          <w:p w14:paraId="6F42B3E2" w14:textId="77777777" w:rsidR="00E30A47" w:rsidRDefault="00E30A47" w:rsidP="00BB559B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FBEA66" w14:textId="77777777" w:rsidR="00E30A47" w:rsidRDefault="00E30A47" w:rsidP="00BB559B">
            <w:pPr>
              <w:jc w:val="center"/>
              <w:rPr>
                <w:bCs/>
                <w:sz w:val="24"/>
              </w:rPr>
            </w:pPr>
          </w:p>
          <w:p w14:paraId="175C2A4B" w14:textId="77777777" w:rsidR="00E30A47" w:rsidRDefault="00E30A47" w:rsidP="00BB559B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3811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5CF2DA0" w14:textId="77777777" w:rsidR="00E30A47" w:rsidRDefault="00E30A47" w:rsidP="00BB559B">
            <w:pPr>
              <w:rPr>
                <w:bCs/>
                <w:sz w:val="24"/>
                <w:lang w:val="pl-PL"/>
              </w:rPr>
            </w:pPr>
          </w:p>
          <w:p w14:paraId="38163DAD" w14:textId="77777777" w:rsidR="00E30A47" w:rsidRDefault="00E30A47" w:rsidP="00BB559B">
            <w:pPr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Tekuće donacije političkim strankama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848D490" w14:textId="77777777" w:rsidR="00E30A47" w:rsidRDefault="00E30A47" w:rsidP="00BB559B">
            <w:pPr>
              <w:jc w:val="right"/>
              <w:rPr>
                <w:bCs/>
                <w:sz w:val="24"/>
              </w:rPr>
            </w:pPr>
          </w:p>
          <w:p w14:paraId="2D0F736D" w14:textId="77777777" w:rsidR="00E30A47" w:rsidRPr="00BC13FF" w:rsidRDefault="00E30A47" w:rsidP="00BB559B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CBF1A4" w14:textId="77777777" w:rsidR="0079143A" w:rsidRDefault="0079143A" w:rsidP="000D1AAD">
            <w:pPr>
              <w:tabs>
                <w:tab w:val="center" w:pos="742"/>
                <w:tab w:val="right" w:pos="1485"/>
              </w:tabs>
              <w:jc w:val="right"/>
              <w:rPr>
                <w:bCs/>
                <w:sz w:val="24"/>
              </w:rPr>
            </w:pPr>
          </w:p>
          <w:p w14:paraId="5F0200A2" w14:textId="77777777" w:rsidR="00E30A47" w:rsidRDefault="0079143A" w:rsidP="000D1AAD">
            <w:pPr>
              <w:tabs>
                <w:tab w:val="center" w:pos="742"/>
                <w:tab w:val="right" w:pos="1485"/>
              </w:tabs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11.200,00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ADF41CE" w14:textId="77777777" w:rsidR="00D57551" w:rsidRDefault="00D57551" w:rsidP="00BB559B">
            <w:pPr>
              <w:jc w:val="right"/>
              <w:rPr>
                <w:bCs/>
                <w:sz w:val="24"/>
              </w:rPr>
            </w:pPr>
          </w:p>
          <w:p w14:paraId="11EC7ED0" w14:textId="77777777" w:rsidR="00E30A47" w:rsidRDefault="00D57551" w:rsidP="00BB559B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28</w:t>
            </w:r>
          </w:p>
        </w:tc>
      </w:tr>
      <w:tr w:rsidR="00E30A47" w:rsidRPr="00E903AF" w14:paraId="175A2CF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DB8A0AE" w14:textId="77777777" w:rsidR="00E30A47" w:rsidRDefault="00E30A47" w:rsidP="00BB559B">
            <w:pPr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F90F4D" w14:textId="77777777" w:rsidR="00E30A47" w:rsidRDefault="00E30A47" w:rsidP="00BB559B">
            <w:pPr>
              <w:jc w:val="center"/>
              <w:rPr>
                <w:bCs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3CCB984" w14:textId="77777777" w:rsidR="00E30A47" w:rsidRDefault="00E30A47" w:rsidP="00BB559B">
            <w:pPr>
              <w:rPr>
                <w:bCs/>
                <w:sz w:val="24"/>
                <w:lang w:val="pl-PL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FF5CDCC" w14:textId="77777777" w:rsidR="00E30A47" w:rsidRDefault="00E30A47" w:rsidP="00BB559B">
            <w:pPr>
              <w:jc w:val="right"/>
              <w:rPr>
                <w:b/>
                <w:bCs/>
                <w:sz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3E50AF0" w14:textId="77777777" w:rsidR="00E30A47" w:rsidRDefault="00E30A47" w:rsidP="00BB559B">
            <w:pPr>
              <w:jc w:val="right"/>
              <w:rPr>
                <w:b/>
                <w:bCs/>
                <w:sz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E16E88" w14:textId="77777777" w:rsidR="00E30A47" w:rsidRDefault="00E30A47" w:rsidP="00BB559B">
            <w:pPr>
              <w:jc w:val="right"/>
              <w:rPr>
                <w:b/>
                <w:bCs/>
                <w:sz w:val="24"/>
              </w:rPr>
            </w:pPr>
          </w:p>
        </w:tc>
      </w:tr>
      <w:tr w:rsidR="00E30A47" w14:paraId="3DEA0A9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97C36ED" w14:textId="77777777" w:rsidR="00E30A47" w:rsidRDefault="00E30A47" w:rsidP="00BB559B">
            <w:pPr>
              <w:rPr>
                <w:b/>
                <w:sz w:val="24"/>
              </w:rPr>
            </w:pPr>
          </w:p>
          <w:p w14:paraId="2D542693" w14:textId="77777777" w:rsidR="00E30A47" w:rsidRDefault="00E30A47" w:rsidP="00BB559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Program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588E47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</w:p>
          <w:p w14:paraId="3056E81A" w14:textId="77777777" w:rsidR="00E30A47" w:rsidRDefault="00E30A47" w:rsidP="00BB559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A02 0100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12EAAA" w14:textId="77777777" w:rsidR="00E30A47" w:rsidRDefault="00E30A47" w:rsidP="00BB559B">
            <w:pPr>
              <w:rPr>
                <w:b/>
                <w:sz w:val="24"/>
              </w:rPr>
            </w:pPr>
          </w:p>
          <w:p w14:paraId="1DC13E99" w14:textId="77777777" w:rsidR="00E30A47" w:rsidRDefault="00E30A47" w:rsidP="00BB559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POSLOVANJE OPĆINSKE UPRAVE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98B27F6" w14:textId="77777777" w:rsidR="00E30A47" w:rsidRDefault="00E30A47" w:rsidP="00BB559B">
            <w:pPr>
              <w:jc w:val="right"/>
              <w:rPr>
                <w:b/>
                <w:sz w:val="24"/>
              </w:rPr>
            </w:pPr>
          </w:p>
          <w:p w14:paraId="0A88BA93" w14:textId="77777777" w:rsidR="00E30A47" w:rsidRDefault="00B909D5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3.209.000,00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A6A4157" w14:textId="77777777" w:rsidR="00B909D5" w:rsidRDefault="00B909D5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.</w:t>
            </w:r>
          </w:p>
          <w:p w14:paraId="19597954" w14:textId="77777777" w:rsidR="00E30A47" w:rsidRDefault="00B909D5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2.608.745,92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8905360" w14:textId="77777777" w:rsidR="00B909D5" w:rsidRDefault="00B909D5" w:rsidP="00BB559B">
            <w:pPr>
              <w:jc w:val="right"/>
              <w:rPr>
                <w:b/>
                <w:sz w:val="24"/>
              </w:rPr>
            </w:pPr>
          </w:p>
          <w:p w14:paraId="73DB44C4" w14:textId="77777777" w:rsidR="00E30A47" w:rsidRDefault="00B909D5" w:rsidP="00BB559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81</w:t>
            </w:r>
          </w:p>
        </w:tc>
      </w:tr>
      <w:tr w:rsidR="00B909D5" w14:paraId="57AE23B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6A41DCA" w14:textId="77777777" w:rsidR="00B909D5" w:rsidRDefault="00B909D5" w:rsidP="00B909D5">
            <w:pPr>
              <w:rPr>
                <w:b/>
                <w:sz w:val="24"/>
              </w:rPr>
            </w:pPr>
          </w:p>
          <w:p w14:paraId="7117A24D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Aktivnost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BA4E9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A02 0100 A100001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660957" w14:textId="77777777" w:rsidR="00B909D5" w:rsidRDefault="00B909D5" w:rsidP="00B909D5">
            <w:pPr>
              <w:rPr>
                <w:b/>
                <w:sz w:val="24"/>
              </w:rPr>
            </w:pPr>
          </w:p>
          <w:p w14:paraId="55812C91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POSLOVANJE OPĆINSKE UPRAVE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79787F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B48385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2.847.000,00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CA750F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9DA772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2.299.156,65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D195E4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1424DC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80</w:t>
            </w:r>
          </w:p>
        </w:tc>
      </w:tr>
      <w:tr w:rsidR="00B909D5" w14:paraId="3E488497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E9D9A5E" w14:textId="77777777" w:rsidR="00B909D5" w:rsidRDefault="00B909D5" w:rsidP="00B909D5">
            <w:pPr>
              <w:rPr>
                <w:b/>
                <w:sz w:val="24"/>
              </w:rPr>
            </w:pPr>
          </w:p>
          <w:p w14:paraId="0F37F566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Razdjel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CDF71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288CE73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8E720F" w14:textId="77777777" w:rsidR="00B909D5" w:rsidRDefault="00B909D5" w:rsidP="00B909D5">
            <w:pPr>
              <w:rPr>
                <w:b/>
                <w:sz w:val="24"/>
              </w:rPr>
            </w:pPr>
          </w:p>
          <w:p w14:paraId="33BA7DD2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FINANCIJSKI POSLOVI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479A90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A5511F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2.847.000,00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C9EBD3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0CEDA2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2.299.156,65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A94C45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83D2F3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80</w:t>
            </w:r>
          </w:p>
        </w:tc>
      </w:tr>
      <w:tr w:rsidR="00B909D5" w14:paraId="736D39A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F137AE7" w14:textId="77777777" w:rsidR="00B909D5" w:rsidRDefault="00B909D5" w:rsidP="00B909D5">
            <w:pPr>
              <w:rPr>
                <w:b/>
                <w:sz w:val="24"/>
              </w:rPr>
            </w:pPr>
          </w:p>
          <w:p w14:paraId="295EFF42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734CE3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596600" w14:textId="77777777" w:rsidR="00B909D5" w:rsidRDefault="00B909D5" w:rsidP="00B909D5">
            <w:pPr>
              <w:rPr>
                <w:b/>
                <w:sz w:val="24"/>
                <w:lang w:val="it-IT"/>
              </w:rPr>
            </w:pPr>
            <w:r>
              <w:rPr>
                <w:b/>
                <w:sz w:val="24"/>
                <w:lang w:val="it-IT"/>
              </w:rPr>
              <w:t>IZVOR OPĆI PRIHODI I PRIMICI I DONACIJE OD HZZ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AAD70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30911B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2.847.000,00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DFAA82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4128D6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2.299.156,65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6C6A39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D7DF00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80</w:t>
            </w:r>
          </w:p>
        </w:tc>
      </w:tr>
      <w:tr w:rsidR="00B909D5" w14:paraId="4F552A8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0493C45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99E7ED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2F63462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8795A6" w14:textId="77777777" w:rsidR="00B909D5" w:rsidRDefault="00B909D5" w:rsidP="00B909D5">
            <w:pPr>
              <w:rPr>
                <w:b/>
                <w:sz w:val="24"/>
              </w:rPr>
            </w:pPr>
          </w:p>
          <w:p w14:paraId="0284B35C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OPĆE JAVNE USLUGE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7E190C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37C49F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2.847.000,00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22F26A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5EADA4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2.299.156,65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C4376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B8D1B1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80</w:t>
            </w:r>
          </w:p>
        </w:tc>
      </w:tr>
      <w:tr w:rsidR="00B909D5" w14:paraId="65F2CEC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14E6454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6B9CB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6680D2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0112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CD172A" w14:textId="77777777" w:rsidR="00B909D5" w:rsidRDefault="00B909D5" w:rsidP="00B909D5">
            <w:pPr>
              <w:rPr>
                <w:b/>
                <w:sz w:val="24"/>
              </w:rPr>
            </w:pPr>
          </w:p>
          <w:p w14:paraId="76FE6E1C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FINANCIJSKI I FISKALNI POSLOVI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9D32FC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5DD4FE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2.847.000,00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64ED32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907DD5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2.299.156,65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DC2CF0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58C645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80</w:t>
            </w:r>
          </w:p>
        </w:tc>
      </w:tr>
      <w:tr w:rsidR="00B909D5" w14:paraId="4136596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EF45CD9" w14:textId="77777777" w:rsidR="00B909D5" w:rsidRDefault="00B909D5" w:rsidP="00B909D5">
            <w:pPr>
              <w:rPr>
                <w:b/>
                <w:sz w:val="24"/>
              </w:rPr>
            </w:pPr>
          </w:p>
          <w:p w14:paraId="6F9ACA85" w14:textId="77777777" w:rsidR="00B909D5" w:rsidRDefault="00B909D5" w:rsidP="00B909D5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583A6B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73C5D623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B4F08F" w14:textId="77777777" w:rsidR="00B909D5" w:rsidRDefault="00B909D5" w:rsidP="00B909D5">
            <w:pPr>
              <w:rPr>
                <w:b/>
                <w:sz w:val="24"/>
              </w:rPr>
            </w:pPr>
          </w:p>
          <w:p w14:paraId="437D4A88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Rashodi poslovanja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8A1202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85BE68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2.847.000,00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8A7281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FB93DB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2.299.156,65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082578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3647DA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80</w:t>
            </w:r>
          </w:p>
        </w:tc>
      </w:tr>
      <w:tr w:rsidR="00B909D5" w14:paraId="3C73440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D115C93" w14:textId="77777777" w:rsidR="00B909D5" w:rsidRDefault="00B909D5" w:rsidP="00B909D5">
            <w:pPr>
              <w:rPr>
                <w:b/>
                <w:sz w:val="24"/>
              </w:rPr>
            </w:pPr>
          </w:p>
          <w:p w14:paraId="7E195328" w14:textId="77777777" w:rsidR="00B909D5" w:rsidRDefault="00B909D5" w:rsidP="00B909D5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982AFB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64B5A5FD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ADCDB4" w14:textId="77777777" w:rsidR="00B909D5" w:rsidRDefault="00B909D5" w:rsidP="00B909D5">
            <w:pPr>
              <w:rPr>
                <w:b/>
                <w:sz w:val="24"/>
              </w:rPr>
            </w:pPr>
          </w:p>
          <w:p w14:paraId="51B9305B" w14:textId="77777777" w:rsidR="00B909D5" w:rsidRDefault="00B909D5" w:rsidP="00B909D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Rashodi</w:t>
            </w:r>
            <w:proofErr w:type="spellEnd"/>
            <w:r>
              <w:rPr>
                <w:b/>
                <w:sz w:val="24"/>
              </w:rPr>
              <w:t xml:space="preserve"> za </w:t>
            </w:r>
            <w:proofErr w:type="spellStart"/>
            <w:r>
              <w:rPr>
                <w:b/>
                <w:sz w:val="24"/>
              </w:rPr>
              <w:t>zaposlene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880F53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64C16E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1.765.000,00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016455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16E529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1.518.872,92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063A26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95B3E5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86</w:t>
            </w:r>
          </w:p>
        </w:tc>
      </w:tr>
      <w:tr w:rsidR="00B909D5" w14:paraId="5ED70B4D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D06AC9F" w14:textId="77777777" w:rsidR="00B909D5" w:rsidRDefault="00B909D5" w:rsidP="00B909D5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1919F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020505A6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B675B8" w14:textId="77777777" w:rsidR="00B909D5" w:rsidRDefault="00B909D5" w:rsidP="00B909D5">
            <w:pPr>
              <w:rPr>
                <w:b/>
                <w:sz w:val="24"/>
              </w:rPr>
            </w:pPr>
          </w:p>
          <w:p w14:paraId="13CEC11B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Plaće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DD2E83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F22B9A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1.475.000,00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2382BE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FF8412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1.303.475,90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1E7B2D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0C55EE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88</w:t>
            </w:r>
          </w:p>
        </w:tc>
      </w:tr>
      <w:tr w:rsidR="00B909D5" w14:paraId="0293957D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AD97025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  <w:p w14:paraId="02B04038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9C52BA" w14:textId="77777777" w:rsidR="00B909D5" w:rsidRDefault="00B909D5" w:rsidP="00B909D5">
            <w:pPr>
              <w:snapToGrid w:val="0"/>
              <w:jc w:val="center"/>
              <w:rPr>
                <w:b/>
                <w:color w:val="3366FF"/>
                <w:sz w:val="24"/>
              </w:rPr>
            </w:pPr>
          </w:p>
          <w:p w14:paraId="0E1E6DC3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3111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658132" w14:textId="77777777" w:rsidR="00B909D5" w:rsidRDefault="00B909D5" w:rsidP="00B909D5">
            <w:pPr>
              <w:pStyle w:val="Naslov6"/>
              <w:snapToGrid w:val="0"/>
              <w:rPr>
                <w:bCs/>
                <w:szCs w:val="24"/>
              </w:rPr>
            </w:pPr>
          </w:p>
          <w:p w14:paraId="111A2D37" w14:textId="77777777" w:rsidR="00B909D5" w:rsidRDefault="00B909D5" w:rsidP="00B909D5">
            <w:pPr>
              <w:pStyle w:val="Naslov6"/>
              <w:snapToGrid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Plaće za zaposlene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445467C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0ADE307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450.000,00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9EB7789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9557D24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456.409,86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FAE94A9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789F547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</w:tr>
      <w:tr w:rsidR="00B909D5" w:rsidRPr="0069325C" w14:paraId="4473698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2DA9714" w14:textId="77777777" w:rsidR="00B909D5" w:rsidRPr="0069325C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46E2BCB9" w14:textId="77777777" w:rsidR="00B909D5" w:rsidRPr="0069325C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6EE9B1" w14:textId="77777777" w:rsidR="00B909D5" w:rsidRPr="0069325C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5107CEAB" w14:textId="77777777" w:rsidR="00B909D5" w:rsidRPr="0069325C" w:rsidRDefault="00B909D5" w:rsidP="00B909D5">
            <w:pPr>
              <w:snapToGrid w:val="0"/>
              <w:jc w:val="center"/>
              <w:rPr>
                <w:sz w:val="24"/>
              </w:rPr>
            </w:pPr>
            <w:r w:rsidRPr="0069325C">
              <w:rPr>
                <w:sz w:val="24"/>
              </w:rPr>
              <w:t>3111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9045C5" w14:textId="77777777" w:rsidR="00B909D5" w:rsidRPr="0069325C" w:rsidRDefault="00B909D5" w:rsidP="00B909D5">
            <w:pPr>
              <w:pStyle w:val="Naslov6"/>
              <w:snapToGrid w:val="0"/>
              <w:rPr>
                <w:bCs/>
                <w:szCs w:val="24"/>
              </w:rPr>
            </w:pPr>
          </w:p>
          <w:p w14:paraId="40D173A1" w14:textId="77777777" w:rsidR="00B909D5" w:rsidRPr="0069325C" w:rsidRDefault="00B909D5" w:rsidP="00B909D5">
            <w:pPr>
              <w:pStyle w:val="Naslov6"/>
              <w:snapToGrid w:val="0"/>
              <w:rPr>
                <w:bCs/>
                <w:szCs w:val="24"/>
              </w:rPr>
            </w:pPr>
            <w:r w:rsidRPr="0069325C">
              <w:rPr>
                <w:bCs/>
                <w:szCs w:val="24"/>
              </w:rPr>
              <w:t xml:space="preserve">Plaće za zaposlene </w:t>
            </w:r>
            <w:r>
              <w:rPr>
                <w:bCs/>
                <w:szCs w:val="24"/>
              </w:rPr>
              <w:t>–</w:t>
            </w:r>
            <w:r w:rsidRPr="0069325C">
              <w:rPr>
                <w:bCs/>
                <w:szCs w:val="24"/>
              </w:rPr>
              <w:t xml:space="preserve"> Program Zaželi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4DB1E4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45AE5FD4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950.000,00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D9F265A" w14:textId="77777777" w:rsidR="00B909D5" w:rsidRDefault="00B909D5" w:rsidP="00B909D5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</w:rPr>
            </w:pPr>
          </w:p>
          <w:p w14:paraId="6D8F1878" w14:textId="77777777" w:rsidR="00B909D5" w:rsidRDefault="00B909D5" w:rsidP="00B909D5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847.066,04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5AAA244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1E1FC91F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</w:tr>
      <w:tr w:rsidR="00B909D5" w:rsidRPr="0069325C" w14:paraId="58FCBF7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AA33908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02CFA01B" w14:textId="77777777" w:rsidR="00B909D5" w:rsidRPr="0069325C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10a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23DE820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4BFEF5EF" w14:textId="77777777" w:rsidR="00B909D5" w:rsidRPr="0069325C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3111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2DA85F" w14:textId="77777777" w:rsidR="00B909D5" w:rsidRPr="0069325C" w:rsidRDefault="00B909D5" w:rsidP="00B909D5">
            <w:pPr>
              <w:pStyle w:val="Naslov6"/>
              <w:snapToGrid w:val="0"/>
              <w:rPr>
                <w:bCs/>
                <w:szCs w:val="24"/>
              </w:rPr>
            </w:pPr>
            <w:r>
              <w:rPr>
                <w:bCs/>
                <w:szCs w:val="24"/>
              </w:rPr>
              <w:t>Plaće za zaposlene – Širenje mreže socijalnih usluga u zajednici – Faza I.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5A0F01E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A28A429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75.000,00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42E9D00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B49D63F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AAD3981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4283E533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909D5" w14:paraId="316DC16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34A7F03" w14:textId="77777777" w:rsidR="00B909D5" w:rsidRDefault="00B909D5" w:rsidP="00B909D5">
            <w:pPr>
              <w:snapToGrid w:val="0"/>
              <w:rPr>
                <w:b/>
                <w:sz w:val="24"/>
                <w:lang w:val="hr-HR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BF7922D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pl-PL"/>
              </w:rPr>
            </w:pPr>
          </w:p>
          <w:p w14:paraId="33AF7408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313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D032CC6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2DD987EA" w14:textId="77777777" w:rsidR="00B909D5" w:rsidRDefault="00B909D5" w:rsidP="00B909D5">
            <w:pPr>
              <w:rPr>
                <w:b/>
                <w:sz w:val="24"/>
                <w:szCs w:val="24"/>
                <w:lang w:val="hr-HR" w:eastAsia="hr-HR"/>
              </w:rPr>
            </w:pPr>
            <w:r>
              <w:rPr>
                <w:b/>
                <w:sz w:val="24"/>
                <w:lang w:val="pl-PL"/>
              </w:rPr>
              <w:t>Doprinosi na pla</w:t>
            </w:r>
            <w:r>
              <w:rPr>
                <w:b/>
                <w:sz w:val="24"/>
              </w:rPr>
              <w:t>će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D3FE9B6" w14:textId="77777777" w:rsidR="00B909D5" w:rsidRDefault="00B909D5" w:rsidP="00B909D5">
            <w:pPr>
              <w:jc w:val="right"/>
              <w:rPr>
                <w:b/>
                <w:sz w:val="24"/>
                <w:szCs w:val="24"/>
                <w:lang w:val="hr-HR" w:eastAsia="hr-HR"/>
              </w:rPr>
            </w:pPr>
          </w:p>
          <w:p w14:paraId="67F5AC74" w14:textId="77777777" w:rsidR="00B909D5" w:rsidRDefault="00B909D5" w:rsidP="00B909D5">
            <w:pPr>
              <w:jc w:val="right"/>
              <w:rPr>
                <w:b/>
                <w:sz w:val="24"/>
                <w:szCs w:val="24"/>
                <w:lang w:val="hr-HR" w:eastAsia="hr-HR"/>
              </w:rPr>
            </w:pPr>
            <w:r>
              <w:rPr>
                <w:b/>
                <w:sz w:val="24"/>
                <w:szCs w:val="24"/>
                <w:lang w:val="hr-HR" w:eastAsia="hr-HR"/>
              </w:rPr>
              <w:t>290.000,00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6E5C6F7" w14:textId="77777777" w:rsidR="00B909D5" w:rsidRDefault="00B909D5" w:rsidP="00B909D5">
            <w:pPr>
              <w:jc w:val="right"/>
              <w:rPr>
                <w:b/>
                <w:sz w:val="24"/>
                <w:szCs w:val="24"/>
                <w:lang w:val="hr-HR" w:eastAsia="hr-HR"/>
              </w:rPr>
            </w:pPr>
          </w:p>
          <w:p w14:paraId="480ECFFD" w14:textId="77777777" w:rsidR="00B909D5" w:rsidRDefault="00B909D5" w:rsidP="00B909D5">
            <w:pPr>
              <w:jc w:val="right"/>
              <w:rPr>
                <w:b/>
                <w:sz w:val="24"/>
                <w:szCs w:val="24"/>
                <w:lang w:val="hr-HR" w:eastAsia="hr-HR"/>
              </w:rPr>
            </w:pPr>
            <w:r>
              <w:rPr>
                <w:b/>
                <w:sz w:val="24"/>
                <w:szCs w:val="24"/>
                <w:lang w:val="hr-HR" w:eastAsia="hr-HR"/>
              </w:rPr>
              <w:t>215.397,02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B4E0A14" w14:textId="77777777" w:rsidR="00B909D5" w:rsidRDefault="00B909D5" w:rsidP="00B909D5">
            <w:pPr>
              <w:jc w:val="right"/>
              <w:rPr>
                <w:b/>
                <w:sz w:val="24"/>
                <w:szCs w:val="24"/>
                <w:lang w:val="hr-HR" w:eastAsia="hr-HR"/>
              </w:rPr>
            </w:pPr>
          </w:p>
          <w:p w14:paraId="7BE5940D" w14:textId="77777777" w:rsidR="00B909D5" w:rsidRDefault="00B909D5" w:rsidP="00B909D5">
            <w:pPr>
              <w:jc w:val="right"/>
              <w:rPr>
                <w:b/>
                <w:sz w:val="24"/>
                <w:szCs w:val="24"/>
                <w:lang w:val="hr-HR" w:eastAsia="hr-HR"/>
              </w:rPr>
            </w:pPr>
            <w:r>
              <w:rPr>
                <w:b/>
                <w:sz w:val="24"/>
                <w:szCs w:val="24"/>
                <w:lang w:val="hr-HR" w:eastAsia="hr-HR"/>
              </w:rPr>
              <w:t>74</w:t>
            </w:r>
          </w:p>
        </w:tc>
      </w:tr>
      <w:tr w:rsidR="00B909D5" w14:paraId="6C59D55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AA1E1BD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0F5DEE86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1943C82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4EE2190C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3132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E7C8AF" w14:textId="77777777" w:rsidR="00B909D5" w:rsidRDefault="00B909D5" w:rsidP="00B909D5">
            <w:pPr>
              <w:rPr>
                <w:sz w:val="24"/>
              </w:rPr>
            </w:pPr>
          </w:p>
          <w:p w14:paraId="210ACDEC" w14:textId="77777777" w:rsidR="00B909D5" w:rsidRDefault="00B909D5" w:rsidP="00B909D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Doprinosi</w:t>
            </w:r>
            <w:proofErr w:type="spellEnd"/>
            <w:r>
              <w:rPr>
                <w:sz w:val="24"/>
              </w:rPr>
              <w:t xml:space="preserve"> za </w:t>
            </w:r>
            <w:proofErr w:type="spellStart"/>
            <w:r>
              <w:rPr>
                <w:sz w:val="24"/>
              </w:rPr>
              <w:t>zdravstveno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osiguranje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8AA33D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FA52017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CCD16C0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2EEC274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75.631,27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CA6BBF8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3862583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</w:tr>
      <w:tr w:rsidR="00B909D5" w14:paraId="3B242CB8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D5AB177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2B56FF11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840B0A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3BA84CA2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3132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90C010" w14:textId="77777777" w:rsidR="00B909D5" w:rsidRDefault="00B909D5" w:rsidP="00B909D5">
            <w:pPr>
              <w:rPr>
                <w:sz w:val="24"/>
              </w:rPr>
            </w:pPr>
          </w:p>
          <w:p w14:paraId="4624FE27" w14:textId="77777777" w:rsidR="00B909D5" w:rsidRDefault="00B909D5" w:rsidP="00B909D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Doprinosi</w:t>
            </w:r>
            <w:proofErr w:type="spellEnd"/>
            <w:r>
              <w:rPr>
                <w:sz w:val="24"/>
              </w:rPr>
              <w:t xml:space="preserve"> za </w:t>
            </w:r>
            <w:proofErr w:type="spellStart"/>
            <w:r>
              <w:rPr>
                <w:sz w:val="24"/>
              </w:rPr>
              <w:t>zdravstveno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osiguranje</w:t>
            </w:r>
            <w:proofErr w:type="spellEnd"/>
            <w:r>
              <w:rPr>
                <w:sz w:val="24"/>
              </w:rPr>
              <w:t xml:space="preserve"> – program </w:t>
            </w:r>
            <w:proofErr w:type="spellStart"/>
            <w:r>
              <w:rPr>
                <w:sz w:val="24"/>
              </w:rPr>
              <w:t>zaželi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436FDEE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1CB84C2F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54F6DCE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33463A9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139.765,75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BE00C7A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D4BAC77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</w:tr>
      <w:tr w:rsidR="00B909D5" w14:paraId="003CB1B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5D4605D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6F81C199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ED077C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23451875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3132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C81660" w14:textId="77777777" w:rsidR="00B909D5" w:rsidRPr="00C06461" w:rsidRDefault="00B909D5" w:rsidP="00B909D5">
            <w:pPr>
              <w:rPr>
                <w:sz w:val="24"/>
                <w:szCs w:val="24"/>
              </w:rPr>
            </w:pPr>
            <w:proofErr w:type="spellStart"/>
            <w:r w:rsidRPr="00C06461">
              <w:rPr>
                <w:sz w:val="24"/>
                <w:szCs w:val="24"/>
              </w:rPr>
              <w:t>Doprinosi</w:t>
            </w:r>
            <w:proofErr w:type="spellEnd"/>
            <w:r w:rsidRPr="00C06461">
              <w:rPr>
                <w:sz w:val="24"/>
                <w:szCs w:val="24"/>
              </w:rPr>
              <w:t xml:space="preserve"> za </w:t>
            </w:r>
            <w:proofErr w:type="spellStart"/>
            <w:r w:rsidRPr="00C06461">
              <w:rPr>
                <w:sz w:val="24"/>
                <w:szCs w:val="24"/>
              </w:rPr>
              <w:t>zdravstveno</w:t>
            </w:r>
            <w:proofErr w:type="spellEnd"/>
            <w:r w:rsidRPr="00C06461">
              <w:rPr>
                <w:sz w:val="24"/>
                <w:szCs w:val="24"/>
              </w:rPr>
              <w:t xml:space="preserve"> </w:t>
            </w:r>
            <w:proofErr w:type="spellStart"/>
            <w:r w:rsidRPr="00C06461">
              <w:rPr>
                <w:sz w:val="24"/>
                <w:szCs w:val="24"/>
              </w:rPr>
              <w:t>osiguranje</w:t>
            </w:r>
            <w:proofErr w:type="spellEnd"/>
            <w:r w:rsidRPr="00C06461">
              <w:rPr>
                <w:sz w:val="24"/>
                <w:szCs w:val="24"/>
              </w:rPr>
              <w:t xml:space="preserve"> – </w:t>
            </w:r>
            <w:proofErr w:type="spellStart"/>
            <w:r w:rsidRPr="00C06461">
              <w:rPr>
                <w:bCs/>
                <w:sz w:val="24"/>
                <w:szCs w:val="24"/>
              </w:rPr>
              <w:t>Širenje</w:t>
            </w:r>
            <w:proofErr w:type="spellEnd"/>
            <w:r w:rsidRPr="00C0646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06461">
              <w:rPr>
                <w:bCs/>
                <w:sz w:val="24"/>
                <w:szCs w:val="24"/>
              </w:rPr>
              <w:t>mreže</w:t>
            </w:r>
            <w:proofErr w:type="spellEnd"/>
            <w:r w:rsidRPr="00C0646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06461">
              <w:rPr>
                <w:bCs/>
                <w:sz w:val="24"/>
                <w:szCs w:val="24"/>
              </w:rPr>
              <w:t>socijalnih</w:t>
            </w:r>
            <w:proofErr w:type="spellEnd"/>
            <w:r w:rsidRPr="00C0646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06461">
              <w:rPr>
                <w:bCs/>
                <w:sz w:val="24"/>
                <w:szCs w:val="24"/>
              </w:rPr>
              <w:t>usluga</w:t>
            </w:r>
            <w:proofErr w:type="spellEnd"/>
            <w:r w:rsidRPr="00C06461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C06461">
              <w:rPr>
                <w:bCs/>
                <w:sz w:val="24"/>
                <w:szCs w:val="24"/>
              </w:rPr>
              <w:t>zajednici</w:t>
            </w:r>
            <w:proofErr w:type="spellEnd"/>
            <w:r w:rsidRPr="00C06461">
              <w:rPr>
                <w:bCs/>
                <w:sz w:val="24"/>
                <w:szCs w:val="24"/>
              </w:rPr>
              <w:t xml:space="preserve"> – </w:t>
            </w:r>
            <w:proofErr w:type="spellStart"/>
            <w:r w:rsidRPr="00C06461">
              <w:rPr>
                <w:bCs/>
                <w:sz w:val="24"/>
                <w:szCs w:val="24"/>
              </w:rPr>
              <w:t>Faza</w:t>
            </w:r>
            <w:proofErr w:type="spellEnd"/>
            <w:r w:rsidRPr="00C06461">
              <w:rPr>
                <w:bCs/>
                <w:sz w:val="24"/>
                <w:szCs w:val="24"/>
              </w:rPr>
              <w:t xml:space="preserve"> I.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0F1A7F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457847C3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265E493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09FEA1FD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991E70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53152A6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909D5" w14:paraId="1F9E81D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37A028F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  <w:p w14:paraId="6AC0FC5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9CABE3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</w:rPr>
            </w:pPr>
          </w:p>
          <w:p w14:paraId="7D7ACB9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E2A0C0" w14:textId="77777777" w:rsidR="00B909D5" w:rsidRDefault="00B909D5" w:rsidP="00B909D5">
            <w:pPr>
              <w:snapToGrid w:val="0"/>
              <w:rPr>
                <w:b/>
                <w:sz w:val="24"/>
              </w:rPr>
            </w:pPr>
          </w:p>
          <w:p w14:paraId="133DC7A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Materijalni rashodi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2247A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223017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987.000,00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3FD315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35AA61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682.444,08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7A328E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9662B7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69</w:t>
            </w:r>
          </w:p>
        </w:tc>
      </w:tr>
      <w:tr w:rsidR="00B909D5" w14:paraId="3612814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EE820D9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40F574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</w:rPr>
            </w:pPr>
          </w:p>
          <w:p w14:paraId="39154E10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609D60" w14:textId="77777777" w:rsidR="00B909D5" w:rsidRDefault="00B909D5" w:rsidP="00B909D5">
            <w:pPr>
              <w:rPr>
                <w:b/>
                <w:sz w:val="24"/>
              </w:rPr>
            </w:pPr>
          </w:p>
          <w:p w14:paraId="72820C04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Naknade troškova zaposlenima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213F2BD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253F049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12.000,00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9360021" w14:textId="77777777" w:rsidR="00B909D5" w:rsidRDefault="00B909D5" w:rsidP="00B909D5">
            <w:pPr>
              <w:jc w:val="center"/>
              <w:rPr>
                <w:b/>
                <w:bCs/>
                <w:sz w:val="24"/>
              </w:rPr>
            </w:pPr>
          </w:p>
          <w:p w14:paraId="27AFDA24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9.800,00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0505D2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4611DB2F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81</w:t>
            </w:r>
          </w:p>
        </w:tc>
      </w:tr>
      <w:tr w:rsidR="00B909D5" w14:paraId="62C5027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EF552A8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2470F224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13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061357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3020B64A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3212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FE0BDF" w14:textId="77777777" w:rsidR="00B909D5" w:rsidRDefault="00B909D5" w:rsidP="00B909D5">
            <w:pPr>
              <w:rPr>
                <w:sz w:val="24"/>
              </w:rPr>
            </w:pPr>
          </w:p>
          <w:p w14:paraId="3A1A65CB" w14:textId="77777777" w:rsidR="00B909D5" w:rsidRDefault="00B909D5" w:rsidP="00B909D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Putni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troškovi</w:t>
            </w:r>
            <w:proofErr w:type="spellEnd"/>
            <w:r>
              <w:rPr>
                <w:sz w:val="24"/>
              </w:rPr>
              <w:t xml:space="preserve"> 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1BFF949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CCB2582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12.000,00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86ACAB5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3EF83D5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9.800,00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6A14272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37ECE80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</w:tr>
      <w:tr w:rsidR="00B909D5" w14:paraId="0EF75698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AFC0305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  <w:p w14:paraId="710C995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B63F6ED" w14:textId="77777777" w:rsidR="00B909D5" w:rsidRDefault="00B909D5" w:rsidP="00B909D5">
            <w:pPr>
              <w:rPr>
                <w:b/>
                <w:sz w:val="24"/>
              </w:rPr>
            </w:pPr>
          </w:p>
          <w:p w14:paraId="1504A4DD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355FB0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10A4E5FE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Rashodi za materijal i energiju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117E8EA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2D4F0FDB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288.000,00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D201CE6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64018350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229.473,09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9177326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03A93F8A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79</w:t>
            </w:r>
          </w:p>
        </w:tc>
      </w:tr>
      <w:tr w:rsidR="00B909D5" w14:paraId="14C5E96D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1C1C74E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4207DD1E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BAA350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0D17FE9F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3221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8FC2F8" w14:textId="77777777" w:rsidR="00B909D5" w:rsidRDefault="00B909D5" w:rsidP="00B909D5">
            <w:pPr>
              <w:snapToGrid w:val="0"/>
              <w:rPr>
                <w:sz w:val="24"/>
              </w:rPr>
            </w:pPr>
          </w:p>
          <w:p w14:paraId="6237A08C" w14:textId="77777777" w:rsidR="00B909D5" w:rsidRDefault="00B909D5" w:rsidP="00B909D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Uredski materijal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B170FD3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0EC6D9E3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12.000,00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DA190D5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A3E4480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8.901,27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1D6A591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29A4E98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74</w:t>
            </w:r>
          </w:p>
        </w:tc>
      </w:tr>
      <w:tr w:rsidR="00B909D5" w14:paraId="2BD07767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798BAAA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093DCADA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29BBE6D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4BE51C09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F716734" w14:textId="77777777" w:rsidR="00B909D5" w:rsidRDefault="00B909D5" w:rsidP="00B909D5">
            <w:pPr>
              <w:snapToGrid w:val="0"/>
              <w:rPr>
                <w:sz w:val="24"/>
              </w:rPr>
            </w:pPr>
          </w:p>
          <w:p w14:paraId="2C90F8E1" w14:textId="77777777" w:rsidR="00B909D5" w:rsidRDefault="00B909D5" w:rsidP="00B909D5">
            <w:pPr>
              <w:rPr>
                <w:sz w:val="24"/>
              </w:rPr>
            </w:pPr>
            <w:r>
              <w:rPr>
                <w:sz w:val="24"/>
              </w:rPr>
              <w:t>Literatura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0A8920D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DF7CD0B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4.000,00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6821468" w14:textId="77777777" w:rsidR="00B909D5" w:rsidRDefault="00B909D5" w:rsidP="00B909D5">
            <w:pPr>
              <w:tabs>
                <w:tab w:val="left" w:pos="1342"/>
              </w:tabs>
              <w:jc w:val="right"/>
              <w:rPr>
                <w:sz w:val="24"/>
              </w:rPr>
            </w:pPr>
          </w:p>
          <w:p w14:paraId="5755CBE5" w14:textId="77777777" w:rsidR="00B909D5" w:rsidRDefault="00B909D5" w:rsidP="00B909D5">
            <w:pPr>
              <w:tabs>
                <w:tab w:val="left" w:pos="1342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3.675,00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17C0289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D79FC49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</w:tr>
      <w:tr w:rsidR="00B909D5" w14:paraId="73BCA457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781800F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3E1AB0E4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100F4F8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3CC29547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E58DB4" w14:textId="77777777" w:rsidR="00B909D5" w:rsidRDefault="00B909D5" w:rsidP="00B909D5">
            <w:pPr>
              <w:rPr>
                <w:sz w:val="24"/>
                <w:lang w:val="pl-PL"/>
              </w:rPr>
            </w:pPr>
          </w:p>
          <w:p w14:paraId="7479DBC0" w14:textId="77777777" w:rsidR="00B909D5" w:rsidRDefault="00B909D5" w:rsidP="00B909D5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Materijal i sredstva za čišćenje i održavanje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1F038C9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77BF1703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2.000,00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8E2BD6F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2D8A3918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  <w:p w14:paraId="2ABD2B9B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3EA3A3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1C188540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</w:t>
            </w:r>
          </w:p>
        </w:tc>
      </w:tr>
      <w:tr w:rsidR="00B909D5" w14:paraId="4736836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6F9915F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4F4AB56A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1E7D6D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2CBE70E0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FD16A6" w14:textId="77777777" w:rsidR="00B909D5" w:rsidRDefault="00B909D5" w:rsidP="00B909D5">
            <w:pPr>
              <w:snapToGrid w:val="0"/>
              <w:rPr>
                <w:sz w:val="24"/>
                <w:lang w:val="pt-BR"/>
              </w:rPr>
            </w:pPr>
          </w:p>
          <w:p w14:paraId="285A94EE" w14:textId="77777777" w:rsidR="00B909D5" w:rsidRDefault="00B909D5" w:rsidP="00B909D5">
            <w:pPr>
              <w:snapToGrid w:val="0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 xml:space="preserve">Ostali materijal za potrebe redovnog poslovanja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1031E6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6570A51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3.000,00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4337D05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6502079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1.325,90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AFAC54E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01702B37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B909D5" w14:paraId="173B7EB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15C80AF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24C16C3A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61BED2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5FE23848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3223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9612A1" w14:textId="77777777" w:rsidR="00B909D5" w:rsidRDefault="00B909D5" w:rsidP="00B909D5">
            <w:pPr>
              <w:rPr>
                <w:sz w:val="24"/>
                <w:lang w:val="pl-PL"/>
              </w:rPr>
            </w:pPr>
          </w:p>
          <w:p w14:paraId="0C555041" w14:textId="77777777" w:rsidR="00B909D5" w:rsidRDefault="00B909D5" w:rsidP="00B909D5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Elekrična energija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FF49612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252DFCD1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165.000,00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048B451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303A71D3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153.855,75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D2D82CB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65FF8919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93</w:t>
            </w:r>
          </w:p>
        </w:tc>
      </w:tr>
      <w:tr w:rsidR="00B909D5" w14:paraId="4748F55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079FFC3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4355B348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19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CBAA05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25466BFE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3223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A9B183" w14:textId="77777777" w:rsidR="00B909D5" w:rsidRDefault="00B909D5" w:rsidP="00B909D5">
            <w:pPr>
              <w:rPr>
                <w:sz w:val="24"/>
                <w:lang w:val="pl-PL"/>
              </w:rPr>
            </w:pPr>
          </w:p>
          <w:p w14:paraId="1E0BB7F2" w14:textId="77777777" w:rsidR="00B909D5" w:rsidRDefault="00B909D5" w:rsidP="00B909D5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Plin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29C9216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0B9D214C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60.000,00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6132924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481E1D53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28.916,87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657CB6C" w14:textId="77777777" w:rsidR="00B909D5" w:rsidRDefault="00B909D5" w:rsidP="00B909D5">
            <w:pPr>
              <w:tabs>
                <w:tab w:val="center" w:pos="742"/>
                <w:tab w:val="right" w:pos="1485"/>
              </w:tabs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ab/>
            </w:r>
            <w:r>
              <w:rPr>
                <w:sz w:val="24"/>
                <w:lang w:val="pl-PL"/>
              </w:rPr>
              <w:tab/>
            </w:r>
          </w:p>
          <w:p w14:paraId="3123D902" w14:textId="77777777" w:rsidR="00B909D5" w:rsidRDefault="00B909D5" w:rsidP="00B909D5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48</w:t>
            </w:r>
          </w:p>
        </w:tc>
      </w:tr>
      <w:tr w:rsidR="00B909D5" w14:paraId="1FB1E9A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4F92615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7536C9CB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E86C9A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5C9B3386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3223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1484E1" w14:textId="77777777" w:rsidR="00B909D5" w:rsidRDefault="00B909D5" w:rsidP="00B909D5">
            <w:pPr>
              <w:snapToGrid w:val="0"/>
              <w:rPr>
                <w:sz w:val="24"/>
                <w:lang w:val="it-IT"/>
              </w:rPr>
            </w:pPr>
          </w:p>
          <w:p w14:paraId="333A867A" w14:textId="77777777" w:rsidR="00B909D5" w:rsidRDefault="00B909D5" w:rsidP="00B909D5">
            <w:pPr>
              <w:snapToGrid w:val="0"/>
              <w:rPr>
                <w:sz w:val="24"/>
                <w:lang w:val="it-IT"/>
              </w:rPr>
            </w:pPr>
            <w:proofErr w:type="spellStart"/>
            <w:r>
              <w:rPr>
                <w:sz w:val="24"/>
                <w:lang w:val="it-IT"/>
              </w:rPr>
              <w:t>Gorivo</w:t>
            </w:r>
            <w:proofErr w:type="spellEnd"/>
            <w:r>
              <w:rPr>
                <w:sz w:val="24"/>
                <w:lang w:val="it-IT"/>
              </w:rPr>
              <w:t xml:space="preserve"> i </w:t>
            </w:r>
            <w:proofErr w:type="spellStart"/>
            <w:r>
              <w:rPr>
                <w:sz w:val="24"/>
                <w:lang w:val="it-IT"/>
              </w:rPr>
              <w:t>benzin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745CEE2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C1EA8C3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17.000,00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F3D39ED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AE400F5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12.367,11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0571E7" w14:textId="77777777" w:rsidR="00B909D5" w:rsidRDefault="00B909D5" w:rsidP="00B909D5">
            <w:pPr>
              <w:tabs>
                <w:tab w:val="center" w:pos="742"/>
                <w:tab w:val="right" w:pos="1485"/>
              </w:tabs>
              <w:rPr>
                <w:sz w:val="24"/>
              </w:rPr>
            </w:pPr>
            <w:r>
              <w:rPr>
                <w:sz w:val="24"/>
              </w:rPr>
              <w:tab/>
            </w:r>
          </w:p>
          <w:p w14:paraId="53EF558D" w14:textId="77777777" w:rsidR="00B909D5" w:rsidRDefault="00B909D5" w:rsidP="00B909D5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ab/>
              <w:t>72</w:t>
            </w:r>
          </w:p>
        </w:tc>
      </w:tr>
      <w:tr w:rsidR="00B909D5" w14:paraId="5E83573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75C6C15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7FAB03A5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21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B7BC9D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49CBADA0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3224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5D09DC1" w14:textId="77777777" w:rsidR="00B909D5" w:rsidRDefault="00B909D5" w:rsidP="00B909D5">
            <w:pPr>
              <w:snapToGrid w:val="0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Materijal i dijelovi za tekuće i investicijsko održavanje postrojenja i opreme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F40CBA8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03D1BE02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18.000,00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072FB44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761E1D71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17.561,19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C5C6BA9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009B3D17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97</w:t>
            </w:r>
          </w:p>
        </w:tc>
      </w:tr>
      <w:tr w:rsidR="00B909D5" w14:paraId="08A7A902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FB60491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34DA1255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FE10D6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29D89FEF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3227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67C6485" w14:textId="77777777" w:rsidR="00B909D5" w:rsidRDefault="00B909D5" w:rsidP="00B909D5">
            <w:pPr>
              <w:snapToGrid w:val="0"/>
              <w:rPr>
                <w:sz w:val="24"/>
                <w:lang w:val="pl-PL"/>
              </w:rPr>
            </w:pPr>
          </w:p>
          <w:p w14:paraId="1D293436" w14:textId="77777777" w:rsidR="00B909D5" w:rsidRDefault="00B909D5" w:rsidP="00B909D5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 xml:space="preserve">Službena, radna i zaštitna odjeća i obuća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0C4B2B0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2507F72F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2.000,00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DA29978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21E670CE" w14:textId="77777777" w:rsidR="00B909D5" w:rsidRDefault="00B909D5" w:rsidP="00B909D5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ab/>
              <w:t>1.470,00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0824B01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418439BC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73</w:t>
            </w:r>
          </w:p>
        </w:tc>
      </w:tr>
      <w:tr w:rsidR="00B909D5" w14:paraId="5BA2D33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30B5EB0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063C38D1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23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F5C6A37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276393FA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3227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30A90D" w14:textId="77777777" w:rsidR="00B909D5" w:rsidRDefault="00B909D5" w:rsidP="00B909D5">
            <w:pPr>
              <w:rPr>
                <w:sz w:val="24"/>
              </w:rPr>
            </w:pPr>
          </w:p>
          <w:p w14:paraId="0FD2194A" w14:textId="77777777" w:rsidR="00B909D5" w:rsidRDefault="00B909D5" w:rsidP="00B909D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Uniforme</w:t>
            </w:r>
            <w:proofErr w:type="spellEnd"/>
            <w:r>
              <w:rPr>
                <w:sz w:val="24"/>
              </w:rPr>
              <w:t xml:space="preserve"> za </w:t>
            </w:r>
            <w:proofErr w:type="spellStart"/>
            <w:r>
              <w:rPr>
                <w:sz w:val="24"/>
              </w:rPr>
              <w:t>civilnu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zaštitu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A20DCE4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9C6C25D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1B31B7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34F21B5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1.400,00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DCCE9A0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92BAD44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B909D5" w14:paraId="3A2519E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08D795D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  <w:p w14:paraId="1E75A7D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2B4F91D" w14:textId="77777777" w:rsidR="00B909D5" w:rsidRDefault="00B909D5" w:rsidP="00B909D5">
            <w:pPr>
              <w:snapToGrid w:val="0"/>
              <w:jc w:val="center"/>
              <w:rPr>
                <w:b/>
                <w:color w:val="3366FF"/>
                <w:sz w:val="24"/>
              </w:rPr>
            </w:pPr>
          </w:p>
          <w:p w14:paraId="13C599B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A7B716" w14:textId="77777777" w:rsidR="00B909D5" w:rsidRDefault="00B909D5" w:rsidP="00B909D5">
            <w:pPr>
              <w:snapToGrid w:val="0"/>
              <w:rPr>
                <w:b/>
                <w:sz w:val="24"/>
              </w:rPr>
            </w:pPr>
          </w:p>
          <w:p w14:paraId="23278F26" w14:textId="77777777" w:rsidR="00B909D5" w:rsidRDefault="00B909D5" w:rsidP="00B909D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Rashodi</w:t>
            </w:r>
            <w:proofErr w:type="spellEnd"/>
            <w:r>
              <w:rPr>
                <w:b/>
                <w:sz w:val="24"/>
              </w:rPr>
              <w:t xml:space="preserve"> za </w:t>
            </w:r>
            <w:proofErr w:type="spellStart"/>
            <w:r>
              <w:rPr>
                <w:b/>
                <w:sz w:val="24"/>
              </w:rPr>
              <w:t>usluge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FAB7B92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30B076EB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266.000,00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CCED7E7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263DC483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220.532,34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AA8985A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20E98878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82</w:t>
            </w:r>
          </w:p>
        </w:tc>
      </w:tr>
      <w:tr w:rsidR="00B909D5" w14:paraId="3B1308E6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C601A4C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4DDDABDA" w14:textId="77777777" w:rsidR="00B909D5" w:rsidRDefault="00B909D5" w:rsidP="00B909D5">
            <w:pPr>
              <w:jc w:val="center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24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16A6A8" w14:textId="77777777" w:rsidR="00B909D5" w:rsidRDefault="00B909D5" w:rsidP="00B909D5">
            <w:pPr>
              <w:snapToGrid w:val="0"/>
              <w:jc w:val="center"/>
              <w:rPr>
                <w:sz w:val="24"/>
                <w:lang w:val="pl-PL"/>
              </w:rPr>
            </w:pPr>
          </w:p>
          <w:p w14:paraId="1C045A6B" w14:textId="77777777" w:rsidR="00B909D5" w:rsidRDefault="00B909D5" w:rsidP="00B909D5">
            <w:pPr>
              <w:jc w:val="center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3231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0D771C" w14:textId="77777777" w:rsidR="00B909D5" w:rsidRDefault="00B909D5" w:rsidP="00B909D5">
            <w:pPr>
              <w:snapToGrid w:val="0"/>
              <w:rPr>
                <w:sz w:val="24"/>
                <w:lang w:val="pl-PL"/>
              </w:rPr>
            </w:pPr>
          </w:p>
          <w:p w14:paraId="159F6EE0" w14:textId="77777777" w:rsidR="00B909D5" w:rsidRDefault="00B909D5" w:rsidP="00B909D5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Usluge telefona i telefaxa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06D4B0A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1BE472EF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61A0C6C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05B5DA8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12.319,31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C24C860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0A27FC9F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</w:tr>
      <w:tr w:rsidR="00B909D5" w14:paraId="32C33B06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4492EAD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66909BDB" w14:textId="77777777" w:rsidR="00B909D5" w:rsidRDefault="00B909D5" w:rsidP="00B909D5">
            <w:pPr>
              <w:jc w:val="center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25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B807CF" w14:textId="77777777" w:rsidR="00B909D5" w:rsidRDefault="00B909D5" w:rsidP="00B909D5">
            <w:pPr>
              <w:snapToGrid w:val="0"/>
              <w:jc w:val="center"/>
              <w:rPr>
                <w:sz w:val="24"/>
                <w:lang w:val="pl-PL"/>
              </w:rPr>
            </w:pPr>
          </w:p>
          <w:p w14:paraId="33107594" w14:textId="77777777" w:rsidR="00B909D5" w:rsidRDefault="00B909D5" w:rsidP="00B909D5">
            <w:pPr>
              <w:jc w:val="center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3231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7B7F64" w14:textId="77777777" w:rsidR="00B909D5" w:rsidRDefault="00B909D5" w:rsidP="00B909D5">
            <w:pPr>
              <w:snapToGrid w:val="0"/>
              <w:rPr>
                <w:sz w:val="24"/>
                <w:lang w:val="pl-PL"/>
              </w:rPr>
            </w:pPr>
          </w:p>
          <w:p w14:paraId="31D2E3E4" w14:textId="77777777" w:rsidR="00B909D5" w:rsidRDefault="00B909D5" w:rsidP="00B909D5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Poštarina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27D5D07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1E6675B1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7.000,00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BBDB7DB" w14:textId="77777777" w:rsidR="00B909D5" w:rsidRDefault="00B909D5" w:rsidP="00B909D5">
            <w:pPr>
              <w:tabs>
                <w:tab w:val="center" w:pos="742"/>
                <w:tab w:val="right" w:pos="1485"/>
              </w:tabs>
              <w:rPr>
                <w:sz w:val="24"/>
              </w:rPr>
            </w:pPr>
            <w:r>
              <w:rPr>
                <w:sz w:val="24"/>
              </w:rPr>
              <w:tab/>
            </w:r>
          </w:p>
          <w:p w14:paraId="18433204" w14:textId="77777777" w:rsidR="00B909D5" w:rsidRDefault="00B909D5" w:rsidP="00B909D5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ab/>
              <w:t>3.976,80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4E274AE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EA31E03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</w:tr>
      <w:tr w:rsidR="00B909D5" w14:paraId="0C672F3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6BC182B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78F7EBEE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230025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0BC980DC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3232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C611D3C" w14:textId="77777777" w:rsidR="00B909D5" w:rsidRDefault="00B909D5" w:rsidP="00B909D5">
            <w:pPr>
              <w:snapToGrid w:val="0"/>
              <w:rPr>
                <w:sz w:val="24"/>
              </w:rPr>
            </w:pPr>
            <w:proofErr w:type="spellStart"/>
            <w:r>
              <w:rPr>
                <w:sz w:val="24"/>
              </w:rPr>
              <w:t>Usluge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tekućeg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investicijskog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održavanja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postrojenja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opreme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AB722B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0047C0A1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BB58E45" w14:textId="77777777" w:rsidR="00B909D5" w:rsidRDefault="00B909D5" w:rsidP="00B909D5">
            <w:pPr>
              <w:tabs>
                <w:tab w:val="left" w:pos="1403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ab/>
              <w:t>14.023,25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F1FC63B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104B380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</w:tr>
      <w:tr w:rsidR="00B909D5" w14:paraId="5C7CCEB3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D89F750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60E19EB6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92A6A0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770F2149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3232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A7CF392" w14:textId="77777777" w:rsidR="00B909D5" w:rsidRDefault="00B909D5" w:rsidP="00B909D5">
            <w:pPr>
              <w:snapToGrid w:val="0"/>
              <w:rPr>
                <w:sz w:val="24"/>
              </w:rPr>
            </w:pPr>
            <w:proofErr w:type="spellStart"/>
            <w:r>
              <w:rPr>
                <w:sz w:val="24"/>
              </w:rPr>
              <w:t>Usluge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tekućeg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investicijskog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održavanja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prijevoznih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sredstava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698D9DE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0EAEB78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F5841EB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7E5C0CA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11.299,69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21FF4B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74BA81A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</w:tr>
      <w:tr w:rsidR="00B909D5" w14:paraId="573354C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B12A064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549FDD5D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28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3FC2C1A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4C34A9D3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3233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B63EF54" w14:textId="77777777" w:rsidR="00B909D5" w:rsidRDefault="00B909D5" w:rsidP="00B909D5">
            <w:pPr>
              <w:snapToGrid w:val="0"/>
              <w:rPr>
                <w:sz w:val="24"/>
              </w:rPr>
            </w:pPr>
            <w:proofErr w:type="spellStart"/>
            <w:r>
              <w:rPr>
                <w:sz w:val="24"/>
              </w:rPr>
              <w:t>Elektronski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mediji</w:t>
            </w:r>
            <w:proofErr w:type="spellEnd"/>
          </w:p>
          <w:p w14:paraId="63E11DAA" w14:textId="77777777" w:rsidR="00B909D5" w:rsidRDefault="00B909D5" w:rsidP="00B909D5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 xml:space="preserve">HRT </w:t>
            </w:r>
            <w:proofErr w:type="spellStart"/>
            <w:r>
              <w:rPr>
                <w:sz w:val="24"/>
              </w:rPr>
              <w:t>pretplata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E3BECC8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BF78F51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3.000,00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420E64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82EBE75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1.920,00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44D8E2E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0E546856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</w:tr>
      <w:tr w:rsidR="00B909D5" w14:paraId="6703B4D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7473BB7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32CABFE3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302A3A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7DD0C6D6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3233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D6902CB" w14:textId="77777777" w:rsidR="00B909D5" w:rsidRDefault="00B909D5" w:rsidP="00B909D5">
            <w:pPr>
              <w:rPr>
                <w:sz w:val="24"/>
              </w:rPr>
            </w:pPr>
          </w:p>
          <w:p w14:paraId="509CF3BF" w14:textId="77777777" w:rsidR="00B909D5" w:rsidRDefault="00B909D5" w:rsidP="00B909D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Usluge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promidžbe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informiranja</w:t>
            </w:r>
            <w:proofErr w:type="spellEnd"/>
            <w:r>
              <w:rPr>
                <w:sz w:val="24"/>
              </w:rPr>
              <w:t xml:space="preserve">       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03FC399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193F9CED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30.000,00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873E97E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1D165DB" w14:textId="77777777" w:rsidR="00B909D5" w:rsidRPr="000B323E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28.923,57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93D6FA7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4F1457D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</w:tr>
      <w:tr w:rsidR="00B909D5" w14:paraId="1267E688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43E3DDB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32D7BD8C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8F662C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2D4F764F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3233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7A83BF" w14:textId="77777777" w:rsidR="00B909D5" w:rsidRDefault="00B909D5" w:rsidP="00B909D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Usluge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promidžbe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informiranja</w:t>
            </w:r>
            <w:proofErr w:type="spellEnd"/>
          </w:p>
          <w:p w14:paraId="631D286D" w14:textId="77777777" w:rsidR="00B909D5" w:rsidRDefault="00B909D5" w:rsidP="00B909D5">
            <w:pPr>
              <w:rPr>
                <w:sz w:val="24"/>
              </w:rPr>
            </w:pPr>
            <w:r>
              <w:rPr>
                <w:sz w:val="24"/>
              </w:rPr>
              <w:t>PROGRAM ZAŽELI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0A4C8F8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CBEB718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830E3A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DC5A050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18.700,00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1A3DD5B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66F99B0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</w:tr>
      <w:tr w:rsidR="00B909D5" w14:paraId="7DCA7B66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703B0F8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23A8F176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30a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440DC4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04D0E023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3233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336093" w14:textId="77777777" w:rsidR="00B909D5" w:rsidRDefault="00B909D5" w:rsidP="00B909D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Usluge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promidžbe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informiranja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Širenje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mreže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socijalnih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usluga</w:t>
            </w:r>
            <w:proofErr w:type="spellEnd"/>
            <w:r>
              <w:rPr>
                <w:sz w:val="24"/>
              </w:rPr>
              <w:t xml:space="preserve"> u </w:t>
            </w:r>
            <w:proofErr w:type="spellStart"/>
            <w:r>
              <w:rPr>
                <w:sz w:val="24"/>
              </w:rPr>
              <w:t>zajednici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Faza</w:t>
            </w:r>
            <w:proofErr w:type="spellEnd"/>
            <w:r>
              <w:rPr>
                <w:sz w:val="24"/>
              </w:rPr>
              <w:t xml:space="preserve"> I.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A0CDAA5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1A2CAD5B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F03457D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B8DA68C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43B3669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EA2FCD5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909D5" w14:paraId="2210E0E8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BECFA5B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2D4D4A1B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31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920A782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44C6D475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3234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D1691E" w14:textId="77777777" w:rsidR="00B909D5" w:rsidRDefault="00B909D5" w:rsidP="00B909D5">
            <w:pPr>
              <w:snapToGrid w:val="0"/>
              <w:rPr>
                <w:sz w:val="24"/>
              </w:rPr>
            </w:pPr>
          </w:p>
          <w:p w14:paraId="6EBA6ADA" w14:textId="77777777" w:rsidR="00B909D5" w:rsidRDefault="00B909D5" w:rsidP="00B909D5">
            <w:pPr>
              <w:snapToGrid w:val="0"/>
              <w:rPr>
                <w:color w:val="000000"/>
                <w:sz w:val="24"/>
                <w:szCs w:val="24"/>
                <w:lang w:val="hr-HR" w:eastAsia="hr-HR"/>
              </w:rPr>
            </w:pPr>
            <w:r>
              <w:rPr>
                <w:sz w:val="24"/>
              </w:rPr>
              <w:t>Utrošena voda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0A22DED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8C892F8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4.000,00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1BB24EF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384DF42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3.209,70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B75B954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E537088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 w:rsidR="00B909D5" w14:paraId="0651EFE2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C90F367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5FD6AF6D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32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14CFEC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1B797D15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3234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C05B22" w14:textId="77777777" w:rsidR="00B909D5" w:rsidRDefault="00B909D5" w:rsidP="00B909D5">
            <w:pPr>
              <w:snapToGrid w:val="0"/>
              <w:rPr>
                <w:sz w:val="24"/>
              </w:rPr>
            </w:pPr>
          </w:p>
          <w:p w14:paraId="5474EC49" w14:textId="77777777" w:rsidR="00B909D5" w:rsidRDefault="00B909D5" w:rsidP="00B909D5">
            <w:pPr>
              <w:snapToGrid w:val="0"/>
              <w:rPr>
                <w:sz w:val="24"/>
              </w:rPr>
            </w:pPr>
            <w:proofErr w:type="spellStart"/>
            <w:r>
              <w:rPr>
                <w:sz w:val="24"/>
              </w:rPr>
              <w:t>Odvoz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smeća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4998A8E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16541DA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2.000,00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49C20FD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44AA46C1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1.016,79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3692078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030F8AF1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B909D5" w14:paraId="1BACC988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06C6AA7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2A443FF5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33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56668C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68A8BE18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3237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918DE0" w14:textId="77777777" w:rsidR="00B909D5" w:rsidRDefault="00B909D5" w:rsidP="00B909D5">
            <w:pPr>
              <w:snapToGrid w:val="0"/>
              <w:rPr>
                <w:sz w:val="24"/>
              </w:rPr>
            </w:pPr>
          </w:p>
          <w:p w14:paraId="66FCA2CA" w14:textId="77777777" w:rsidR="00B909D5" w:rsidRDefault="00B909D5" w:rsidP="00B909D5">
            <w:pPr>
              <w:snapToGrid w:val="0"/>
              <w:rPr>
                <w:sz w:val="24"/>
              </w:rPr>
            </w:pPr>
            <w:proofErr w:type="spellStart"/>
            <w:r>
              <w:rPr>
                <w:sz w:val="24"/>
              </w:rPr>
              <w:t>Usluge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odvjetnika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pravnog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savjetovanja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4FE061D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03D3B23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24.000,00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81274D2" w14:textId="77777777" w:rsidR="00B909D5" w:rsidRDefault="00B909D5" w:rsidP="00B909D5">
            <w:pPr>
              <w:tabs>
                <w:tab w:val="center" w:pos="742"/>
                <w:tab w:val="right" w:pos="1485"/>
              </w:tabs>
              <w:rPr>
                <w:sz w:val="24"/>
              </w:rPr>
            </w:pPr>
            <w:r>
              <w:rPr>
                <w:sz w:val="24"/>
              </w:rPr>
              <w:tab/>
            </w:r>
          </w:p>
          <w:p w14:paraId="27188497" w14:textId="77777777" w:rsidR="00B909D5" w:rsidRDefault="00B909D5" w:rsidP="00B909D5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ab/>
              <w:t>22.100,00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2A368B3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01F47EB0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</w:tr>
      <w:tr w:rsidR="00B909D5" w14:paraId="3C06D1A8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EBC2499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22D4E949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0657FB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576A1671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3237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EBDA39" w14:textId="77777777" w:rsidR="00B909D5" w:rsidRDefault="00B909D5" w:rsidP="00B909D5">
            <w:pPr>
              <w:snapToGrid w:val="0"/>
              <w:rPr>
                <w:sz w:val="24"/>
              </w:rPr>
            </w:pPr>
          </w:p>
          <w:p w14:paraId="421F8922" w14:textId="77777777" w:rsidR="00B909D5" w:rsidRDefault="00B909D5" w:rsidP="00B909D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Ostale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intelektualne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usluge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računovodstva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EDCC1AE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05FF125F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60.000,00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570780B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6B9F3F1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60.000,00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6D05C5D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02742046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B909D5" w14:paraId="27C7B17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CA5E4A9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334214F1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35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92A2A9C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31B159F8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3237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D55AE1" w14:textId="77777777" w:rsidR="00B909D5" w:rsidRDefault="00B909D5" w:rsidP="00B909D5">
            <w:pPr>
              <w:snapToGrid w:val="0"/>
              <w:rPr>
                <w:sz w:val="24"/>
              </w:rPr>
            </w:pPr>
          </w:p>
          <w:p w14:paraId="430C5722" w14:textId="77777777" w:rsidR="00B909D5" w:rsidRDefault="00B909D5" w:rsidP="00B909D5">
            <w:pPr>
              <w:snapToGrid w:val="0"/>
              <w:rPr>
                <w:sz w:val="24"/>
              </w:rPr>
            </w:pPr>
            <w:proofErr w:type="spellStart"/>
            <w:r>
              <w:rPr>
                <w:sz w:val="24"/>
              </w:rPr>
              <w:t>Ostala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projektna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dokumentacija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B7794AF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458FD58A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9FFF26A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B0399D6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6.250,00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316B9A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6F9CA03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909D5" w14:paraId="1DCE9EB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2F06DBD" w14:textId="77777777" w:rsidR="00B909D5" w:rsidRDefault="00B909D5" w:rsidP="00B909D5">
            <w:pPr>
              <w:snapToGrid w:val="0"/>
              <w:rPr>
                <w:sz w:val="24"/>
                <w:lang w:val="hr-HR"/>
              </w:rPr>
            </w:pPr>
          </w:p>
          <w:p w14:paraId="4CAEAC06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0A3D24" w14:textId="77777777" w:rsidR="00B909D5" w:rsidRDefault="00B909D5" w:rsidP="00B909D5">
            <w:pPr>
              <w:snapToGrid w:val="0"/>
              <w:rPr>
                <w:sz w:val="24"/>
              </w:rPr>
            </w:pPr>
          </w:p>
          <w:p w14:paraId="77D87B8C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3238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089229" w14:textId="77777777" w:rsidR="00B909D5" w:rsidRDefault="00B909D5" w:rsidP="00B909D5">
            <w:pPr>
              <w:snapToGrid w:val="0"/>
              <w:rPr>
                <w:sz w:val="24"/>
              </w:rPr>
            </w:pPr>
          </w:p>
          <w:p w14:paraId="2EDC02BE" w14:textId="77777777" w:rsidR="00B909D5" w:rsidRDefault="00B909D5" w:rsidP="00B909D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Informatičke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usluge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61F051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4D4D1D3B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4.000,00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267370E" w14:textId="77777777" w:rsidR="00B909D5" w:rsidRDefault="00B909D5" w:rsidP="00B909D5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</w:rPr>
            </w:pPr>
          </w:p>
          <w:p w14:paraId="6CB7C6A9" w14:textId="77777777" w:rsidR="00B909D5" w:rsidRDefault="00B909D5" w:rsidP="00B909D5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6.873,00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14D3289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9989665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171</w:t>
            </w:r>
          </w:p>
        </w:tc>
      </w:tr>
      <w:tr w:rsidR="00B909D5" w14:paraId="64750FDF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AABE69E" w14:textId="77777777" w:rsidR="00B909D5" w:rsidRDefault="00B909D5" w:rsidP="00B909D5">
            <w:pPr>
              <w:snapToGrid w:val="0"/>
              <w:rPr>
                <w:sz w:val="24"/>
                <w:lang w:val="hr-HR"/>
              </w:rPr>
            </w:pPr>
          </w:p>
          <w:p w14:paraId="4FBAF2D8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37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033231" w14:textId="77777777" w:rsidR="00B909D5" w:rsidRDefault="00B909D5" w:rsidP="00B909D5">
            <w:pPr>
              <w:snapToGrid w:val="0"/>
              <w:rPr>
                <w:sz w:val="24"/>
              </w:rPr>
            </w:pPr>
          </w:p>
          <w:p w14:paraId="5FA966F4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3239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DF80BA" w14:textId="77777777" w:rsidR="00B909D5" w:rsidRDefault="00B909D5" w:rsidP="00B909D5">
            <w:pPr>
              <w:snapToGrid w:val="0"/>
              <w:rPr>
                <w:sz w:val="24"/>
              </w:rPr>
            </w:pPr>
          </w:p>
          <w:p w14:paraId="195A0A22" w14:textId="77777777" w:rsidR="00B909D5" w:rsidRDefault="00B909D5" w:rsidP="00B909D5">
            <w:pPr>
              <w:snapToGrid w:val="0"/>
              <w:rPr>
                <w:sz w:val="24"/>
              </w:rPr>
            </w:pPr>
            <w:proofErr w:type="spellStart"/>
            <w:r>
              <w:rPr>
                <w:sz w:val="24"/>
              </w:rPr>
              <w:t>Usluge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registraciji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prij.sredstava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43746C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CD62FCE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2.000,00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FF4EEDA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27C10EA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877,78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A1B442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28CF3E3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</w:tr>
      <w:tr w:rsidR="00B909D5" w14:paraId="5E878CF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9EED7FE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5AE12063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9A44C36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7F0C69B6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3239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4070DE" w14:textId="77777777" w:rsidR="00B909D5" w:rsidRDefault="00B909D5" w:rsidP="00B909D5">
            <w:pPr>
              <w:rPr>
                <w:sz w:val="24"/>
              </w:rPr>
            </w:pPr>
          </w:p>
          <w:p w14:paraId="3536B0F7" w14:textId="77777777" w:rsidR="00B909D5" w:rsidRDefault="00B909D5" w:rsidP="00B909D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Ostale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nespomenute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usluge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E2FD60A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C32FD18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35.000,00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B247C27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1BBB65E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29.042,45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94FF198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AF40598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</w:tr>
      <w:tr w:rsidR="00B909D5" w14:paraId="2738F3F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1376CB2" w14:textId="77777777" w:rsidR="00B909D5" w:rsidRDefault="00B909D5" w:rsidP="00B909D5">
            <w:pPr>
              <w:snapToGrid w:val="0"/>
              <w:jc w:val="center"/>
              <w:rPr>
                <w:b/>
                <w:bCs/>
                <w:sz w:val="24"/>
                <w:lang w:val="hr-HR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51AC67" w14:textId="77777777" w:rsidR="00B909D5" w:rsidRDefault="00B909D5" w:rsidP="00B909D5">
            <w:pPr>
              <w:snapToGrid w:val="0"/>
              <w:jc w:val="center"/>
              <w:rPr>
                <w:b/>
                <w:bCs/>
                <w:sz w:val="24"/>
              </w:rPr>
            </w:pPr>
          </w:p>
          <w:p w14:paraId="564FA6AF" w14:textId="77777777" w:rsidR="00B909D5" w:rsidRDefault="00B909D5" w:rsidP="00B909D5">
            <w:pPr>
              <w:snapToGrid w:val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324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8BA7B6A" w14:textId="77777777" w:rsidR="00B909D5" w:rsidRDefault="00B909D5" w:rsidP="00B909D5">
            <w:pPr>
              <w:rPr>
                <w:b/>
                <w:bCs/>
                <w:sz w:val="24"/>
              </w:rPr>
            </w:pPr>
          </w:p>
          <w:p w14:paraId="351D644E" w14:textId="77777777" w:rsidR="00B909D5" w:rsidRDefault="00B909D5" w:rsidP="00B909D5">
            <w:pPr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Naknade troškova osobama izvan radnog odnosa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39DD329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18BAA908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3.000,00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BF36947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541AACAC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2669,90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E5F2132" w14:textId="77777777" w:rsidR="00B909D5" w:rsidRDefault="00B909D5" w:rsidP="00B909D5">
            <w:pPr>
              <w:jc w:val="center"/>
              <w:rPr>
                <w:b/>
                <w:bCs/>
                <w:sz w:val="24"/>
                <w:lang w:val="pl-PL"/>
              </w:rPr>
            </w:pPr>
          </w:p>
          <w:p w14:paraId="4289456B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88</w:t>
            </w:r>
          </w:p>
        </w:tc>
      </w:tr>
      <w:tr w:rsidR="00B909D5" w14:paraId="4D4F3CA3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EF2FE67" w14:textId="77777777" w:rsidR="00B909D5" w:rsidRDefault="00B909D5" w:rsidP="00B909D5">
            <w:pPr>
              <w:snapToGrid w:val="0"/>
              <w:rPr>
                <w:sz w:val="24"/>
                <w:lang w:val="hr-HR"/>
              </w:rPr>
            </w:pPr>
          </w:p>
          <w:p w14:paraId="5B168271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39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9971EC4" w14:textId="77777777" w:rsidR="00B909D5" w:rsidRDefault="00B909D5" w:rsidP="00B909D5">
            <w:pPr>
              <w:snapToGrid w:val="0"/>
              <w:rPr>
                <w:sz w:val="24"/>
                <w:lang w:val="pl-PL"/>
              </w:rPr>
            </w:pPr>
          </w:p>
          <w:p w14:paraId="05840665" w14:textId="77777777" w:rsidR="00B909D5" w:rsidRDefault="00B909D5" w:rsidP="00B909D5">
            <w:pPr>
              <w:snapToGrid w:val="0"/>
              <w:jc w:val="center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3241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F60538" w14:textId="77777777" w:rsidR="00B909D5" w:rsidRDefault="00B909D5" w:rsidP="00B909D5">
            <w:pPr>
              <w:rPr>
                <w:sz w:val="24"/>
                <w:szCs w:val="24"/>
                <w:lang w:val="hr-HR" w:eastAsia="hr-HR"/>
              </w:rPr>
            </w:pPr>
          </w:p>
          <w:p w14:paraId="5D32F57B" w14:textId="77777777" w:rsidR="00B909D5" w:rsidRDefault="00B909D5" w:rsidP="00B909D5">
            <w:pPr>
              <w:rPr>
                <w:sz w:val="24"/>
                <w:szCs w:val="24"/>
                <w:lang w:val="hr-HR" w:eastAsia="hr-HR"/>
              </w:rPr>
            </w:pPr>
            <w:r>
              <w:rPr>
                <w:sz w:val="24"/>
                <w:szCs w:val="24"/>
                <w:lang w:val="hr-HR" w:eastAsia="hr-HR"/>
              </w:rPr>
              <w:t>Stručno osposobljavanje (volonteri)</w:t>
            </w:r>
            <w:r>
              <w:rPr>
                <w:bCs/>
                <w:sz w:val="24"/>
                <w:szCs w:val="24"/>
                <w:lang w:val="hr-HR" w:eastAsia="hr-HR"/>
              </w:rPr>
              <w:t xml:space="preserve">  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7005C1C" w14:textId="77777777" w:rsidR="00B909D5" w:rsidRDefault="00B909D5" w:rsidP="00B909D5">
            <w:pPr>
              <w:jc w:val="right"/>
              <w:rPr>
                <w:bCs/>
                <w:sz w:val="24"/>
              </w:rPr>
            </w:pPr>
          </w:p>
          <w:p w14:paraId="33DA4B48" w14:textId="77777777" w:rsidR="00B909D5" w:rsidRPr="00BC13FF" w:rsidRDefault="00B909D5" w:rsidP="00B909D5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3.000,00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886C9F8" w14:textId="77777777" w:rsidR="00B909D5" w:rsidRDefault="00B909D5" w:rsidP="00B909D5">
            <w:pPr>
              <w:jc w:val="right"/>
              <w:rPr>
                <w:bCs/>
                <w:sz w:val="24"/>
              </w:rPr>
            </w:pPr>
          </w:p>
          <w:p w14:paraId="45FF0D81" w14:textId="77777777" w:rsidR="00B909D5" w:rsidRDefault="00B909D5" w:rsidP="00B909D5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2.669,90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4B5E29B" w14:textId="77777777" w:rsidR="00B909D5" w:rsidRDefault="00B909D5" w:rsidP="00B909D5">
            <w:pPr>
              <w:jc w:val="right"/>
              <w:rPr>
                <w:bCs/>
                <w:sz w:val="24"/>
              </w:rPr>
            </w:pPr>
          </w:p>
          <w:p w14:paraId="30C33EDC" w14:textId="77777777" w:rsidR="00B909D5" w:rsidRDefault="00B909D5" w:rsidP="00B909D5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88</w:t>
            </w:r>
          </w:p>
        </w:tc>
      </w:tr>
      <w:tr w:rsidR="00B909D5" w14:paraId="7EC4E0D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3D61453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  <w:p w14:paraId="76D6AF8E" w14:textId="77777777" w:rsidR="00B909D5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519E116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pl-PL"/>
              </w:rPr>
            </w:pPr>
          </w:p>
          <w:p w14:paraId="6CDCBE4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329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7C1629" w14:textId="77777777" w:rsidR="00B909D5" w:rsidRDefault="00B909D5" w:rsidP="00B909D5">
            <w:pPr>
              <w:rPr>
                <w:b/>
                <w:sz w:val="24"/>
              </w:rPr>
            </w:pPr>
          </w:p>
          <w:p w14:paraId="126B0C9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Ostali nespomenuti rashodi poslovanja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FCFEEA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702592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418.000,00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023E02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B5AF29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219.968,75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B1A3E9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8DFDA4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52</w:t>
            </w:r>
          </w:p>
        </w:tc>
      </w:tr>
      <w:tr w:rsidR="00B909D5" w14:paraId="0182519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1F21076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1E6E6AFE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D0B49E0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051DC150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3292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8DD09C" w14:textId="77777777" w:rsidR="00B909D5" w:rsidRDefault="00B909D5" w:rsidP="00B909D5">
            <w:pPr>
              <w:snapToGrid w:val="0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Premije osiguranja prijevoznih sredstava (službeno vozilo)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888D381" w14:textId="77777777" w:rsidR="00B909D5" w:rsidRDefault="00B909D5" w:rsidP="00B909D5">
            <w:pPr>
              <w:jc w:val="right"/>
              <w:rPr>
                <w:sz w:val="24"/>
                <w:lang w:val="pt-BR"/>
              </w:rPr>
            </w:pPr>
          </w:p>
          <w:p w14:paraId="5426C5BE" w14:textId="77777777" w:rsidR="00B909D5" w:rsidRPr="00BC13FF" w:rsidRDefault="00B909D5" w:rsidP="00B909D5">
            <w:pPr>
              <w:jc w:val="right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14.000,00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E7CE79B" w14:textId="77777777" w:rsidR="00B909D5" w:rsidRDefault="00B909D5" w:rsidP="00B909D5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  <w:lang w:val="pt-BR"/>
              </w:rPr>
            </w:pPr>
          </w:p>
          <w:p w14:paraId="48CE207E" w14:textId="77777777" w:rsidR="00B909D5" w:rsidRDefault="00B909D5" w:rsidP="00B909D5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14.851,23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6C14CEE" w14:textId="77777777" w:rsidR="00B909D5" w:rsidRDefault="00B909D5" w:rsidP="00B909D5">
            <w:pPr>
              <w:jc w:val="right"/>
              <w:rPr>
                <w:sz w:val="24"/>
                <w:lang w:val="pt-BR"/>
              </w:rPr>
            </w:pPr>
          </w:p>
          <w:p w14:paraId="60B1010E" w14:textId="77777777" w:rsidR="00B909D5" w:rsidRDefault="00B909D5" w:rsidP="00B909D5">
            <w:pPr>
              <w:jc w:val="right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106</w:t>
            </w:r>
          </w:p>
        </w:tc>
      </w:tr>
      <w:tr w:rsidR="00B909D5" w14:paraId="5EDD455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F8045EC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7707608C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0FE34D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098FF856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3292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36BC5A" w14:textId="77777777" w:rsidR="00B909D5" w:rsidRDefault="00B909D5" w:rsidP="00B909D5">
            <w:pPr>
              <w:rPr>
                <w:sz w:val="24"/>
                <w:lang w:val="pt-BR"/>
              </w:rPr>
            </w:pPr>
          </w:p>
          <w:p w14:paraId="15E4C2FB" w14:textId="77777777" w:rsidR="00B909D5" w:rsidRDefault="00B909D5" w:rsidP="00B909D5">
            <w:pPr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Premija osiguranja za učenike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418DB72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48A76A19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9.000,00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99E1813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10E6653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5.644,11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0783453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E7C3A81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</w:tr>
      <w:tr w:rsidR="00B909D5" w14:paraId="0A2A297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9BA430B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29AAE36D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E38BB1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0372B688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3299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D13FD8" w14:textId="77777777" w:rsidR="00B909D5" w:rsidRDefault="00B909D5" w:rsidP="00B909D5">
            <w:pPr>
              <w:rPr>
                <w:sz w:val="24"/>
              </w:rPr>
            </w:pPr>
          </w:p>
          <w:p w14:paraId="108B2367" w14:textId="77777777" w:rsidR="00B909D5" w:rsidRDefault="00B909D5" w:rsidP="00B909D5">
            <w:pPr>
              <w:rPr>
                <w:sz w:val="24"/>
              </w:rPr>
            </w:pPr>
            <w:r>
              <w:rPr>
                <w:sz w:val="24"/>
              </w:rPr>
              <w:t>Ostali nespomenuti rashodi poslovanja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D9E967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6DBFD17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35.000,00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089520A" w14:textId="77777777" w:rsidR="00B909D5" w:rsidRDefault="00B909D5" w:rsidP="00B909D5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</w:rPr>
            </w:pPr>
          </w:p>
          <w:p w14:paraId="5F1D3F0B" w14:textId="77777777" w:rsidR="00B909D5" w:rsidRDefault="00B909D5" w:rsidP="00B909D5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19.684,29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0087B1E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067D383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</w:tr>
      <w:tr w:rsidR="00B909D5" w14:paraId="11C115B7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E85E91E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424CD56D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43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A492E9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7CA4C617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3299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504B34" w14:textId="77777777" w:rsidR="00B909D5" w:rsidRDefault="00B909D5" w:rsidP="00B909D5">
            <w:pPr>
              <w:rPr>
                <w:sz w:val="24"/>
              </w:rPr>
            </w:pPr>
          </w:p>
          <w:p w14:paraId="1B61E4A2" w14:textId="77777777" w:rsidR="00B909D5" w:rsidRDefault="00B909D5" w:rsidP="00B909D5">
            <w:pPr>
              <w:rPr>
                <w:sz w:val="24"/>
                <w:lang w:val="pl-PL"/>
              </w:rPr>
            </w:pPr>
            <w:r>
              <w:rPr>
                <w:sz w:val="24"/>
              </w:rPr>
              <w:t>Ostali nespomenuti</w:t>
            </w:r>
            <w:r>
              <w:rPr>
                <w:sz w:val="24"/>
                <w:lang w:val="pl-PL"/>
              </w:rPr>
              <w:t xml:space="preserve">  rashodi – Proslava Dana Općine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58CCD0E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55A36063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7B588AF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0A498FCC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31E4014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7A8D173A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</w:t>
            </w:r>
          </w:p>
        </w:tc>
      </w:tr>
      <w:tr w:rsidR="00B909D5" w14:paraId="47F41B73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76ADAE2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195BDBEF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44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110C67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4D15CE8B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3299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A17F8A" w14:textId="77777777" w:rsidR="00B909D5" w:rsidRDefault="00B909D5" w:rsidP="00B909D5">
            <w:pPr>
              <w:rPr>
                <w:sz w:val="24"/>
                <w:lang w:val="pl-PL"/>
              </w:rPr>
            </w:pPr>
          </w:p>
          <w:p w14:paraId="46A6B131" w14:textId="77777777" w:rsidR="00B909D5" w:rsidRDefault="00B909D5" w:rsidP="00B909D5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Projekt – „ZAŽELI”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3E87966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0885F44E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300.000,00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5FA1B4C" w14:textId="77777777" w:rsidR="00B909D5" w:rsidRDefault="00B909D5" w:rsidP="00B909D5">
            <w:pPr>
              <w:tabs>
                <w:tab w:val="left" w:pos="281"/>
                <w:tab w:val="right" w:pos="1485"/>
              </w:tabs>
              <w:jc w:val="right"/>
              <w:rPr>
                <w:sz w:val="24"/>
                <w:lang w:val="pl-PL"/>
              </w:rPr>
            </w:pPr>
          </w:p>
          <w:p w14:paraId="36F5E69C" w14:textId="77777777" w:rsidR="00B909D5" w:rsidRDefault="00B909D5" w:rsidP="00B909D5">
            <w:pPr>
              <w:tabs>
                <w:tab w:val="left" w:pos="281"/>
                <w:tab w:val="right" w:pos="1485"/>
              </w:tabs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179.789,12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29CCAC3" w14:textId="77777777" w:rsidR="00B909D5" w:rsidRDefault="00B909D5" w:rsidP="00B909D5">
            <w:pPr>
              <w:jc w:val="center"/>
              <w:rPr>
                <w:sz w:val="24"/>
                <w:lang w:val="pl-PL"/>
              </w:rPr>
            </w:pPr>
          </w:p>
          <w:p w14:paraId="241B5762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59</w:t>
            </w:r>
          </w:p>
        </w:tc>
      </w:tr>
      <w:tr w:rsidR="00B909D5" w:rsidRPr="00935400" w14:paraId="664EB9B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ACDE43D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</w:p>
          <w:p w14:paraId="47B9F3B7" w14:textId="77777777" w:rsidR="00B909D5" w:rsidRPr="00935400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  <w:r>
              <w:rPr>
                <w:bCs/>
                <w:sz w:val="24"/>
                <w:lang w:val="hr-HR"/>
              </w:rPr>
              <w:t>45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C7A18D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5C8D718B" w14:textId="77777777" w:rsidR="00B909D5" w:rsidRPr="00935400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3299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949BABD" w14:textId="77777777" w:rsidR="00B909D5" w:rsidRDefault="00B909D5" w:rsidP="00B909D5">
            <w:pPr>
              <w:pStyle w:val="Naslov6"/>
              <w:rPr>
                <w:lang w:val="pl-PL"/>
              </w:rPr>
            </w:pPr>
            <w:r>
              <w:rPr>
                <w:lang w:val="pl-PL"/>
              </w:rPr>
              <w:t>Božićni ukrasi na javnim površinama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C8DA4F2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40FDD246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60.000,00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47892A8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009F1EF6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373745E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2F443269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</w:t>
            </w:r>
          </w:p>
        </w:tc>
      </w:tr>
      <w:tr w:rsidR="00B909D5" w14:paraId="5D208F62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5368314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  <w:p w14:paraId="474F96EB" w14:textId="77777777" w:rsidR="00B909D5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5D8A90" w14:textId="77777777" w:rsidR="00B909D5" w:rsidRDefault="00B909D5" w:rsidP="00B909D5">
            <w:pPr>
              <w:snapToGrid w:val="0"/>
              <w:jc w:val="center"/>
              <w:rPr>
                <w:b/>
                <w:color w:val="3366FF"/>
                <w:sz w:val="24"/>
                <w:lang w:val="pl-PL"/>
              </w:rPr>
            </w:pPr>
          </w:p>
          <w:p w14:paraId="4699A44F" w14:textId="77777777" w:rsidR="00B909D5" w:rsidRDefault="00B909D5" w:rsidP="00B909D5">
            <w:pPr>
              <w:jc w:val="center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34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41370E" w14:textId="77777777" w:rsidR="00B909D5" w:rsidRDefault="00B909D5" w:rsidP="00B909D5">
            <w:pPr>
              <w:snapToGrid w:val="0"/>
              <w:rPr>
                <w:b/>
                <w:sz w:val="24"/>
                <w:lang w:val="pl-PL"/>
              </w:rPr>
            </w:pPr>
          </w:p>
          <w:p w14:paraId="53E9CB15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Financijski rashodi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B20CAE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414FDC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4595AF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302B59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97.839,65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9FDBE1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6718C4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102</w:t>
            </w:r>
          </w:p>
        </w:tc>
      </w:tr>
      <w:tr w:rsidR="00B909D5" w:rsidRPr="005208E4" w14:paraId="183F2A2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52996E4" w14:textId="77777777" w:rsidR="00B909D5" w:rsidRPr="005208E4" w:rsidRDefault="00B909D5" w:rsidP="00B909D5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  <w:p w14:paraId="678E7F12" w14:textId="77777777" w:rsidR="00B909D5" w:rsidRPr="005208E4" w:rsidRDefault="00B909D5" w:rsidP="00B909D5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ADB200" w14:textId="77777777" w:rsidR="00B909D5" w:rsidRPr="005208E4" w:rsidRDefault="00B909D5" w:rsidP="00B909D5">
            <w:pPr>
              <w:snapToGrid w:val="0"/>
              <w:jc w:val="center"/>
              <w:rPr>
                <w:b/>
                <w:sz w:val="24"/>
                <w:lang w:val="pl-PL"/>
              </w:rPr>
            </w:pPr>
          </w:p>
          <w:p w14:paraId="02928963" w14:textId="77777777" w:rsidR="00B909D5" w:rsidRPr="005208E4" w:rsidRDefault="00B909D5" w:rsidP="00B909D5">
            <w:pPr>
              <w:snapToGrid w:val="0"/>
              <w:jc w:val="center"/>
              <w:rPr>
                <w:b/>
                <w:sz w:val="24"/>
                <w:lang w:val="pl-PL"/>
              </w:rPr>
            </w:pPr>
            <w:r w:rsidRPr="005208E4">
              <w:rPr>
                <w:b/>
                <w:sz w:val="24"/>
                <w:lang w:val="pl-PL"/>
              </w:rPr>
              <w:t>342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AD5735" w14:textId="77777777" w:rsidR="00B909D5" w:rsidRPr="005208E4" w:rsidRDefault="00B909D5" w:rsidP="00B909D5">
            <w:pPr>
              <w:snapToGrid w:val="0"/>
              <w:rPr>
                <w:b/>
                <w:sz w:val="24"/>
                <w:lang w:val="pl-PL"/>
              </w:rPr>
            </w:pPr>
          </w:p>
          <w:p w14:paraId="76F76797" w14:textId="77777777" w:rsidR="00B909D5" w:rsidRPr="005208E4" w:rsidRDefault="00B909D5" w:rsidP="00B909D5">
            <w:pPr>
              <w:snapToGrid w:val="0"/>
              <w:rPr>
                <w:b/>
                <w:sz w:val="24"/>
                <w:lang w:val="pl-PL"/>
              </w:rPr>
            </w:pPr>
            <w:r w:rsidRPr="005208E4">
              <w:rPr>
                <w:b/>
                <w:sz w:val="24"/>
                <w:lang w:val="pl-PL"/>
              </w:rPr>
              <w:t>Kamate za primljene kredite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4E0CC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94E2BE8" w14:textId="77777777" w:rsidR="00B909D5" w:rsidRPr="005208E4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F71A6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0BDBBD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18.061,48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DAE9D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E49975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90</w:t>
            </w:r>
          </w:p>
        </w:tc>
      </w:tr>
      <w:tr w:rsidR="00B909D5" w:rsidRPr="005208E4" w14:paraId="2EEE723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A414D06" w14:textId="77777777" w:rsidR="00B909D5" w:rsidRPr="005208E4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4634A8C2" w14:textId="77777777" w:rsidR="00B909D5" w:rsidRPr="005208E4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 w:rsidRPr="005208E4">
              <w:rPr>
                <w:sz w:val="24"/>
                <w:lang w:val="hr-HR"/>
              </w:rPr>
              <w:t>45a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D3B028D" w14:textId="77777777" w:rsidR="00B909D5" w:rsidRPr="005208E4" w:rsidRDefault="00B909D5" w:rsidP="00B909D5">
            <w:pPr>
              <w:snapToGrid w:val="0"/>
              <w:jc w:val="center"/>
              <w:rPr>
                <w:sz w:val="24"/>
                <w:lang w:val="pl-PL"/>
              </w:rPr>
            </w:pPr>
          </w:p>
          <w:p w14:paraId="0BDDC087" w14:textId="77777777" w:rsidR="00B909D5" w:rsidRPr="005208E4" w:rsidRDefault="00B909D5" w:rsidP="00B909D5">
            <w:pPr>
              <w:snapToGrid w:val="0"/>
              <w:jc w:val="center"/>
              <w:rPr>
                <w:sz w:val="24"/>
                <w:lang w:val="pl-PL"/>
              </w:rPr>
            </w:pPr>
            <w:r w:rsidRPr="005208E4">
              <w:rPr>
                <w:sz w:val="24"/>
                <w:lang w:val="pl-PL"/>
              </w:rPr>
              <w:t>3423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52FC4B2" w14:textId="77777777" w:rsidR="00B909D5" w:rsidRPr="005208E4" w:rsidRDefault="00B909D5" w:rsidP="00B909D5">
            <w:pPr>
              <w:snapToGrid w:val="0"/>
              <w:rPr>
                <w:sz w:val="24"/>
                <w:lang w:val="pl-PL"/>
              </w:rPr>
            </w:pPr>
          </w:p>
          <w:p w14:paraId="2499CFB6" w14:textId="77777777" w:rsidR="00B909D5" w:rsidRPr="005208E4" w:rsidRDefault="00B909D5" w:rsidP="00B909D5">
            <w:pPr>
              <w:snapToGrid w:val="0"/>
              <w:rPr>
                <w:sz w:val="24"/>
                <w:lang w:val="pl-PL"/>
              </w:rPr>
            </w:pPr>
            <w:r w:rsidRPr="005208E4">
              <w:rPr>
                <w:sz w:val="24"/>
                <w:lang w:val="pl-PL"/>
              </w:rPr>
              <w:t>Kamate za primljene kredite i zajmove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C233F0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44F4838" w14:textId="77777777" w:rsidR="00B909D5" w:rsidRPr="005208E4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0925181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84D8E70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18.061,48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25E50F4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7547A8D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</w:tr>
      <w:tr w:rsidR="00B909D5" w14:paraId="30DC3376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CA0F058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  <w:p w14:paraId="15310835" w14:textId="77777777" w:rsidR="00B909D5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14A17D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pl-PL"/>
              </w:rPr>
            </w:pPr>
          </w:p>
          <w:p w14:paraId="5383EFC8" w14:textId="77777777" w:rsidR="00B909D5" w:rsidRDefault="00B909D5" w:rsidP="00B909D5">
            <w:pPr>
              <w:jc w:val="center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343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92AE6A" w14:textId="77777777" w:rsidR="00B909D5" w:rsidRDefault="00B909D5" w:rsidP="00B909D5">
            <w:pPr>
              <w:snapToGrid w:val="0"/>
              <w:rPr>
                <w:b/>
                <w:sz w:val="24"/>
                <w:lang w:val="pl-PL"/>
              </w:rPr>
            </w:pPr>
          </w:p>
          <w:p w14:paraId="2139DB6C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Ostali financijski rashodi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3A3799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17BF73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C7A14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483899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79.778,17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54273C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160279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106</w:t>
            </w:r>
          </w:p>
        </w:tc>
      </w:tr>
      <w:tr w:rsidR="00B909D5" w14:paraId="2F2CC4C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AAEFAA8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75D2A8C3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A147B6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1F48E929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3431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258DC7" w14:textId="77777777" w:rsidR="00B909D5" w:rsidRDefault="00B909D5" w:rsidP="00B909D5">
            <w:pPr>
              <w:rPr>
                <w:sz w:val="24"/>
              </w:rPr>
            </w:pPr>
          </w:p>
          <w:p w14:paraId="7ABCFADC" w14:textId="77777777" w:rsidR="00B909D5" w:rsidRDefault="00B909D5" w:rsidP="00B909D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Bankarske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usluge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usluge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platnog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prometa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F0B585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37082DD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E592010" w14:textId="77777777" w:rsidR="00B909D5" w:rsidRDefault="00B909D5" w:rsidP="00B909D5">
            <w:pPr>
              <w:tabs>
                <w:tab w:val="left" w:pos="220"/>
                <w:tab w:val="right" w:pos="1485"/>
              </w:tabs>
              <w:rPr>
                <w:sz w:val="24"/>
              </w:rPr>
            </w:pPr>
            <w:r>
              <w:rPr>
                <w:sz w:val="24"/>
              </w:rPr>
              <w:tab/>
            </w:r>
          </w:p>
          <w:p w14:paraId="3C300677" w14:textId="77777777" w:rsidR="00B909D5" w:rsidRDefault="00B909D5" w:rsidP="00B909D5">
            <w:pPr>
              <w:tabs>
                <w:tab w:val="left" w:pos="220"/>
                <w:tab w:val="right" w:pos="1485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ab/>
              <w:t>59.792,78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974D86D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29F953B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B909D5" w14:paraId="0D2E8FA6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3863061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2DFADF84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5DA279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7F2EB56C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3434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F2FCA7" w14:textId="77777777" w:rsidR="00B909D5" w:rsidRDefault="00B909D5" w:rsidP="00B909D5">
            <w:pPr>
              <w:snapToGrid w:val="0"/>
              <w:rPr>
                <w:sz w:val="24"/>
              </w:rPr>
            </w:pPr>
          </w:p>
          <w:p w14:paraId="2DD3556E" w14:textId="77777777" w:rsidR="00B909D5" w:rsidRDefault="00B909D5" w:rsidP="00B909D5">
            <w:pPr>
              <w:rPr>
                <w:sz w:val="24"/>
              </w:rPr>
            </w:pPr>
            <w:r>
              <w:rPr>
                <w:sz w:val="24"/>
              </w:rPr>
              <w:t>Ostali nespomenuti financijski izdaci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F8130BC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A37529F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7696BAF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255152F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19.985,39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51A6240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037F13D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</w:tr>
      <w:tr w:rsidR="00B909D5" w14:paraId="6F446A2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E4988A7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Kapitalni projekt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60C5518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A02 0100 K100001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295F2C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OPREMANJE I INFORMATIZACIJA OPĆINSKE UPRAVE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834F2B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25097F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362.000,00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8E1F89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00B160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309.589,27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5985A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9683EF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85</w:t>
            </w:r>
          </w:p>
        </w:tc>
      </w:tr>
      <w:tr w:rsidR="00B909D5" w14:paraId="39D7710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EA99E55" w14:textId="77777777" w:rsidR="00B909D5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  <w:p w14:paraId="3C2BEB09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Razdjel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E48F08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0A503326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C6FB6B" w14:textId="77777777" w:rsidR="00B909D5" w:rsidRDefault="00B909D5" w:rsidP="00B909D5">
            <w:pPr>
              <w:rPr>
                <w:b/>
                <w:sz w:val="24"/>
              </w:rPr>
            </w:pPr>
          </w:p>
          <w:p w14:paraId="09A7FDB5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FINANCIJSKI POSLOVI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BCC75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13761F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362.000,00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4B61E0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9AA5EC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309.589,27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8023A7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88A39C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85</w:t>
            </w:r>
          </w:p>
        </w:tc>
      </w:tr>
      <w:tr w:rsidR="00B909D5" w14:paraId="54E8FAB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9178B9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37539B64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Izvor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D7D1C4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63B1A3A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E141A6" w14:textId="77777777" w:rsidR="00B909D5" w:rsidRDefault="00B909D5" w:rsidP="00B909D5">
            <w:pPr>
              <w:rPr>
                <w:b/>
                <w:sz w:val="24"/>
                <w:lang w:val="it-IT"/>
              </w:rPr>
            </w:pPr>
          </w:p>
          <w:p w14:paraId="4CA0454F" w14:textId="77777777" w:rsidR="00B909D5" w:rsidRDefault="00B909D5" w:rsidP="00B909D5">
            <w:pPr>
              <w:rPr>
                <w:b/>
                <w:sz w:val="24"/>
                <w:lang w:val="it-IT"/>
              </w:rPr>
            </w:pPr>
            <w:r>
              <w:rPr>
                <w:b/>
                <w:sz w:val="24"/>
                <w:lang w:val="it-IT"/>
              </w:rPr>
              <w:t>IZVOR OPĆI PRIHODI I PRIMICI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8FD6E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833D7F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362.000,00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7F0471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7E31D1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309.589,27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EDF9A8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337F61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85</w:t>
            </w:r>
          </w:p>
        </w:tc>
      </w:tr>
      <w:tr w:rsidR="00B909D5" w14:paraId="1E0850B8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8E826D0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Funkcijska klasifikacija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D25C098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3C5A688D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69C130" w14:textId="77777777" w:rsidR="00B909D5" w:rsidRDefault="00B909D5" w:rsidP="00B909D5">
            <w:pPr>
              <w:rPr>
                <w:b/>
                <w:sz w:val="24"/>
              </w:rPr>
            </w:pPr>
          </w:p>
          <w:p w14:paraId="3B2531B8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OPĆE JAVNE USLUGE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CF12D3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B6195B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362.000,00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9B9606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7B5126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309.589,27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891082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EF3E79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85</w:t>
            </w:r>
          </w:p>
        </w:tc>
      </w:tr>
      <w:tr w:rsidR="00B909D5" w14:paraId="0A59C37D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00D539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4DDE1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784EF93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0112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BAB3E8" w14:textId="77777777" w:rsidR="00B909D5" w:rsidRDefault="00B909D5" w:rsidP="00B909D5">
            <w:pPr>
              <w:rPr>
                <w:b/>
                <w:sz w:val="24"/>
              </w:rPr>
            </w:pPr>
          </w:p>
          <w:p w14:paraId="7D947C5B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FINANCIJSKI I FISKALNI POSLOVI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73AE4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4F210D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362.000,00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57CFEA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741C10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309.589,27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0980A1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3C792D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85</w:t>
            </w:r>
          </w:p>
        </w:tc>
      </w:tr>
      <w:tr w:rsidR="00B909D5" w14:paraId="207EFA3D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0AD436A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  <w:p w14:paraId="02000B6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6C25CB6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</w:rPr>
            </w:pPr>
          </w:p>
          <w:p w14:paraId="796B9A57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0D05D9" w14:textId="77777777" w:rsidR="00B909D5" w:rsidRDefault="00B909D5" w:rsidP="00B909D5">
            <w:pPr>
              <w:snapToGrid w:val="0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RASHODI ZA NABAVU NEFINANCIJSKE IMOVINE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EA6349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93D629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362.000,00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2FD43B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91B375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309.589,27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426F47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57DA71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85</w:t>
            </w:r>
          </w:p>
        </w:tc>
      </w:tr>
      <w:tr w:rsidR="00B909D5" w14:paraId="06079F4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252BF71" w14:textId="77777777" w:rsidR="00B909D5" w:rsidRDefault="00B909D5" w:rsidP="00B909D5">
            <w:pPr>
              <w:rPr>
                <w:b/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871E40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pt-BR"/>
              </w:rPr>
            </w:pPr>
          </w:p>
          <w:p w14:paraId="09A0730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6A0EC9" w14:textId="77777777" w:rsidR="00B909D5" w:rsidRDefault="00B909D5" w:rsidP="00B909D5">
            <w:pPr>
              <w:snapToGrid w:val="0"/>
              <w:rPr>
                <w:b/>
                <w:sz w:val="24"/>
              </w:rPr>
            </w:pPr>
          </w:p>
          <w:p w14:paraId="5EC63226" w14:textId="77777777" w:rsidR="00B909D5" w:rsidRDefault="00B909D5" w:rsidP="00B909D5">
            <w:pPr>
              <w:snapToGrid w:val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Rashodi</w:t>
            </w:r>
            <w:proofErr w:type="spellEnd"/>
            <w:r>
              <w:rPr>
                <w:b/>
                <w:sz w:val="24"/>
              </w:rPr>
              <w:t xml:space="preserve"> za </w:t>
            </w:r>
            <w:proofErr w:type="spellStart"/>
            <w:r>
              <w:rPr>
                <w:b/>
                <w:sz w:val="24"/>
              </w:rPr>
              <w:t>nabavu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proizvedene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dugotrajne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imovine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47EC2D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E0535D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362.000,00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8EFC95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20B934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309.589,27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11CE22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C1BEAB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85</w:t>
            </w:r>
          </w:p>
        </w:tc>
      </w:tr>
      <w:tr w:rsidR="00B909D5" w14:paraId="3EBACCC2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D76674B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  <w:p w14:paraId="726595C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3055CD" w14:textId="77777777" w:rsidR="00B909D5" w:rsidRDefault="00B909D5" w:rsidP="00B909D5">
            <w:pPr>
              <w:snapToGrid w:val="0"/>
              <w:rPr>
                <w:b/>
                <w:sz w:val="24"/>
              </w:rPr>
            </w:pPr>
          </w:p>
          <w:p w14:paraId="5F58773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E20F02" w14:textId="77777777" w:rsidR="00B909D5" w:rsidRDefault="00B909D5" w:rsidP="00B909D5">
            <w:pPr>
              <w:pStyle w:val="Naslov4"/>
              <w:tabs>
                <w:tab w:val="left" w:pos="708"/>
              </w:tabs>
              <w:snapToGrid w:val="0"/>
              <w:rPr>
                <w:szCs w:val="24"/>
              </w:rPr>
            </w:pPr>
          </w:p>
          <w:p w14:paraId="7E66A8FF" w14:textId="77777777" w:rsidR="00B909D5" w:rsidRDefault="00B909D5" w:rsidP="00B909D5">
            <w:pPr>
              <w:pStyle w:val="Naslov4"/>
              <w:tabs>
                <w:tab w:val="left" w:pos="708"/>
              </w:tabs>
              <w:snapToGrid w:val="0"/>
              <w:rPr>
                <w:szCs w:val="24"/>
              </w:rPr>
            </w:pPr>
            <w:r>
              <w:rPr>
                <w:szCs w:val="24"/>
              </w:rPr>
              <w:t>Postrojenja i oprema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36E46B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89B623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362.000,00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C130D3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1EE533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309.589,27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FC32C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C352AE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85</w:t>
            </w:r>
          </w:p>
        </w:tc>
      </w:tr>
      <w:tr w:rsidR="00B909D5" w:rsidRPr="00794B7B" w14:paraId="26ADB86F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F4E1235" w14:textId="77777777" w:rsidR="00B909D5" w:rsidRPr="00794B7B" w:rsidRDefault="00B909D5" w:rsidP="00B909D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</w:p>
          <w:p w14:paraId="111D4C08" w14:textId="77777777" w:rsidR="00B909D5" w:rsidRPr="00794B7B" w:rsidRDefault="00B909D5" w:rsidP="00B909D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 w:rsidRPr="00794B7B">
              <w:rPr>
                <w:sz w:val="24"/>
                <w:szCs w:val="24"/>
                <w:lang w:val="hr-HR"/>
              </w:rPr>
              <w:t>47a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FA7B0A" w14:textId="77777777" w:rsidR="00B909D5" w:rsidRPr="00794B7B" w:rsidRDefault="00B909D5" w:rsidP="00B909D5">
            <w:pPr>
              <w:snapToGrid w:val="0"/>
              <w:rPr>
                <w:sz w:val="24"/>
                <w:szCs w:val="24"/>
              </w:rPr>
            </w:pPr>
          </w:p>
          <w:p w14:paraId="434F07F3" w14:textId="77777777" w:rsidR="00B909D5" w:rsidRPr="00794B7B" w:rsidRDefault="00B909D5" w:rsidP="00B909D5">
            <w:pPr>
              <w:snapToGrid w:val="0"/>
              <w:jc w:val="center"/>
              <w:rPr>
                <w:sz w:val="24"/>
                <w:szCs w:val="24"/>
              </w:rPr>
            </w:pPr>
            <w:r w:rsidRPr="00794B7B">
              <w:rPr>
                <w:sz w:val="24"/>
                <w:szCs w:val="24"/>
              </w:rPr>
              <w:t>4221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F0BC89" w14:textId="77777777" w:rsidR="00B909D5" w:rsidRPr="00794B7B" w:rsidRDefault="00B909D5" w:rsidP="00B909D5">
            <w:pPr>
              <w:pStyle w:val="Naslov4"/>
              <w:tabs>
                <w:tab w:val="left" w:pos="708"/>
              </w:tabs>
              <w:snapToGrid w:val="0"/>
              <w:rPr>
                <w:b w:val="0"/>
                <w:szCs w:val="24"/>
              </w:rPr>
            </w:pPr>
          </w:p>
          <w:p w14:paraId="337DA3A5" w14:textId="77777777" w:rsidR="00B909D5" w:rsidRPr="00794B7B" w:rsidRDefault="00B909D5" w:rsidP="00B909D5">
            <w:pPr>
              <w:rPr>
                <w:sz w:val="24"/>
                <w:szCs w:val="24"/>
                <w:lang w:val="hr-HR"/>
              </w:rPr>
            </w:pPr>
            <w:r w:rsidRPr="00794B7B">
              <w:rPr>
                <w:sz w:val="24"/>
                <w:szCs w:val="24"/>
                <w:lang w:val="hr-HR"/>
              </w:rPr>
              <w:t>Računala i računalna oprema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5FBBC8B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557D04E6" w14:textId="77777777" w:rsidR="00B909D5" w:rsidRPr="00794B7B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831D4AE" w14:textId="77777777" w:rsidR="00B909D5" w:rsidRDefault="00B909D5" w:rsidP="00B909D5">
            <w:pPr>
              <w:tabs>
                <w:tab w:val="left" w:pos="131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14:paraId="6AB8EAFA" w14:textId="77777777" w:rsidR="00B909D5" w:rsidRDefault="00B909D5" w:rsidP="00B909D5">
            <w:pPr>
              <w:tabs>
                <w:tab w:val="left" w:pos="1318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11.786,75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31B7BDE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606BE7EF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</w:tr>
      <w:tr w:rsidR="00B909D5" w14:paraId="71785A08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189306B" w14:textId="77777777" w:rsidR="00B909D5" w:rsidRDefault="00B909D5" w:rsidP="00B909D5">
            <w:pPr>
              <w:rPr>
                <w:sz w:val="24"/>
                <w:lang w:val="hr-HR"/>
              </w:rPr>
            </w:pPr>
          </w:p>
          <w:p w14:paraId="37137E9E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ED5615" w14:textId="77777777" w:rsidR="00B909D5" w:rsidRDefault="00B909D5" w:rsidP="00B909D5">
            <w:pPr>
              <w:snapToGrid w:val="0"/>
              <w:rPr>
                <w:sz w:val="24"/>
              </w:rPr>
            </w:pPr>
          </w:p>
          <w:p w14:paraId="090C1F93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2409DF" w14:textId="77777777" w:rsidR="00B909D5" w:rsidRDefault="00B909D5" w:rsidP="00B909D5">
            <w:pPr>
              <w:rPr>
                <w:sz w:val="24"/>
                <w:szCs w:val="24"/>
              </w:rPr>
            </w:pPr>
          </w:p>
          <w:p w14:paraId="4E9B74B6" w14:textId="77777777" w:rsidR="00B909D5" w:rsidRDefault="00B909D5" w:rsidP="00B909D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Oprema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namještaj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CD94A5D" w14:textId="77777777" w:rsidR="00B909D5" w:rsidRPr="008D55B9" w:rsidRDefault="00B909D5" w:rsidP="00B909D5">
            <w:pPr>
              <w:jc w:val="right"/>
              <w:rPr>
                <w:color w:val="FF0000"/>
                <w:sz w:val="24"/>
              </w:rPr>
            </w:pPr>
          </w:p>
          <w:p w14:paraId="7706A4A7" w14:textId="77777777" w:rsidR="00B909D5" w:rsidRPr="008D55B9" w:rsidRDefault="00B909D5" w:rsidP="00B909D5">
            <w:pPr>
              <w:jc w:val="right"/>
              <w:rPr>
                <w:color w:val="FF0000"/>
                <w:sz w:val="24"/>
              </w:rPr>
            </w:pPr>
            <w:r w:rsidRPr="002F3E90">
              <w:rPr>
                <w:sz w:val="24"/>
              </w:rPr>
              <w:t>70.000,00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4E796D3" w14:textId="77777777" w:rsidR="00B909D5" w:rsidRPr="007A44B9" w:rsidRDefault="00B909D5" w:rsidP="00B909D5">
            <w:pPr>
              <w:jc w:val="right"/>
              <w:rPr>
                <w:sz w:val="24"/>
              </w:rPr>
            </w:pPr>
          </w:p>
          <w:p w14:paraId="5391F5BE" w14:textId="77777777" w:rsidR="00B909D5" w:rsidRPr="007A44B9" w:rsidRDefault="00B909D5" w:rsidP="00B909D5">
            <w:pPr>
              <w:jc w:val="right"/>
              <w:rPr>
                <w:sz w:val="24"/>
              </w:rPr>
            </w:pPr>
            <w:r w:rsidRPr="007A44B9">
              <w:rPr>
                <w:sz w:val="24"/>
              </w:rPr>
              <w:t>22.478,73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18D52BE" w14:textId="77777777" w:rsidR="00B909D5" w:rsidRDefault="00B909D5" w:rsidP="00B909D5">
            <w:pPr>
              <w:jc w:val="center"/>
              <w:rPr>
                <w:sz w:val="24"/>
              </w:rPr>
            </w:pPr>
          </w:p>
          <w:p w14:paraId="45ABF8E6" w14:textId="77777777" w:rsidR="00B909D5" w:rsidRPr="007A44B9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B909D5" w14:paraId="5BC6823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122D3E0" w14:textId="77777777" w:rsidR="00B909D5" w:rsidRDefault="00B909D5" w:rsidP="00B909D5">
            <w:pPr>
              <w:rPr>
                <w:sz w:val="24"/>
                <w:lang w:val="hr-HR"/>
              </w:rPr>
            </w:pPr>
          </w:p>
          <w:p w14:paraId="202712AA" w14:textId="77777777" w:rsidR="00B909D5" w:rsidRDefault="00B909D5" w:rsidP="00B909D5">
            <w:pPr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48a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03D8E1" w14:textId="77777777" w:rsidR="00B909D5" w:rsidRDefault="00B909D5" w:rsidP="00B909D5">
            <w:pPr>
              <w:snapToGrid w:val="0"/>
              <w:rPr>
                <w:sz w:val="24"/>
              </w:rPr>
            </w:pPr>
          </w:p>
          <w:p w14:paraId="2CA3F067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4223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4A6FE5" w14:textId="77777777" w:rsidR="00B909D5" w:rsidRDefault="00B909D5" w:rsidP="00B909D5">
            <w:pPr>
              <w:rPr>
                <w:sz w:val="24"/>
                <w:szCs w:val="24"/>
              </w:rPr>
            </w:pPr>
          </w:p>
          <w:p w14:paraId="4AB35AD0" w14:textId="77777777" w:rsidR="00B909D5" w:rsidRDefault="00B909D5" w:rsidP="00B909D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Oprema</w:t>
            </w:r>
            <w:proofErr w:type="spellEnd"/>
            <w:r>
              <w:rPr>
                <w:sz w:val="24"/>
                <w:szCs w:val="24"/>
              </w:rPr>
              <w:t xml:space="preserve"> za </w:t>
            </w:r>
            <w:proofErr w:type="spellStart"/>
            <w:r>
              <w:rPr>
                <w:sz w:val="24"/>
                <w:szCs w:val="24"/>
              </w:rPr>
              <w:t>grijanje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hlađenje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DAFC75C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B80008B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7.000,00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8A1B275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E4803CD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5.398,99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BC6AC63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FD00E6F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</w:tr>
      <w:tr w:rsidR="00B909D5" w14:paraId="3DC486D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97DE279" w14:textId="77777777" w:rsidR="00B909D5" w:rsidRDefault="00B909D5" w:rsidP="00B909D5">
            <w:pPr>
              <w:rPr>
                <w:sz w:val="24"/>
                <w:lang w:val="hr-HR"/>
              </w:rPr>
            </w:pPr>
          </w:p>
          <w:p w14:paraId="1D663724" w14:textId="77777777" w:rsidR="00B909D5" w:rsidRDefault="00B909D5" w:rsidP="00B909D5">
            <w:pPr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48b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55E2B3A" w14:textId="77777777" w:rsidR="00B909D5" w:rsidRDefault="00B909D5" w:rsidP="00B909D5">
            <w:pPr>
              <w:snapToGrid w:val="0"/>
              <w:rPr>
                <w:sz w:val="24"/>
              </w:rPr>
            </w:pPr>
          </w:p>
          <w:p w14:paraId="38AD5764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4227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FE72F7" w14:textId="77777777" w:rsidR="00B909D5" w:rsidRDefault="00B909D5" w:rsidP="00B909D5">
            <w:pPr>
              <w:rPr>
                <w:sz w:val="24"/>
                <w:szCs w:val="24"/>
              </w:rPr>
            </w:pPr>
          </w:p>
          <w:p w14:paraId="788D4D30" w14:textId="77777777" w:rsidR="00B909D5" w:rsidRDefault="00B909D5" w:rsidP="00B909D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Ostala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oprema</w:t>
            </w:r>
            <w:proofErr w:type="spellEnd"/>
            <w:r>
              <w:rPr>
                <w:sz w:val="24"/>
                <w:szCs w:val="24"/>
              </w:rPr>
              <w:t xml:space="preserve"> – video </w:t>
            </w:r>
            <w:proofErr w:type="spellStart"/>
            <w:r>
              <w:rPr>
                <w:sz w:val="24"/>
                <w:szCs w:val="24"/>
              </w:rPr>
              <w:t>nadzor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FD71429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92D4E1F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A1AE450" w14:textId="77777777" w:rsidR="00B909D5" w:rsidRDefault="00B909D5" w:rsidP="00B909D5">
            <w:pPr>
              <w:tabs>
                <w:tab w:val="left" w:pos="1330"/>
              </w:tabs>
              <w:jc w:val="right"/>
              <w:rPr>
                <w:sz w:val="24"/>
              </w:rPr>
            </w:pPr>
          </w:p>
          <w:p w14:paraId="34B59DDD" w14:textId="77777777" w:rsidR="00B909D5" w:rsidRDefault="00B909D5" w:rsidP="00B909D5">
            <w:pPr>
              <w:tabs>
                <w:tab w:val="left" w:pos="1330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20038,55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760818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9214E44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B909D5" w14:paraId="782FE23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7756415" w14:textId="77777777" w:rsidR="00B909D5" w:rsidRDefault="00B909D5" w:rsidP="00B909D5">
            <w:pPr>
              <w:rPr>
                <w:sz w:val="24"/>
                <w:lang w:val="hr-HR"/>
              </w:rPr>
            </w:pPr>
          </w:p>
          <w:p w14:paraId="2D8D5724" w14:textId="77777777" w:rsidR="00B909D5" w:rsidRDefault="00B909D5" w:rsidP="00B909D5">
            <w:pPr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48c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254CDEE" w14:textId="77777777" w:rsidR="00B909D5" w:rsidRDefault="00B909D5" w:rsidP="00B909D5">
            <w:pPr>
              <w:snapToGrid w:val="0"/>
              <w:rPr>
                <w:sz w:val="24"/>
              </w:rPr>
            </w:pPr>
          </w:p>
          <w:p w14:paraId="2A6CF2BD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4231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A8F6E1" w14:textId="77777777" w:rsidR="00B909D5" w:rsidRDefault="00B909D5" w:rsidP="00B909D5">
            <w:pPr>
              <w:rPr>
                <w:sz w:val="24"/>
                <w:szCs w:val="24"/>
              </w:rPr>
            </w:pPr>
          </w:p>
          <w:p w14:paraId="5D13F4BF" w14:textId="77777777" w:rsidR="00B909D5" w:rsidRDefault="00B909D5" w:rsidP="00B909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Kombi vozila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1A12983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EC27687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250.000,00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54A277C" w14:textId="77777777" w:rsidR="00B909D5" w:rsidRDefault="00B909D5" w:rsidP="00B909D5">
            <w:pPr>
              <w:jc w:val="center"/>
              <w:rPr>
                <w:sz w:val="24"/>
              </w:rPr>
            </w:pPr>
          </w:p>
          <w:p w14:paraId="08D97F11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249.886,25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AEC5970" w14:textId="77777777" w:rsidR="00B909D5" w:rsidRDefault="00B909D5" w:rsidP="00B909D5">
            <w:pPr>
              <w:tabs>
                <w:tab w:val="left" w:pos="1464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ab/>
              <w:t>99</w:t>
            </w:r>
          </w:p>
        </w:tc>
      </w:tr>
      <w:tr w:rsidR="00B909D5" w14:paraId="312AD422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0076C71" w14:textId="77777777" w:rsidR="00B909D5" w:rsidRDefault="00B909D5" w:rsidP="00B909D5">
            <w:pPr>
              <w:rPr>
                <w:sz w:val="24"/>
                <w:lang w:val="hr-HR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D81813" w14:textId="77777777" w:rsidR="00B909D5" w:rsidRDefault="00B909D5" w:rsidP="00B909D5">
            <w:pPr>
              <w:snapToGrid w:val="0"/>
              <w:rPr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204F64" w14:textId="77777777" w:rsidR="00B909D5" w:rsidRDefault="00B909D5" w:rsidP="00B909D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A929BE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573A7F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0FF674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</w:tc>
      </w:tr>
      <w:tr w:rsidR="00B909D5" w14:paraId="5531EBD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318EA0D" w14:textId="77777777" w:rsidR="00B909D5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  <w:p w14:paraId="7DD7DC6C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Program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30040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161891C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A03 0100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79D99CC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ODRŽAVANJE I GRADNJA GRAĐEVINSKIH OBJEKATA – POSLOVNIH OBJEKTI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421EF6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4EA9A3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5.730.000,00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72AE84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41CC8E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2.938.496,32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F53FDB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43A21D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51</w:t>
            </w:r>
          </w:p>
        </w:tc>
      </w:tr>
      <w:tr w:rsidR="00B909D5" w14:paraId="68A525D3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7312E55" w14:textId="77777777" w:rsidR="00B909D5" w:rsidRDefault="00B909D5" w:rsidP="00B909D5">
            <w:pPr>
              <w:rPr>
                <w:b/>
                <w:sz w:val="24"/>
              </w:rPr>
            </w:pPr>
          </w:p>
          <w:p w14:paraId="34CB588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Aktivnost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8112C27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A03 0100 A100001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D7DBF0" w14:textId="77777777" w:rsidR="00B909D5" w:rsidRDefault="00B909D5" w:rsidP="00B909D5">
            <w:pPr>
              <w:rPr>
                <w:b/>
                <w:sz w:val="24"/>
              </w:rPr>
            </w:pPr>
          </w:p>
          <w:p w14:paraId="051D6520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ODRŽAVANJE POSLOVNIH OBJEKATA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3BD356B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1CB73DF0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45.000,00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CCFE187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0E0BBA82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19.559,69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2FEC51F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32DD236F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43</w:t>
            </w:r>
          </w:p>
        </w:tc>
      </w:tr>
      <w:tr w:rsidR="00B909D5" w14:paraId="0FE64F7D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2A8FAF4" w14:textId="77777777" w:rsidR="00B909D5" w:rsidRDefault="00B909D5" w:rsidP="00B909D5">
            <w:pPr>
              <w:rPr>
                <w:b/>
                <w:sz w:val="24"/>
              </w:rPr>
            </w:pPr>
          </w:p>
          <w:p w14:paraId="47B01A50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Razdjel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EE475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55333A4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950A58B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KOMUNALNE DJELATNOSTI I PROSTORNO UREĐENJE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5EB8BDB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0861198B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45.000,00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01D99D4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5AA3138F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19.559,69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D3241F8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4C19ABF2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43</w:t>
            </w:r>
          </w:p>
        </w:tc>
      </w:tr>
      <w:tr w:rsidR="00B909D5" w14:paraId="3939B73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1842975" w14:textId="77777777" w:rsidR="00B909D5" w:rsidRDefault="00B909D5" w:rsidP="00B909D5">
            <w:pPr>
              <w:rPr>
                <w:b/>
                <w:sz w:val="24"/>
              </w:rPr>
            </w:pPr>
          </w:p>
          <w:p w14:paraId="16372614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BC860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6FE183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2A2B464B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 xml:space="preserve">IZVOR PRIHODI ZA POSEBNE NAMJENE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9346DB5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4B619703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45.000,00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9EB3B42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504D45C4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19.559,69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F7A5488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5309C790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43</w:t>
            </w:r>
          </w:p>
        </w:tc>
      </w:tr>
      <w:tr w:rsidR="00B909D5" w14:paraId="6CBEF9B1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6362233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CAF657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26592C2B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0028D0" w14:textId="77777777" w:rsidR="00B909D5" w:rsidRDefault="00B909D5" w:rsidP="00B909D5">
            <w:pPr>
              <w:rPr>
                <w:b/>
                <w:sz w:val="24"/>
              </w:rPr>
            </w:pPr>
          </w:p>
          <w:p w14:paraId="0F2AA070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OPĆE JAVNE USLUGE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159993D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1558ADFA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45.000,00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6170A31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3CEEC062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19.559,69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574D7D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66447EBD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43</w:t>
            </w:r>
          </w:p>
        </w:tc>
      </w:tr>
      <w:tr w:rsidR="00B909D5" w14:paraId="4159B953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57DDDC1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8B12906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3F7FCB62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0133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4AA405A" w14:textId="77777777" w:rsidR="00B909D5" w:rsidRDefault="00B909D5" w:rsidP="00B909D5">
            <w:pPr>
              <w:rPr>
                <w:b/>
                <w:sz w:val="24"/>
              </w:rPr>
            </w:pPr>
          </w:p>
          <w:p w14:paraId="327376B1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OSTALE OPĆE USLUGE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29D2E68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330A17E9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45.000,00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5440E1A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3EDDC7B9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19.559,69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D43DA99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0F2609FC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43</w:t>
            </w:r>
          </w:p>
        </w:tc>
      </w:tr>
      <w:tr w:rsidR="00B909D5" w14:paraId="133BB7B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A278882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  <w:p w14:paraId="49ACB785" w14:textId="77777777" w:rsidR="00B909D5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09506C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pl-PL"/>
              </w:rPr>
            </w:pPr>
          </w:p>
          <w:p w14:paraId="3A5EF050" w14:textId="77777777" w:rsidR="00B909D5" w:rsidRDefault="00B909D5" w:rsidP="00B909D5">
            <w:pPr>
              <w:jc w:val="center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32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3605ED" w14:textId="77777777" w:rsidR="00B909D5" w:rsidRDefault="00B909D5" w:rsidP="00B909D5">
            <w:pPr>
              <w:snapToGrid w:val="0"/>
              <w:rPr>
                <w:b/>
                <w:sz w:val="24"/>
                <w:lang w:val="pl-PL"/>
              </w:rPr>
            </w:pPr>
          </w:p>
          <w:p w14:paraId="1E8E5647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Materijalni rashodi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5909AF6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2795BFE9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45.000,00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F020BE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3524DD5C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19.559,69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24CDF12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3A16AEC6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43</w:t>
            </w:r>
          </w:p>
        </w:tc>
      </w:tr>
      <w:tr w:rsidR="00B909D5" w14:paraId="5317761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5040D38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  <w:p w14:paraId="377C1574" w14:textId="77777777" w:rsidR="00B909D5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4FE393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pl-PL"/>
              </w:rPr>
            </w:pPr>
          </w:p>
          <w:p w14:paraId="49DA4F79" w14:textId="77777777" w:rsidR="00B909D5" w:rsidRDefault="00B909D5" w:rsidP="00B909D5">
            <w:pPr>
              <w:jc w:val="center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322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727C353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2B7D3659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 xml:space="preserve">Rashodi za materijal i energiju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D9ABD15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3454DD25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B49A80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4997F3F8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4.559,69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5775845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2E822D7A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91</w:t>
            </w:r>
          </w:p>
        </w:tc>
      </w:tr>
      <w:tr w:rsidR="00B909D5" w14:paraId="38246A7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6192E5C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4F146480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605D9D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77F42513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3224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C3F5052" w14:textId="77777777" w:rsidR="00B909D5" w:rsidRDefault="00B909D5" w:rsidP="00B909D5">
            <w:pPr>
              <w:snapToGrid w:val="0"/>
              <w:rPr>
                <w:sz w:val="24"/>
              </w:rPr>
            </w:pPr>
            <w:proofErr w:type="spellStart"/>
            <w:r>
              <w:rPr>
                <w:sz w:val="24"/>
              </w:rPr>
              <w:t>Materijal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dijelovi</w:t>
            </w:r>
            <w:proofErr w:type="spellEnd"/>
            <w:r>
              <w:rPr>
                <w:sz w:val="24"/>
              </w:rPr>
              <w:t xml:space="preserve">  za </w:t>
            </w:r>
            <w:proofErr w:type="spellStart"/>
            <w:r>
              <w:rPr>
                <w:sz w:val="24"/>
              </w:rPr>
              <w:t>tekuće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investicijsko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održavanje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građevinskih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objekata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3F954E5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1F3ABFD1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BDD7A9C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AB589A9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4.559,69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16F142D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D65DEE3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</w:tr>
      <w:tr w:rsidR="00B909D5" w14:paraId="3373FA7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814C2A0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  <w:p w14:paraId="7F7B4FD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8B2AB2C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</w:rPr>
            </w:pPr>
          </w:p>
          <w:p w14:paraId="395D7626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8A6E5D" w14:textId="77777777" w:rsidR="00B909D5" w:rsidRDefault="00B909D5" w:rsidP="00B909D5">
            <w:pPr>
              <w:snapToGrid w:val="0"/>
              <w:rPr>
                <w:b/>
                <w:sz w:val="24"/>
              </w:rPr>
            </w:pPr>
          </w:p>
          <w:p w14:paraId="46B8C877" w14:textId="77777777" w:rsidR="00B909D5" w:rsidRDefault="00B909D5" w:rsidP="00B909D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Rashodi</w:t>
            </w:r>
            <w:proofErr w:type="spellEnd"/>
            <w:r>
              <w:rPr>
                <w:b/>
                <w:sz w:val="24"/>
              </w:rPr>
              <w:t xml:space="preserve"> za </w:t>
            </w:r>
            <w:proofErr w:type="spellStart"/>
            <w:r>
              <w:rPr>
                <w:b/>
                <w:sz w:val="24"/>
              </w:rPr>
              <w:t>usluge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9EF5F8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F30F09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38AF1A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46565D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101B31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940511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</w:tr>
      <w:tr w:rsidR="00B909D5" w14:paraId="690A1F3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35C3459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0350E5A5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50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869DF8" w14:textId="77777777" w:rsidR="00B909D5" w:rsidRDefault="00B909D5" w:rsidP="00B909D5">
            <w:pPr>
              <w:snapToGrid w:val="0"/>
              <w:jc w:val="center"/>
              <w:rPr>
                <w:sz w:val="24"/>
                <w:lang w:val="pl-PL"/>
              </w:rPr>
            </w:pPr>
          </w:p>
          <w:p w14:paraId="34670152" w14:textId="77777777" w:rsidR="00B909D5" w:rsidRDefault="00B909D5" w:rsidP="00B909D5">
            <w:pPr>
              <w:snapToGrid w:val="0"/>
              <w:jc w:val="center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3232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AA898B" w14:textId="77777777" w:rsidR="00B909D5" w:rsidRDefault="00B909D5" w:rsidP="00B909D5">
            <w:pPr>
              <w:snapToGrid w:val="0"/>
              <w:rPr>
                <w:sz w:val="24"/>
                <w:lang w:val="pl-PL"/>
              </w:rPr>
            </w:pPr>
          </w:p>
          <w:p w14:paraId="1F6B82C6" w14:textId="77777777" w:rsidR="00B909D5" w:rsidRPr="001254D7" w:rsidRDefault="00B909D5" w:rsidP="00B909D5">
            <w:pPr>
              <w:snapToGrid w:val="0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Uređenje lovačkog doma u Tomašancima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A84A158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4D2EAEBE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2F29FF2" w14:textId="77777777" w:rsidR="00B909D5" w:rsidRDefault="00B909D5" w:rsidP="00B909D5">
            <w:pPr>
              <w:tabs>
                <w:tab w:val="left" w:pos="1318"/>
              </w:tabs>
              <w:jc w:val="right"/>
              <w:rPr>
                <w:sz w:val="24"/>
                <w:lang w:val="pl-PL"/>
              </w:rPr>
            </w:pPr>
          </w:p>
          <w:p w14:paraId="00EEB021" w14:textId="77777777" w:rsidR="00B909D5" w:rsidRDefault="00B909D5" w:rsidP="00B909D5">
            <w:pPr>
              <w:tabs>
                <w:tab w:val="left" w:pos="1318"/>
              </w:tabs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FE791B7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51CE0E5E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</w:t>
            </w:r>
          </w:p>
        </w:tc>
      </w:tr>
      <w:tr w:rsidR="00B909D5" w14:paraId="785985B6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45D4100" w14:textId="77777777" w:rsidR="00B909D5" w:rsidRDefault="00B909D5" w:rsidP="00B909D5">
            <w:pPr>
              <w:jc w:val="center"/>
              <w:rPr>
                <w:sz w:val="24"/>
                <w:lang w:val="pl-PL"/>
              </w:rPr>
            </w:pPr>
          </w:p>
          <w:p w14:paraId="48936EAC" w14:textId="77777777" w:rsidR="00B909D5" w:rsidRDefault="00B909D5" w:rsidP="00B909D5">
            <w:pPr>
              <w:jc w:val="center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51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0995DF" w14:textId="77777777" w:rsidR="00B909D5" w:rsidRDefault="00B909D5" w:rsidP="00B909D5">
            <w:pPr>
              <w:jc w:val="center"/>
              <w:rPr>
                <w:sz w:val="24"/>
                <w:lang w:val="pl-PL"/>
              </w:rPr>
            </w:pPr>
          </w:p>
          <w:p w14:paraId="19C7809A" w14:textId="77777777" w:rsidR="00B909D5" w:rsidRDefault="00B909D5" w:rsidP="00B909D5">
            <w:pPr>
              <w:jc w:val="center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3232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9D5FB3" w14:textId="77777777" w:rsidR="00B909D5" w:rsidRDefault="00B909D5" w:rsidP="00B909D5">
            <w:pPr>
              <w:snapToGrid w:val="0"/>
              <w:rPr>
                <w:sz w:val="24"/>
                <w:lang w:val="pl-PL"/>
              </w:rPr>
            </w:pPr>
          </w:p>
          <w:p w14:paraId="516D2201" w14:textId="77777777" w:rsidR="00B909D5" w:rsidRPr="001254D7" w:rsidRDefault="00B909D5" w:rsidP="00B909D5">
            <w:pPr>
              <w:snapToGrid w:val="0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Uređenje lovačkog doma u Gorjanima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2BE613E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3CA58268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488A56D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793F11AC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395F3D7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2AB8386D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75</w:t>
            </w:r>
          </w:p>
        </w:tc>
      </w:tr>
      <w:tr w:rsidR="00B909D5" w14:paraId="08D574B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D6B8856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Kapitalni projekt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5A1067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A03 0100 K100001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340BFF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62BD018A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GRADNJA I ADAPTACIJA GRAĐ.OBJEKATA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7F0E50D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3F8FD600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5.685.000,00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119346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194B8CAB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2.918.936,63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260445B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422B0E6E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51</w:t>
            </w:r>
          </w:p>
        </w:tc>
      </w:tr>
      <w:tr w:rsidR="00B909D5" w14:paraId="2D31F99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FEB90C1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0B1D3B1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Razdjel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71C33D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565BF717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12317FB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KOMUNALNE DJELATNOSTI I PROSTORNO UREĐENJE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A5BBDDE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0C8FC4A5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5.685.000,00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2779D00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41CEBF2C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2.918.936,63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388E157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253995BB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51</w:t>
            </w:r>
          </w:p>
        </w:tc>
      </w:tr>
      <w:tr w:rsidR="00B909D5" w14:paraId="33772152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1408A04" w14:textId="77777777" w:rsidR="00B909D5" w:rsidRDefault="00B909D5" w:rsidP="00B909D5">
            <w:pPr>
              <w:rPr>
                <w:b/>
                <w:sz w:val="24"/>
              </w:rPr>
            </w:pPr>
          </w:p>
          <w:p w14:paraId="53FBA0D5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755DC13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E8B6CB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IZVOR PRIHODI ZA POSEBNE NAMJENE I KAPITALNE POMOĆI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1B96730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40B83CF5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5.685.000,00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7075666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6F8A7E43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2.918.936,63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F1AD03E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32B3B6C3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51</w:t>
            </w:r>
          </w:p>
        </w:tc>
      </w:tr>
      <w:tr w:rsidR="00B909D5" w14:paraId="1668428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C460F64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C96FE8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18D6E56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06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2C981D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USLUGE UNAPREĐENJA STANOVANJA I ZAJEDNICE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4D43A45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6CCC4992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5.685.000,00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42F6471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592D2D5F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2.918.936,63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5328C20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6F366FB4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51</w:t>
            </w:r>
          </w:p>
        </w:tc>
      </w:tr>
      <w:tr w:rsidR="00B909D5" w14:paraId="534EFDA2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8CE064C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D45ABD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37A9E94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0620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67938D" w14:textId="77777777" w:rsidR="00B909D5" w:rsidRDefault="00B909D5" w:rsidP="00B909D5">
            <w:pPr>
              <w:rPr>
                <w:b/>
                <w:sz w:val="24"/>
              </w:rPr>
            </w:pPr>
          </w:p>
          <w:p w14:paraId="7C944FA0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RAZVOJ ZAJEDNICE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0BFB14C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35019A56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5.685.000,00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98A9409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745DD8FC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2.918.936,63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F5A32D5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525CF5D0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51</w:t>
            </w:r>
          </w:p>
        </w:tc>
      </w:tr>
      <w:tr w:rsidR="00B909D5" w14:paraId="5F2EEF32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8651E39" w14:textId="77777777" w:rsidR="00B909D5" w:rsidRDefault="00B909D5" w:rsidP="00B909D5">
            <w:pPr>
              <w:rPr>
                <w:sz w:val="24"/>
              </w:rPr>
            </w:pPr>
          </w:p>
          <w:p w14:paraId="7A453989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BD2BE3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10498BB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80D22D" w14:textId="77777777" w:rsidR="00B909D5" w:rsidRDefault="00B909D5" w:rsidP="00B909D5">
            <w:pPr>
              <w:rPr>
                <w:b/>
                <w:sz w:val="24"/>
                <w:lang w:val="pt-BR"/>
              </w:rPr>
            </w:pPr>
          </w:p>
          <w:p w14:paraId="190BF020" w14:textId="77777777" w:rsidR="00B909D5" w:rsidRDefault="00B909D5" w:rsidP="00B909D5">
            <w:pPr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Rashodi za nabavu nefinancijske imovine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A07C520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17226419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5.685.000,00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D66D625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0D3212BA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2.918.936,63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5050F68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3E2CFE92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51</w:t>
            </w:r>
          </w:p>
        </w:tc>
      </w:tr>
      <w:tr w:rsidR="00B909D5" w14:paraId="7A73B043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69B27EF" w14:textId="77777777" w:rsidR="00B909D5" w:rsidRDefault="00B909D5" w:rsidP="00B909D5">
            <w:pPr>
              <w:rPr>
                <w:sz w:val="24"/>
                <w:lang w:val="pt-BR"/>
              </w:rPr>
            </w:pPr>
          </w:p>
          <w:p w14:paraId="2957BC57" w14:textId="77777777" w:rsidR="00B909D5" w:rsidRDefault="00B909D5" w:rsidP="00B909D5">
            <w:pPr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5E11825" w14:textId="77777777" w:rsidR="00B909D5" w:rsidRDefault="00B909D5" w:rsidP="00B909D5">
            <w:pPr>
              <w:jc w:val="center"/>
              <w:rPr>
                <w:b/>
                <w:sz w:val="24"/>
                <w:lang w:val="pt-BR"/>
              </w:rPr>
            </w:pPr>
          </w:p>
          <w:p w14:paraId="4768024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2D5362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71E4C9C3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Rashodi za nabavu proizvedene dugotrajne imov.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11D4515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0AF03197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5.685.000,00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AB242E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2F97C6A3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2.918.936,63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CAC3174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24F231F8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51</w:t>
            </w:r>
          </w:p>
        </w:tc>
      </w:tr>
      <w:tr w:rsidR="00B909D5" w14:paraId="4591EBA6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33DEAE2" w14:textId="77777777" w:rsidR="00B909D5" w:rsidRDefault="00B909D5" w:rsidP="00B909D5">
            <w:pPr>
              <w:rPr>
                <w:sz w:val="24"/>
                <w:lang w:val="pl-PL"/>
              </w:rPr>
            </w:pPr>
          </w:p>
          <w:p w14:paraId="3968B359" w14:textId="77777777" w:rsidR="00B909D5" w:rsidRDefault="00B909D5" w:rsidP="00B909D5">
            <w:pPr>
              <w:rPr>
                <w:sz w:val="24"/>
                <w:lang w:val="pl-PL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B52F9C" w14:textId="77777777" w:rsidR="00B909D5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  <w:p w14:paraId="41F011B8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E49377" w14:textId="77777777" w:rsidR="00B909D5" w:rsidRDefault="00B909D5" w:rsidP="00B909D5">
            <w:pPr>
              <w:rPr>
                <w:b/>
                <w:sz w:val="24"/>
              </w:rPr>
            </w:pPr>
          </w:p>
          <w:p w14:paraId="28FA1672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Građevinski objekti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D3BE191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1D493C76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5.685.000,00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DA14AF8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4FC5C63D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2.918.936,63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152EA33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14EF90C7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51</w:t>
            </w:r>
          </w:p>
        </w:tc>
      </w:tr>
      <w:tr w:rsidR="00B909D5" w14:paraId="30D110B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A0A127B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</w:p>
          <w:p w14:paraId="3F739DA0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  <w:r>
              <w:rPr>
                <w:bCs/>
                <w:sz w:val="24"/>
                <w:lang w:val="hr-HR"/>
              </w:rPr>
              <w:t>52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72CBA8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3BFBBF47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4214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E5D910" w14:textId="77777777" w:rsidR="00B909D5" w:rsidRDefault="00B909D5" w:rsidP="00B909D5">
            <w:pPr>
              <w:rPr>
                <w:sz w:val="24"/>
                <w:lang w:val="pl-PL"/>
              </w:rPr>
            </w:pPr>
          </w:p>
          <w:p w14:paraId="63C52595" w14:textId="77777777" w:rsidR="00B909D5" w:rsidRDefault="00B909D5" w:rsidP="00B909D5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Izgradnja spomenika hrv.branitelja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D3FBF1D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1938A49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42CE8B1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49E77D6E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0C3C877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01EE5F77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909D5" w14:paraId="07D1AEF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F7B87C3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</w:p>
          <w:p w14:paraId="21142CAB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  <w:r>
              <w:rPr>
                <w:bCs/>
                <w:sz w:val="24"/>
                <w:lang w:val="hr-HR"/>
              </w:rPr>
              <w:t>53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025405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5A5E0A9F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4214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CA688D" w14:textId="77777777" w:rsidR="00B909D5" w:rsidRDefault="00B909D5" w:rsidP="00B909D5">
            <w:pPr>
              <w:rPr>
                <w:sz w:val="24"/>
                <w:lang w:val="pl-PL"/>
              </w:rPr>
            </w:pPr>
          </w:p>
          <w:p w14:paraId="4419CD8D" w14:textId="77777777" w:rsidR="00B909D5" w:rsidRDefault="00B909D5" w:rsidP="00B909D5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Izgradnja i opremanje dječjeg vrtića u mjestu Gorjani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CEF7C61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A836D20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5.000.000,00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EFE674D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0CDC66C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2.902.283,63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141E1B9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77D2A6F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</w:tr>
      <w:tr w:rsidR="00B909D5" w14:paraId="71482A7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2319D30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</w:p>
          <w:p w14:paraId="1467E60C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  <w:r>
              <w:rPr>
                <w:bCs/>
                <w:sz w:val="24"/>
                <w:lang w:val="hr-HR"/>
              </w:rPr>
              <w:t>54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F12942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6EC8AD14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4214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A4CBE2" w14:textId="77777777" w:rsidR="00B909D5" w:rsidRDefault="00B909D5" w:rsidP="00B909D5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Rekonstrukcija zgrade i dvorišta zgrade mjesnog odbora u Tomašancima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42E5B12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01687D56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09CFDC6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41C04AE1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90576B1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1A7111C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909D5" w14:paraId="7B669F9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89252D9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</w:p>
          <w:p w14:paraId="20814871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  <w:r>
              <w:rPr>
                <w:bCs/>
                <w:sz w:val="24"/>
                <w:lang w:val="hr-HR"/>
              </w:rPr>
              <w:t>54a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C4E966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0F3AB970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4214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E8A6D2" w14:textId="77777777" w:rsidR="00B909D5" w:rsidRDefault="00B909D5" w:rsidP="00B909D5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Izgradnja garaže za kombi</w:t>
            </w:r>
          </w:p>
          <w:p w14:paraId="2A54BBC7" w14:textId="77777777" w:rsidR="00B909D5" w:rsidRDefault="00B909D5" w:rsidP="00B909D5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vozila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FB493F1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1D9C4571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60.000,00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F20BF12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64EBFCC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12.528,00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620E008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63F7489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B909D5" w14:paraId="07FA201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B05F69E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</w:p>
          <w:p w14:paraId="1ED2E83D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  <w:r>
              <w:rPr>
                <w:bCs/>
                <w:sz w:val="24"/>
                <w:lang w:val="hr-HR"/>
              </w:rPr>
              <w:t>55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2421A9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312C1E65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4214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0496E5E8" w14:textId="77777777" w:rsidR="00B909D5" w:rsidRDefault="00B909D5" w:rsidP="00B909D5">
            <w:pPr>
              <w:pStyle w:val="Naslov6"/>
              <w:rPr>
                <w:lang w:val="en-AU"/>
              </w:rPr>
            </w:pPr>
            <w:proofErr w:type="spellStart"/>
            <w:r>
              <w:rPr>
                <w:lang w:val="en-AU"/>
              </w:rPr>
              <w:t>Rekonstrukcija</w:t>
            </w:r>
            <w:proofErr w:type="spellEnd"/>
            <w:r>
              <w:rPr>
                <w:lang w:val="en-AU"/>
              </w:rPr>
              <w:t xml:space="preserve"> </w:t>
            </w:r>
            <w:proofErr w:type="spellStart"/>
            <w:r>
              <w:rPr>
                <w:lang w:val="en-AU"/>
              </w:rPr>
              <w:t>polj.građevine</w:t>
            </w:r>
            <w:proofErr w:type="spellEnd"/>
            <w:r>
              <w:rPr>
                <w:lang w:val="en-AU"/>
              </w:rPr>
              <w:t xml:space="preserve"> (</w:t>
            </w:r>
            <w:proofErr w:type="spellStart"/>
            <w:r>
              <w:rPr>
                <w:lang w:val="en-AU"/>
              </w:rPr>
              <w:t>mlin</w:t>
            </w:r>
            <w:proofErr w:type="spellEnd"/>
            <w:r>
              <w:rPr>
                <w:lang w:val="en-AU"/>
              </w:rPr>
              <w:t xml:space="preserve">) u </w:t>
            </w:r>
            <w:proofErr w:type="spellStart"/>
            <w:r>
              <w:rPr>
                <w:lang w:val="en-AU"/>
              </w:rPr>
              <w:t>javnu</w:t>
            </w:r>
            <w:proofErr w:type="spellEnd"/>
            <w:r>
              <w:rPr>
                <w:lang w:val="en-AU"/>
              </w:rPr>
              <w:t xml:space="preserve"> </w:t>
            </w:r>
            <w:proofErr w:type="spellStart"/>
            <w:r>
              <w:rPr>
                <w:lang w:val="en-AU"/>
              </w:rPr>
              <w:t>građevinu</w:t>
            </w:r>
            <w:proofErr w:type="spellEnd"/>
            <w:r>
              <w:rPr>
                <w:lang w:val="en-AU"/>
              </w:rPr>
              <w:t xml:space="preserve"> (</w:t>
            </w:r>
            <w:proofErr w:type="spellStart"/>
            <w:r>
              <w:rPr>
                <w:lang w:val="en-AU"/>
              </w:rPr>
              <w:t>kulturno-turistički</w:t>
            </w:r>
            <w:proofErr w:type="spellEnd"/>
            <w:r>
              <w:rPr>
                <w:lang w:val="en-AU"/>
              </w:rPr>
              <w:t xml:space="preserve"> </w:t>
            </w:r>
            <w:proofErr w:type="spellStart"/>
            <w:r>
              <w:rPr>
                <w:lang w:val="en-AU"/>
              </w:rPr>
              <w:t>centar</w:t>
            </w:r>
            <w:proofErr w:type="spellEnd"/>
            <w:r>
              <w:rPr>
                <w:lang w:val="en-AU"/>
              </w:rPr>
              <w:t>)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BFEA743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3636EBC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89C0161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13EDD356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4.125,00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5D14FB4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9EB6E7A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909D5" w14:paraId="784E00CF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1AE60DC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</w:p>
          <w:p w14:paraId="39C6A27A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  <w:r>
              <w:rPr>
                <w:bCs/>
                <w:sz w:val="24"/>
                <w:lang w:val="hr-HR"/>
              </w:rPr>
              <w:t>56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453F1E6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7373B448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4214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8D8230C" w14:textId="77777777" w:rsidR="00B909D5" w:rsidRDefault="00B909D5" w:rsidP="00B909D5">
            <w:pPr>
              <w:pStyle w:val="Naslov6"/>
              <w:rPr>
                <w:lang w:val="pl-PL"/>
              </w:rPr>
            </w:pPr>
          </w:p>
          <w:p w14:paraId="56C5449F" w14:textId="77777777" w:rsidR="00B909D5" w:rsidRDefault="00B909D5" w:rsidP="00B909D5">
            <w:pPr>
              <w:pStyle w:val="Naslov6"/>
              <w:rPr>
                <w:lang w:val="pl-PL"/>
              </w:rPr>
            </w:pPr>
            <w:r>
              <w:rPr>
                <w:lang w:val="pl-PL"/>
              </w:rPr>
              <w:t>Izgradnja kapele na groblju u Tomašancima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8E6699E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6A6EB4C7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25.000,00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41A2317" w14:textId="77777777" w:rsidR="00B909D5" w:rsidRDefault="00B909D5" w:rsidP="00B909D5">
            <w:pPr>
              <w:tabs>
                <w:tab w:val="left" w:pos="1330"/>
              </w:tabs>
              <w:jc w:val="right"/>
              <w:rPr>
                <w:sz w:val="24"/>
                <w:lang w:val="pl-PL"/>
              </w:rPr>
            </w:pPr>
          </w:p>
          <w:p w14:paraId="69C0F94D" w14:textId="77777777" w:rsidR="00B909D5" w:rsidRDefault="00B909D5" w:rsidP="00B909D5">
            <w:pPr>
              <w:tabs>
                <w:tab w:val="left" w:pos="1330"/>
              </w:tabs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B28F7E9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5DBB5F90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</w:t>
            </w:r>
          </w:p>
        </w:tc>
      </w:tr>
      <w:tr w:rsidR="00B909D5" w14:paraId="6B5E80A2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381FBCF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</w:p>
          <w:p w14:paraId="0CA622B9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  <w:r>
              <w:rPr>
                <w:bCs/>
                <w:sz w:val="24"/>
                <w:lang w:val="hr-HR"/>
              </w:rPr>
              <w:t>57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8EC39C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6BF31E8C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4214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8E7C9C2" w14:textId="77777777" w:rsidR="00B909D5" w:rsidRDefault="00B909D5" w:rsidP="00B909D5">
            <w:pPr>
              <w:pStyle w:val="Naslov6"/>
              <w:rPr>
                <w:lang w:val="pl-PL"/>
              </w:rPr>
            </w:pPr>
            <w:r>
              <w:rPr>
                <w:lang w:val="pl-PL"/>
              </w:rPr>
              <w:t>Otkup građevinskih objekata i zemljišta na području Općine Gorjani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F33FCB5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28726E71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03B1DA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2DCAD901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9F3C8EA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786F92C5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</w:t>
            </w:r>
          </w:p>
        </w:tc>
      </w:tr>
      <w:tr w:rsidR="00B909D5" w:rsidRPr="00103823" w14:paraId="187CDAC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379A470" w14:textId="77777777" w:rsidR="00B909D5" w:rsidRPr="00103823" w:rsidRDefault="00B909D5" w:rsidP="00B909D5">
            <w:pPr>
              <w:snapToGrid w:val="0"/>
              <w:jc w:val="center"/>
              <w:rPr>
                <w:b/>
                <w:bCs/>
                <w:sz w:val="24"/>
                <w:lang w:val="hr-HR"/>
              </w:rPr>
            </w:pPr>
          </w:p>
          <w:p w14:paraId="0CA63196" w14:textId="77777777" w:rsidR="00B909D5" w:rsidRPr="00103823" w:rsidRDefault="00B909D5" w:rsidP="00B909D5">
            <w:pPr>
              <w:snapToGrid w:val="0"/>
              <w:jc w:val="center"/>
              <w:rPr>
                <w:b/>
                <w:bCs/>
                <w:sz w:val="24"/>
                <w:lang w:val="hr-HR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C8F340" w14:textId="77777777" w:rsidR="00B909D5" w:rsidRPr="00103823" w:rsidRDefault="00B909D5" w:rsidP="00B909D5">
            <w:pPr>
              <w:snapToGrid w:val="0"/>
              <w:jc w:val="center"/>
              <w:rPr>
                <w:b/>
                <w:sz w:val="24"/>
              </w:rPr>
            </w:pPr>
          </w:p>
          <w:p w14:paraId="5E28BB16" w14:textId="77777777" w:rsidR="00B909D5" w:rsidRPr="00103823" w:rsidRDefault="00B909D5" w:rsidP="00B909D5">
            <w:pPr>
              <w:snapToGrid w:val="0"/>
              <w:jc w:val="center"/>
              <w:rPr>
                <w:b/>
                <w:sz w:val="24"/>
              </w:rPr>
            </w:pPr>
            <w:r w:rsidRPr="00103823">
              <w:rPr>
                <w:b/>
                <w:sz w:val="24"/>
              </w:rPr>
              <w:t>422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9E16DA" w14:textId="77777777" w:rsidR="00B909D5" w:rsidRPr="00103823" w:rsidRDefault="00B909D5" w:rsidP="00B909D5">
            <w:pPr>
              <w:pStyle w:val="Naslov6"/>
              <w:rPr>
                <w:b/>
                <w:lang w:val="pl-PL"/>
              </w:rPr>
            </w:pPr>
            <w:r>
              <w:rPr>
                <w:b/>
                <w:lang w:val="pl-PL"/>
              </w:rPr>
              <w:t>Postrojenja i oprema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ADF9D8F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4FAC5429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125813D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36DBBA8E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690B8AC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19096538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B909D5" w14:paraId="1095C94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8E2D2ED" w14:textId="77777777" w:rsidR="00B909D5" w:rsidRDefault="00B909D5" w:rsidP="00B909D5">
            <w:pPr>
              <w:jc w:val="center"/>
              <w:rPr>
                <w:bCs/>
                <w:sz w:val="24"/>
              </w:rPr>
            </w:pPr>
          </w:p>
          <w:p w14:paraId="00C28985" w14:textId="77777777" w:rsidR="00B909D5" w:rsidRDefault="00B909D5" w:rsidP="00B909D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58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22685E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</w:rPr>
            </w:pPr>
          </w:p>
          <w:p w14:paraId="3D0AA8B4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4227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CF6DC6D" w14:textId="77777777" w:rsidR="00B909D5" w:rsidRDefault="00B909D5" w:rsidP="00B909D5">
            <w:pPr>
              <w:rPr>
                <w:bCs/>
                <w:sz w:val="24"/>
                <w:lang w:val="pl-PL"/>
              </w:rPr>
            </w:pPr>
          </w:p>
          <w:p w14:paraId="0573360A" w14:textId="77777777" w:rsidR="00B909D5" w:rsidRDefault="00B909D5" w:rsidP="00B909D5">
            <w:pPr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Ostala oprema - dječja i fitnes igrališta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FECDB73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</w:p>
          <w:p w14:paraId="2CAB9F00" w14:textId="77777777" w:rsidR="00B909D5" w:rsidRPr="00BC13FF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EFF7CC5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</w:p>
          <w:p w14:paraId="3A626D21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D01637A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</w:p>
          <w:p w14:paraId="69522D03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0</w:t>
            </w:r>
          </w:p>
        </w:tc>
      </w:tr>
      <w:tr w:rsidR="00B909D5" w:rsidRPr="001254D7" w14:paraId="120D8681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D583017" w14:textId="77777777" w:rsidR="00B909D5" w:rsidRPr="001254D7" w:rsidRDefault="00B909D5" w:rsidP="00B909D5">
            <w:pPr>
              <w:jc w:val="center"/>
              <w:rPr>
                <w:b/>
                <w:bCs/>
                <w:sz w:val="24"/>
              </w:rPr>
            </w:pPr>
          </w:p>
          <w:p w14:paraId="1B39C723" w14:textId="77777777" w:rsidR="00B909D5" w:rsidRPr="001254D7" w:rsidRDefault="00B909D5" w:rsidP="00B909D5">
            <w:pPr>
              <w:jc w:val="center"/>
              <w:rPr>
                <w:b/>
                <w:bCs/>
                <w:sz w:val="24"/>
              </w:rPr>
            </w:pPr>
            <w:r w:rsidRPr="001254D7">
              <w:rPr>
                <w:b/>
                <w:bCs/>
                <w:sz w:val="24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9948F5" w14:textId="77777777" w:rsidR="00B909D5" w:rsidRPr="001254D7" w:rsidRDefault="00B909D5" w:rsidP="00B909D5">
            <w:pPr>
              <w:snapToGrid w:val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909E2C" w14:textId="77777777" w:rsidR="00B909D5" w:rsidRPr="001254D7" w:rsidRDefault="00B909D5" w:rsidP="00B909D5">
            <w:pPr>
              <w:rPr>
                <w:b/>
                <w:bCs/>
                <w:sz w:val="24"/>
                <w:lang w:val="pl-PL"/>
              </w:rPr>
            </w:pPr>
            <w:r w:rsidRPr="001254D7">
              <w:rPr>
                <w:b/>
                <w:bCs/>
                <w:sz w:val="24"/>
                <w:lang w:val="pl-PL"/>
              </w:rPr>
              <w:t>Kreditne institucije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010B62E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2C29E565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E520FA2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0D2E9FAF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0B0AA48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24815E5B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B909D5" w:rsidRPr="001254D7" w14:paraId="7BA225A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BEDB43E" w14:textId="77777777" w:rsidR="00B909D5" w:rsidRPr="001254D7" w:rsidRDefault="00B909D5" w:rsidP="00B909D5">
            <w:pPr>
              <w:jc w:val="center"/>
              <w:rPr>
                <w:b/>
                <w:bCs/>
                <w:sz w:val="24"/>
              </w:rPr>
            </w:pPr>
          </w:p>
          <w:p w14:paraId="59287CE6" w14:textId="77777777" w:rsidR="00B909D5" w:rsidRPr="001254D7" w:rsidRDefault="00B909D5" w:rsidP="00B909D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4C5D3F" w14:textId="77777777" w:rsidR="00B909D5" w:rsidRPr="001254D7" w:rsidRDefault="00B909D5" w:rsidP="00B909D5">
            <w:pPr>
              <w:snapToGrid w:val="0"/>
              <w:jc w:val="center"/>
              <w:rPr>
                <w:b/>
                <w:bCs/>
                <w:sz w:val="24"/>
              </w:rPr>
            </w:pPr>
          </w:p>
          <w:p w14:paraId="69A1FD9F" w14:textId="77777777" w:rsidR="00B909D5" w:rsidRPr="001254D7" w:rsidRDefault="00B909D5" w:rsidP="00B909D5">
            <w:pPr>
              <w:snapToGrid w:val="0"/>
              <w:jc w:val="center"/>
              <w:rPr>
                <w:b/>
                <w:bCs/>
                <w:sz w:val="24"/>
              </w:rPr>
            </w:pPr>
            <w:r w:rsidRPr="001254D7">
              <w:rPr>
                <w:b/>
                <w:bCs/>
                <w:sz w:val="24"/>
              </w:rPr>
              <w:t>5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68B9E66" w14:textId="77777777" w:rsidR="00B909D5" w:rsidRPr="001254D7" w:rsidRDefault="00B909D5" w:rsidP="00B909D5">
            <w:pPr>
              <w:rPr>
                <w:b/>
                <w:bCs/>
                <w:sz w:val="24"/>
                <w:lang w:val="pl-PL"/>
              </w:rPr>
            </w:pPr>
            <w:r w:rsidRPr="001254D7">
              <w:rPr>
                <w:b/>
                <w:bCs/>
                <w:sz w:val="24"/>
                <w:lang w:val="pl-PL"/>
              </w:rPr>
              <w:t>Izdaci za financijsku imovinu i  otplate zajmova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54861A2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34D64EA2" w14:textId="77777777" w:rsidR="00B909D5" w:rsidRPr="001254D7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C935AF8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C15A5D2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5875F4D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755FEA08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B909D5" w:rsidRPr="001254D7" w14:paraId="5FAEC38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68C1F90" w14:textId="77777777" w:rsidR="00B909D5" w:rsidRPr="001254D7" w:rsidRDefault="00B909D5" w:rsidP="00B909D5">
            <w:pPr>
              <w:jc w:val="center"/>
              <w:rPr>
                <w:b/>
                <w:bCs/>
                <w:sz w:val="24"/>
              </w:rPr>
            </w:pPr>
          </w:p>
          <w:p w14:paraId="18A39654" w14:textId="77777777" w:rsidR="00B909D5" w:rsidRPr="001254D7" w:rsidRDefault="00B909D5" w:rsidP="00B909D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6CAE523" w14:textId="77777777" w:rsidR="00B909D5" w:rsidRPr="001254D7" w:rsidRDefault="00B909D5" w:rsidP="00B909D5">
            <w:pPr>
              <w:snapToGrid w:val="0"/>
              <w:jc w:val="center"/>
              <w:rPr>
                <w:b/>
                <w:bCs/>
                <w:sz w:val="24"/>
              </w:rPr>
            </w:pPr>
          </w:p>
          <w:p w14:paraId="40C55AA3" w14:textId="77777777" w:rsidR="00B909D5" w:rsidRPr="001254D7" w:rsidRDefault="00B909D5" w:rsidP="00B909D5">
            <w:pPr>
              <w:snapToGrid w:val="0"/>
              <w:jc w:val="center"/>
              <w:rPr>
                <w:b/>
                <w:bCs/>
                <w:sz w:val="24"/>
              </w:rPr>
            </w:pPr>
            <w:r w:rsidRPr="001254D7">
              <w:rPr>
                <w:b/>
                <w:bCs/>
                <w:sz w:val="24"/>
              </w:rPr>
              <w:t>54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3300C5" w14:textId="77777777" w:rsidR="00B909D5" w:rsidRPr="001254D7" w:rsidRDefault="00B909D5" w:rsidP="00B909D5">
            <w:pPr>
              <w:rPr>
                <w:b/>
                <w:bCs/>
                <w:sz w:val="24"/>
                <w:lang w:val="pl-PL"/>
              </w:rPr>
            </w:pPr>
            <w:r w:rsidRPr="001254D7">
              <w:rPr>
                <w:b/>
                <w:bCs/>
                <w:sz w:val="24"/>
                <w:lang w:val="pl-PL"/>
              </w:rPr>
              <w:t>Izdaci za otplatu primljenih zajmova i kredita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5B17270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738009AD" w14:textId="77777777" w:rsidR="00B909D5" w:rsidRPr="001254D7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2002DA2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2BE35607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B680A88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7168E1E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B909D5" w:rsidRPr="001254D7" w14:paraId="3C8DE2D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E906B8F" w14:textId="77777777" w:rsidR="00B909D5" w:rsidRPr="001254D7" w:rsidRDefault="00B909D5" w:rsidP="00B909D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7B3268" w14:textId="77777777" w:rsidR="00B909D5" w:rsidRPr="001254D7" w:rsidRDefault="00B909D5" w:rsidP="00B909D5">
            <w:pPr>
              <w:snapToGrid w:val="0"/>
              <w:jc w:val="center"/>
              <w:rPr>
                <w:b/>
                <w:bCs/>
                <w:sz w:val="24"/>
              </w:rPr>
            </w:pPr>
          </w:p>
          <w:p w14:paraId="32497103" w14:textId="77777777" w:rsidR="00B909D5" w:rsidRPr="001254D7" w:rsidRDefault="00B909D5" w:rsidP="00B909D5">
            <w:pPr>
              <w:snapToGrid w:val="0"/>
              <w:jc w:val="center"/>
              <w:rPr>
                <w:b/>
                <w:bCs/>
                <w:sz w:val="24"/>
              </w:rPr>
            </w:pPr>
            <w:r w:rsidRPr="001254D7">
              <w:rPr>
                <w:b/>
                <w:bCs/>
                <w:sz w:val="24"/>
              </w:rPr>
              <w:t>544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6814087" w14:textId="77777777" w:rsidR="00B909D5" w:rsidRPr="001254D7" w:rsidRDefault="00B909D5" w:rsidP="00B909D5">
            <w:pPr>
              <w:rPr>
                <w:b/>
                <w:bCs/>
                <w:sz w:val="24"/>
                <w:lang w:val="pl-PL"/>
              </w:rPr>
            </w:pPr>
            <w:r w:rsidRPr="001254D7">
              <w:rPr>
                <w:b/>
                <w:bCs/>
                <w:sz w:val="24"/>
                <w:lang w:val="pl-PL"/>
              </w:rPr>
              <w:t>Otplate primljenih kredita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7955CF9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</w:p>
          <w:p w14:paraId="681CA5CE" w14:textId="77777777" w:rsidR="00B909D5" w:rsidRPr="001254D7" w:rsidRDefault="00B909D5" w:rsidP="00B909D5">
            <w:pPr>
              <w:jc w:val="right"/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11B88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78E049E9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F80650E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0BB1BC35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B909D5" w:rsidRPr="001254D7" w14:paraId="1B240C6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A453F88" w14:textId="77777777" w:rsidR="00B909D5" w:rsidRDefault="00B909D5" w:rsidP="00B909D5">
            <w:pPr>
              <w:jc w:val="center"/>
              <w:rPr>
                <w:bCs/>
                <w:sz w:val="24"/>
              </w:rPr>
            </w:pPr>
          </w:p>
          <w:p w14:paraId="3DA318ED" w14:textId="77777777" w:rsidR="00B909D5" w:rsidRPr="001254D7" w:rsidRDefault="00B909D5" w:rsidP="00B909D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58a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0011BE" w14:textId="77777777" w:rsidR="00B909D5" w:rsidRPr="001254D7" w:rsidRDefault="00B909D5" w:rsidP="00B909D5">
            <w:pPr>
              <w:snapToGrid w:val="0"/>
              <w:jc w:val="center"/>
              <w:rPr>
                <w:bCs/>
                <w:sz w:val="24"/>
              </w:rPr>
            </w:pPr>
          </w:p>
          <w:p w14:paraId="5EB5711A" w14:textId="77777777" w:rsidR="00B909D5" w:rsidRPr="001254D7" w:rsidRDefault="00B909D5" w:rsidP="00B909D5">
            <w:pPr>
              <w:snapToGrid w:val="0"/>
              <w:jc w:val="center"/>
              <w:rPr>
                <w:bCs/>
                <w:sz w:val="24"/>
              </w:rPr>
            </w:pPr>
            <w:r w:rsidRPr="001254D7">
              <w:rPr>
                <w:bCs/>
                <w:sz w:val="24"/>
              </w:rPr>
              <w:t>5443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1C0CC6E" w14:textId="77777777" w:rsidR="00B909D5" w:rsidRPr="001254D7" w:rsidRDefault="00B909D5" w:rsidP="00B909D5">
            <w:pPr>
              <w:rPr>
                <w:bCs/>
                <w:sz w:val="24"/>
                <w:lang w:val="pl-PL"/>
              </w:rPr>
            </w:pPr>
            <w:r w:rsidRPr="001254D7">
              <w:rPr>
                <w:bCs/>
                <w:sz w:val="24"/>
                <w:lang w:val="pl-PL"/>
              </w:rPr>
              <w:t>Otplate glavnice tuzemnih kreditnih institucija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6F9DF0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</w:p>
          <w:p w14:paraId="310AAAF9" w14:textId="77777777" w:rsidR="00B909D5" w:rsidRPr="001254D7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14DE170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</w:p>
          <w:p w14:paraId="23CE2409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493667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</w:p>
          <w:p w14:paraId="31B8D730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0</w:t>
            </w:r>
          </w:p>
        </w:tc>
      </w:tr>
      <w:tr w:rsidR="00B909D5" w14:paraId="2410BEB2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0FD9015" w14:textId="77777777" w:rsidR="00B909D5" w:rsidRDefault="00B909D5" w:rsidP="00B909D5">
            <w:pPr>
              <w:rPr>
                <w:b/>
                <w:sz w:val="24"/>
              </w:rPr>
            </w:pPr>
          </w:p>
          <w:p w14:paraId="2A8D5158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Program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765D0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79DBE15B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A03 0101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615E04" w14:textId="77777777" w:rsidR="00B909D5" w:rsidRDefault="00B909D5" w:rsidP="00B909D5">
            <w:pPr>
              <w:rPr>
                <w:b/>
                <w:sz w:val="24"/>
              </w:rPr>
            </w:pPr>
          </w:p>
          <w:p w14:paraId="49607FF7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ODRŽAVANJE I REKONSTRUKCIJA  CESTA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61A0FA2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00D678B8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1.440.000,00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E1ED8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C62473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1.134.790,15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152A88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B1808A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78</w:t>
            </w:r>
          </w:p>
        </w:tc>
      </w:tr>
      <w:tr w:rsidR="00B909D5" w14:paraId="5A927D7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17065D7" w14:textId="77777777" w:rsidR="00B909D5" w:rsidRDefault="00B909D5" w:rsidP="00B909D5">
            <w:pPr>
              <w:rPr>
                <w:b/>
                <w:sz w:val="24"/>
              </w:rPr>
            </w:pPr>
          </w:p>
          <w:p w14:paraId="3FFFC545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Aktivnost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3FAB93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A03 0101 A100001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A6197D" w14:textId="77777777" w:rsidR="00B909D5" w:rsidRDefault="00B909D5" w:rsidP="00B909D5">
            <w:pPr>
              <w:rPr>
                <w:b/>
                <w:sz w:val="24"/>
              </w:rPr>
            </w:pPr>
          </w:p>
          <w:p w14:paraId="522CD09D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ODRŽAVANJE CESTA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C4BE8C9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272E2104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FB5608F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C461A1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6339BA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61AA3A7B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B909D5" w14:paraId="4A2AB6B7" w14:textId="77777777" w:rsidTr="009478C7">
        <w:trPr>
          <w:trHeight w:val="588"/>
        </w:trPr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0E31C16" w14:textId="77777777" w:rsidR="00B909D5" w:rsidRDefault="00B909D5" w:rsidP="00B909D5">
            <w:pPr>
              <w:rPr>
                <w:b/>
                <w:sz w:val="24"/>
              </w:rPr>
            </w:pPr>
          </w:p>
          <w:p w14:paraId="63B94F22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Razdjel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71DAEB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28C42A0D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8DF577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490E874F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KOMUNALNE DJELAT. I PROST. UREĐENJE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D69BA90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6C27107C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1B04DA6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39FA2A9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300091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029285FC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B909D5" w14:paraId="59B9022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3B05DBA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000891D9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CFED2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CAABCB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0C2D6710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 xml:space="preserve">IZVOR PRIHODI ZA POSEBNE NAMJENE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D77BE5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19B8EB0B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61DB938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1D578A57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262DBC9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65967FFD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B909D5" w14:paraId="44FAD364" w14:textId="77777777" w:rsidTr="00DB40B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9953617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DD9B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726A678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DA7F" w14:textId="77777777" w:rsidR="00B909D5" w:rsidRDefault="00B909D5" w:rsidP="00B909D5">
            <w:pPr>
              <w:rPr>
                <w:b/>
                <w:sz w:val="24"/>
              </w:rPr>
            </w:pPr>
          </w:p>
          <w:p w14:paraId="4FB23C96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EKONOMSKI POSLOVI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CB297A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2402DEC6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D292747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4ED47DFF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8F28A1C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1BA93249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B909D5" w14:paraId="7471208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58C77F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E45537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AA6082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0451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94A773" w14:textId="77777777" w:rsidR="00B909D5" w:rsidRDefault="00B909D5" w:rsidP="00B909D5">
            <w:pPr>
              <w:rPr>
                <w:b/>
                <w:sz w:val="24"/>
              </w:rPr>
            </w:pPr>
          </w:p>
          <w:p w14:paraId="07E8BF59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CESTOVNI PROMET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7016146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AFD66C9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65D1B3D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7CEAD46A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7E3DDDE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BC3751F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B909D5" w14:paraId="1E8A97D8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2FA5F1F" w14:textId="77777777" w:rsidR="00B909D5" w:rsidRDefault="00B909D5" w:rsidP="00B909D5">
            <w:pPr>
              <w:rPr>
                <w:b/>
                <w:sz w:val="24"/>
              </w:rPr>
            </w:pPr>
          </w:p>
          <w:p w14:paraId="4A1FEE05" w14:textId="77777777" w:rsidR="00B909D5" w:rsidRDefault="00B909D5" w:rsidP="00B909D5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FB13C7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C328A97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FB9FC4" w14:textId="77777777" w:rsidR="00B909D5" w:rsidRDefault="00B909D5" w:rsidP="00B909D5">
            <w:pPr>
              <w:rPr>
                <w:b/>
                <w:sz w:val="24"/>
              </w:rPr>
            </w:pPr>
          </w:p>
          <w:p w14:paraId="552D0508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Rashodi poslovanja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26F426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6071336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1CD5825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6DBB74F5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B82BC09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717487CC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B909D5" w14:paraId="27DE227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5F00153" w14:textId="77777777" w:rsidR="00B909D5" w:rsidRDefault="00B909D5" w:rsidP="00B909D5">
            <w:pPr>
              <w:rPr>
                <w:b/>
                <w:sz w:val="24"/>
              </w:rPr>
            </w:pPr>
          </w:p>
          <w:p w14:paraId="236FAE69" w14:textId="77777777" w:rsidR="00B909D5" w:rsidRDefault="00B909D5" w:rsidP="00B909D5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82C32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985237B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3AEF2A3" w14:textId="77777777" w:rsidR="00B909D5" w:rsidRDefault="00B909D5" w:rsidP="00B909D5">
            <w:pPr>
              <w:rPr>
                <w:b/>
                <w:sz w:val="24"/>
              </w:rPr>
            </w:pPr>
          </w:p>
          <w:p w14:paraId="399F1F99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Materijalni rashodi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88BF5E4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1C650658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AB121A0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2863F827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E33C1C4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429D4EA0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B909D5" w14:paraId="7AC70801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FDD4757" w14:textId="77777777" w:rsidR="00B909D5" w:rsidRDefault="00B909D5" w:rsidP="00B909D5">
            <w:pPr>
              <w:rPr>
                <w:b/>
                <w:sz w:val="24"/>
              </w:rPr>
            </w:pPr>
          </w:p>
          <w:p w14:paraId="37067DBE" w14:textId="77777777" w:rsidR="00B909D5" w:rsidRDefault="00B909D5" w:rsidP="00B909D5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12B127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5B22D173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CA1007" w14:textId="77777777" w:rsidR="00B909D5" w:rsidRDefault="00B909D5" w:rsidP="00B909D5">
            <w:pPr>
              <w:rPr>
                <w:b/>
                <w:sz w:val="24"/>
              </w:rPr>
            </w:pPr>
          </w:p>
          <w:p w14:paraId="1FD5C1EC" w14:textId="77777777" w:rsidR="00B909D5" w:rsidRDefault="00B909D5" w:rsidP="00B909D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Rashodi</w:t>
            </w:r>
            <w:proofErr w:type="spellEnd"/>
            <w:r>
              <w:rPr>
                <w:b/>
                <w:sz w:val="24"/>
              </w:rPr>
              <w:t xml:space="preserve"> za </w:t>
            </w:r>
            <w:proofErr w:type="spellStart"/>
            <w:r>
              <w:rPr>
                <w:b/>
                <w:sz w:val="24"/>
              </w:rPr>
              <w:t>usluge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67D4B5B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6FC0CCFB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2849ABD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443131AE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4BC511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2BD3E36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B909D5" w14:paraId="2D9F93E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08B13A9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327E19A1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AA0A29" w14:textId="77777777" w:rsidR="00B909D5" w:rsidRDefault="00B909D5" w:rsidP="00B909D5">
            <w:pPr>
              <w:snapToGrid w:val="0"/>
              <w:rPr>
                <w:sz w:val="24"/>
              </w:rPr>
            </w:pPr>
          </w:p>
          <w:p w14:paraId="5854841C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3232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5D0F5F" w14:textId="77777777" w:rsidR="00B909D5" w:rsidRDefault="00B909D5" w:rsidP="00B909D5">
            <w:pPr>
              <w:snapToGrid w:val="0"/>
              <w:rPr>
                <w:sz w:val="24"/>
              </w:rPr>
            </w:pPr>
            <w:proofErr w:type="spellStart"/>
            <w:r>
              <w:rPr>
                <w:sz w:val="24"/>
              </w:rPr>
              <w:t>Usluge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tekućeg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investicijskog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održavanja</w:t>
            </w:r>
            <w:proofErr w:type="spellEnd"/>
            <w:r>
              <w:rPr>
                <w:sz w:val="24"/>
              </w:rPr>
              <w:t xml:space="preserve"> cesta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nogostupa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238A40" w14:textId="77777777" w:rsidR="00B909D5" w:rsidRDefault="00B909D5" w:rsidP="00B909D5">
            <w:pPr>
              <w:jc w:val="right"/>
              <w:rPr>
                <w:bCs/>
                <w:sz w:val="24"/>
              </w:rPr>
            </w:pPr>
          </w:p>
          <w:p w14:paraId="0C7B91D2" w14:textId="77777777" w:rsidR="00B909D5" w:rsidRPr="00BC13FF" w:rsidRDefault="00B909D5" w:rsidP="00B909D5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B95CD39" w14:textId="77777777" w:rsidR="00B909D5" w:rsidRDefault="00B909D5" w:rsidP="00B909D5">
            <w:pPr>
              <w:jc w:val="right"/>
              <w:rPr>
                <w:bCs/>
                <w:sz w:val="24"/>
              </w:rPr>
            </w:pPr>
          </w:p>
          <w:p w14:paraId="3CEEFCCB" w14:textId="77777777" w:rsidR="00B909D5" w:rsidRDefault="00B909D5" w:rsidP="00B909D5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764BF9A" w14:textId="77777777" w:rsidR="00B909D5" w:rsidRDefault="00B909D5" w:rsidP="00B909D5">
            <w:pPr>
              <w:jc w:val="right"/>
              <w:rPr>
                <w:bCs/>
                <w:sz w:val="24"/>
              </w:rPr>
            </w:pPr>
          </w:p>
          <w:p w14:paraId="2F175834" w14:textId="77777777" w:rsidR="00B909D5" w:rsidRDefault="00B909D5" w:rsidP="00B909D5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0</w:t>
            </w:r>
          </w:p>
        </w:tc>
      </w:tr>
      <w:tr w:rsidR="00B909D5" w14:paraId="42895E0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DF952DD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Kapitalni projekt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ECDB9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A03 0101 K100001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59B16B53" w14:textId="77777777" w:rsidR="00B909D5" w:rsidRDefault="00B909D5" w:rsidP="00B909D5">
            <w:pPr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IZGRADNJA PJEŠAČKIH STAZA U NASELJIMA GORJANI I TOMAŠANCI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66F3AD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4308B2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1.340.000,00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557B44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0AC08E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1.134.790,15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2DE11C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C5C0DC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</w:tr>
      <w:tr w:rsidR="00B909D5" w14:paraId="611F0EE8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AE88750" w14:textId="77777777" w:rsidR="00B909D5" w:rsidRDefault="00B909D5" w:rsidP="00B909D5">
            <w:pPr>
              <w:rPr>
                <w:b/>
                <w:sz w:val="24"/>
              </w:rPr>
            </w:pPr>
          </w:p>
          <w:p w14:paraId="359BC2F5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Razdjel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93020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29C0A167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FCB95E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436039E4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KOMUNALNE DJELAT. I PROST. UREĐENJE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D99CB8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020C80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1.340.000,00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4A6051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01F044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1.134.790,15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0F3C9F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39909F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</w:tr>
      <w:tr w:rsidR="00B909D5" w14:paraId="1C78381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F8BC87F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3097B7C2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715EA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47EF19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59AC7D27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IZVOR KAPITALNE POMOĆI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4A30A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E39A80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1.340.000,00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EFC5D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D85DD3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1.134.790,15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3854AF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B99F5D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</w:tr>
      <w:tr w:rsidR="00B909D5" w14:paraId="45E06E4F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B0C3959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F00DC42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F0E8A0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BD2BF6E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5F06CD54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</w:rPr>
              <w:t>EKONOMSKI POSLOVI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2FFFEC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1DE34B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1.340.000,00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49A410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CBE7C5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1.134.790,15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2B60A8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CBE917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</w:tr>
      <w:tr w:rsidR="00B909D5" w14:paraId="18DADFFD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DF496E1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4D08D6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1558BE1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0451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80D1EC" w14:textId="77777777" w:rsidR="00B909D5" w:rsidRDefault="00B909D5" w:rsidP="00B909D5">
            <w:pPr>
              <w:rPr>
                <w:b/>
                <w:sz w:val="24"/>
              </w:rPr>
            </w:pPr>
          </w:p>
          <w:p w14:paraId="5101F73E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CESTOVNI PROMET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376DB5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1C88B7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1.340.000,00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59A3FC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98E557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1.134.790,15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471A6B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714ED2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</w:tr>
      <w:tr w:rsidR="00B909D5" w14:paraId="10AF0EA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FCFB930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003CD4" w14:textId="77777777" w:rsidR="00B909D5" w:rsidRDefault="00B909D5" w:rsidP="00B909D5">
            <w:pPr>
              <w:snapToGrid w:val="0"/>
              <w:rPr>
                <w:b/>
                <w:sz w:val="24"/>
                <w:lang w:val="pt-BR"/>
              </w:rPr>
            </w:pPr>
          </w:p>
          <w:p w14:paraId="472A7B6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CD68A6" w14:textId="77777777" w:rsidR="00B909D5" w:rsidRDefault="00B909D5" w:rsidP="00B909D5">
            <w:pPr>
              <w:rPr>
                <w:b/>
                <w:sz w:val="24"/>
                <w:szCs w:val="24"/>
                <w:lang w:val="pt-BR"/>
              </w:rPr>
            </w:pPr>
          </w:p>
          <w:p w14:paraId="3A348BA9" w14:textId="77777777" w:rsidR="00B909D5" w:rsidRDefault="00B909D5" w:rsidP="00B909D5">
            <w:pPr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t>Rashodi za nabavu nefinancijske imovine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DEA6B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4AD950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1.340.000,00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23B781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E7A49C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1.134.790,15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46CCE6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D36217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</w:tr>
      <w:tr w:rsidR="00B909D5" w14:paraId="3A419CC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6D2D605" w14:textId="77777777" w:rsidR="00B909D5" w:rsidRDefault="00B909D5" w:rsidP="00B909D5">
            <w:pPr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694920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pt-BR"/>
              </w:rPr>
            </w:pPr>
          </w:p>
          <w:p w14:paraId="3F26F2CB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43D28FE" w14:textId="77777777" w:rsidR="00B909D5" w:rsidRDefault="00B909D5" w:rsidP="00B909D5">
            <w:pPr>
              <w:snapToGrid w:val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Rashodi</w:t>
            </w:r>
            <w:proofErr w:type="spellEnd"/>
            <w:r>
              <w:rPr>
                <w:b/>
                <w:sz w:val="24"/>
              </w:rPr>
              <w:t xml:space="preserve"> za </w:t>
            </w:r>
            <w:proofErr w:type="spellStart"/>
            <w:r>
              <w:rPr>
                <w:b/>
                <w:sz w:val="24"/>
              </w:rPr>
              <w:t>nabavu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proizvedene</w:t>
            </w:r>
            <w:proofErr w:type="spellEnd"/>
          </w:p>
          <w:p w14:paraId="495A7602" w14:textId="77777777" w:rsidR="00B909D5" w:rsidRDefault="00B909D5" w:rsidP="00B909D5">
            <w:pPr>
              <w:snapToGrid w:val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dugotrajne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imovine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6E0D7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F0810F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1.340.000,00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37F68B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9E0E29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1.134.790,15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3607CF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7A7C51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</w:tr>
      <w:tr w:rsidR="00B909D5" w14:paraId="2159CD7F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228AE27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  <w:p w14:paraId="6DADCD8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FB3B40E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</w:rPr>
            </w:pPr>
          </w:p>
          <w:p w14:paraId="6C0F440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B2345D" w14:textId="77777777" w:rsidR="00B909D5" w:rsidRDefault="00B909D5" w:rsidP="00B909D5">
            <w:pPr>
              <w:snapToGrid w:val="0"/>
              <w:rPr>
                <w:b/>
                <w:sz w:val="24"/>
              </w:rPr>
            </w:pPr>
          </w:p>
          <w:p w14:paraId="6F8F89A8" w14:textId="77777777" w:rsidR="00B909D5" w:rsidRDefault="00B909D5" w:rsidP="00B909D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Ostali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građevinski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objekti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0A0E2D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72C742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1.340.000,00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F6FFE3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67850D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1.134.790,15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0C2C95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BB2B1B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</w:tr>
      <w:tr w:rsidR="00B909D5" w14:paraId="137EDF51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D2D4FAA" w14:textId="77777777" w:rsidR="00B909D5" w:rsidRDefault="00B909D5" w:rsidP="00B909D5">
            <w:pPr>
              <w:rPr>
                <w:sz w:val="24"/>
              </w:rPr>
            </w:pPr>
          </w:p>
          <w:p w14:paraId="1E55EE06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9917AC" w14:textId="77777777" w:rsidR="00B909D5" w:rsidRDefault="00B909D5" w:rsidP="00B909D5">
            <w:pPr>
              <w:rPr>
                <w:sz w:val="24"/>
              </w:rPr>
            </w:pPr>
          </w:p>
          <w:p w14:paraId="492E03DD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4213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572216" w14:textId="77777777" w:rsidR="00B909D5" w:rsidRDefault="00B909D5" w:rsidP="00B909D5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Rekonstrukcija pješačkih staza u naseljima Gorjani i Tomašanci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AC34F93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31D0B356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200.000,00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7CCAAD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04781FED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F6D68BE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735809DA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</w:t>
            </w:r>
          </w:p>
        </w:tc>
      </w:tr>
      <w:tr w:rsidR="00B909D5" w:rsidRPr="00471C15" w14:paraId="3AE403B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549E84B" w14:textId="77777777" w:rsidR="00B909D5" w:rsidRPr="00471C1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</w:p>
          <w:p w14:paraId="7F612BC1" w14:textId="77777777" w:rsidR="00B909D5" w:rsidRPr="00471C1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  <w:r>
              <w:rPr>
                <w:bCs/>
                <w:sz w:val="24"/>
                <w:lang w:val="hr-HR"/>
              </w:rPr>
              <w:t>61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DD89940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097C1C1F" w14:textId="77777777" w:rsidR="00B909D5" w:rsidRPr="00471C15" w:rsidRDefault="00B909D5" w:rsidP="00B909D5">
            <w:pPr>
              <w:snapToGrid w:val="0"/>
              <w:jc w:val="center"/>
              <w:rPr>
                <w:sz w:val="24"/>
              </w:rPr>
            </w:pPr>
            <w:r w:rsidRPr="00471C15">
              <w:rPr>
                <w:sz w:val="24"/>
              </w:rPr>
              <w:t>4213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94F8C01" w14:textId="77777777" w:rsidR="00B909D5" w:rsidRPr="00471C15" w:rsidRDefault="00B909D5" w:rsidP="00B909D5">
            <w:pPr>
              <w:pStyle w:val="Naslov6"/>
              <w:rPr>
                <w:lang w:val="pl-PL"/>
              </w:rPr>
            </w:pPr>
            <w:r w:rsidRPr="00471C15">
              <w:rPr>
                <w:lang w:val="pl-PL"/>
              </w:rPr>
              <w:t>Modernizacija nerazvrstane ceste - odvojka ulice Stjepana Radića u Tomašancima (Potok)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BBAEBC9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4CF46DBD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580.000,00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822BEE8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48029C8D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576.505,00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73CB7FF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5F6B8541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99</w:t>
            </w:r>
          </w:p>
        </w:tc>
      </w:tr>
      <w:tr w:rsidR="00B909D5" w:rsidRPr="00471C15" w14:paraId="05DABD2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86FCCBD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</w:p>
          <w:p w14:paraId="540E4427" w14:textId="77777777" w:rsidR="00B909D5" w:rsidRPr="00471C1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  <w:r>
              <w:rPr>
                <w:bCs/>
                <w:sz w:val="24"/>
                <w:lang w:val="hr-HR"/>
              </w:rPr>
              <w:t>62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596FAC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7C1DFBB6" w14:textId="77777777" w:rsidR="00B909D5" w:rsidRPr="00471C1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4213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54E7A57" w14:textId="77777777" w:rsidR="00B909D5" w:rsidRPr="00471C15" w:rsidRDefault="00B909D5" w:rsidP="00B909D5">
            <w:pPr>
              <w:pStyle w:val="Naslov6"/>
              <w:rPr>
                <w:lang w:val="pl-PL"/>
              </w:rPr>
            </w:pPr>
            <w:r>
              <w:rPr>
                <w:lang w:val="pl-PL"/>
              </w:rPr>
              <w:t>Izgradnja autobusnih stajališta i parkirališta u naselju Tomašanci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EB833F2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0BADAAAD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560.000,00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0796792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6C8712C5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558.285,15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4E7FB64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22A3ED7E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99</w:t>
            </w:r>
          </w:p>
        </w:tc>
      </w:tr>
      <w:tr w:rsidR="00B909D5" w:rsidRPr="00471C15" w14:paraId="7FDC12B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397A530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</w:p>
          <w:p w14:paraId="5BA8ED5D" w14:textId="77777777" w:rsidR="00B909D5" w:rsidRPr="00471C15" w:rsidRDefault="00B909D5" w:rsidP="00B909D5">
            <w:pPr>
              <w:snapToGrid w:val="0"/>
              <w:jc w:val="center"/>
              <w:rPr>
                <w:bCs/>
                <w:sz w:val="24"/>
                <w:lang w:val="hr-HR"/>
              </w:rPr>
            </w:pPr>
            <w:r>
              <w:rPr>
                <w:bCs/>
                <w:sz w:val="24"/>
                <w:lang w:val="hr-HR"/>
              </w:rPr>
              <w:t>63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A6FB33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72FFBB60" w14:textId="77777777" w:rsidR="00B909D5" w:rsidRPr="00471C1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4213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C448C9" w14:textId="77777777" w:rsidR="00B909D5" w:rsidRPr="00471C15" w:rsidRDefault="00B909D5" w:rsidP="00B909D5">
            <w:pPr>
              <w:pStyle w:val="Naslov6"/>
              <w:rPr>
                <w:lang w:val="pl-PL"/>
              </w:rPr>
            </w:pPr>
            <w:r>
              <w:rPr>
                <w:lang w:val="pl-PL"/>
              </w:rPr>
              <w:t>Rekonstrukcija javnih površina centra naselja Gorjani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0292B0D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66655801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8EE06BD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3E855B79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D13107E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7F6C7BF3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</w:t>
            </w:r>
          </w:p>
        </w:tc>
      </w:tr>
      <w:tr w:rsidR="00B909D5" w14:paraId="6367BE7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8C7A112" w14:textId="77777777" w:rsidR="00B909D5" w:rsidRDefault="00B909D5" w:rsidP="00B909D5">
            <w:pPr>
              <w:rPr>
                <w:b/>
                <w:sz w:val="24"/>
              </w:rPr>
            </w:pPr>
          </w:p>
          <w:p w14:paraId="5D7B033C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Program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37EA8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232C9C0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A03 0102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6981DF" w14:textId="77777777" w:rsidR="00B909D5" w:rsidRDefault="00B909D5" w:rsidP="00B909D5">
            <w:pPr>
              <w:rPr>
                <w:b/>
                <w:sz w:val="24"/>
              </w:rPr>
            </w:pPr>
          </w:p>
          <w:p w14:paraId="47A801A2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ODRŽAVNJE I GRADNJA JAVNE RASVJETE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53717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335418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1F49E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462304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44.861,81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5E3081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1B9E3D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74</w:t>
            </w:r>
          </w:p>
        </w:tc>
      </w:tr>
      <w:tr w:rsidR="00B909D5" w14:paraId="4D5126F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E030758" w14:textId="77777777" w:rsidR="00B909D5" w:rsidRDefault="00B909D5" w:rsidP="00B909D5">
            <w:pPr>
              <w:rPr>
                <w:b/>
                <w:sz w:val="24"/>
              </w:rPr>
            </w:pPr>
          </w:p>
          <w:p w14:paraId="753D7735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Aktivnost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132DF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A03 0102 A100001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D6D3AA" w14:textId="77777777" w:rsidR="00B909D5" w:rsidRDefault="00B909D5" w:rsidP="00B909D5">
            <w:pPr>
              <w:rPr>
                <w:b/>
                <w:sz w:val="24"/>
              </w:rPr>
            </w:pPr>
          </w:p>
          <w:p w14:paraId="0082FB6D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ODRŽAVANJE JAVNE RASVJETE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F42FD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1DBD0C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E6264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05781E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44.861,81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81E79E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43701E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74</w:t>
            </w:r>
          </w:p>
        </w:tc>
      </w:tr>
      <w:tr w:rsidR="00B909D5" w14:paraId="0BB0BB5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D503A47" w14:textId="77777777" w:rsidR="00B909D5" w:rsidRDefault="00B909D5" w:rsidP="00B909D5">
            <w:pPr>
              <w:rPr>
                <w:b/>
                <w:sz w:val="24"/>
              </w:rPr>
            </w:pPr>
          </w:p>
          <w:p w14:paraId="49D89540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Razdjel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4E2A1D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5566F2D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98018F8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724AD8A1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KOMUNALNE DJELAT. I PROST. UREĐENJE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C657FF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CEAFAB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DA17CC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73D860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44.861,81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E4BDEB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FABC4F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74</w:t>
            </w:r>
          </w:p>
        </w:tc>
      </w:tr>
      <w:tr w:rsidR="00B909D5" w14:paraId="018AF11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6107AA9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113E6EC1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2B8EE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16BF09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58ABAB2A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IZVOR PRIHODI ZA POSEBNE NAMJENE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CD23D8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88E502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6A5132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5DB863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44.861,81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1B9EDA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4DE5C6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74</w:t>
            </w:r>
          </w:p>
        </w:tc>
      </w:tr>
      <w:tr w:rsidR="00B909D5" w14:paraId="586A7716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A500939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B1F0" w14:textId="77777777" w:rsidR="00B909D5" w:rsidRDefault="00B909D5" w:rsidP="00B909D5">
            <w:pPr>
              <w:rPr>
                <w:b/>
                <w:sz w:val="24"/>
              </w:rPr>
            </w:pPr>
          </w:p>
          <w:p w14:paraId="467D2E83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06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27D6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 xml:space="preserve">USLUGE UNAPREĐENJA STANOVANJA I ZAJEDNICE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BFB2B2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DB4A03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57408C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F823C4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44.861,81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24F0BD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D85285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74</w:t>
            </w:r>
          </w:p>
        </w:tc>
      </w:tr>
      <w:tr w:rsidR="00B909D5" w14:paraId="4E202B1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7677823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7894D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57F2791B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0640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1CF6D3" w14:textId="77777777" w:rsidR="00B909D5" w:rsidRDefault="00B909D5" w:rsidP="00B909D5">
            <w:pPr>
              <w:rPr>
                <w:b/>
                <w:sz w:val="24"/>
              </w:rPr>
            </w:pPr>
          </w:p>
          <w:p w14:paraId="4E35B359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ULIČNA RASVJETA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D2E4E1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476FD1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D7ECF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DAA8D9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44.861,81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3065C6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613BC0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74</w:t>
            </w:r>
          </w:p>
        </w:tc>
      </w:tr>
      <w:tr w:rsidR="00B909D5" w14:paraId="673EAE3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321B1BA" w14:textId="77777777" w:rsidR="00B909D5" w:rsidRDefault="00B909D5" w:rsidP="00B909D5">
            <w:pPr>
              <w:rPr>
                <w:sz w:val="24"/>
              </w:rPr>
            </w:pPr>
          </w:p>
          <w:p w14:paraId="7EABF206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F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7627983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EC3D" w14:textId="77777777" w:rsidR="00B909D5" w:rsidRDefault="00B909D5" w:rsidP="00B909D5">
            <w:pPr>
              <w:rPr>
                <w:b/>
                <w:sz w:val="24"/>
              </w:rPr>
            </w:pPr>
          </w:p>
          <w:p w14:paraId="6CA1C8FC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Rashodi poslovanja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A849C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424512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04A45E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C683E6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44.861,81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62FCC7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2C2D3A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74</w:t>
            </w:r>
          </w:p>
        </w:tc>
      </w:tr>
      <w:tr w:rsidR="00B909D5" w14:paraId="7FAA0EB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AAF7509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C56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258769F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2F9A" w14:textId="77777777" w:rsidR="00B909D5" w:rsidRDefault="00B909D5" w:rsidP="00B909D5">
            <w:pPr>
              <w:rPr>
                <w:b/>
                <w:sz w:val="24"/>
              </w:rPr>
            </w:pPr>
          </w:p>
          <w:p w14:paraId="30A3FEFD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Materijalni rashodi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E79F3C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78AA25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C81C2A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915A0F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44.861,81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DCC055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6F5682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74</w:t>
            </w:r>
          </w:p>
        </w:tc>
      </w:tr>
      <w:tr w:rsidR="00B909D5" w14:paraId="7676DD9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A044FB0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71E37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7630F00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7415AD" w14:textId="77777777" w:rsidR="00B909D5" w:rsidRDefault="00B909D5" w:rsidP="00B909D5">
            <w:pPr>
              <w:rPr>
                <w:b/>
                <w:sz w:val="24"/>
              </w:rPr>
            </w:pPr>
          </w:p>
          <w:p w14:paraId="56707A6B" w14:textId="77777777" w:rsidR="00B909D5" w:rsidRDefault="00B909D5" w:rsidP="00B909D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Rashodi</w:t>
            </w:r>
            <w:proofErr w:type="spellEnd"/>
            <w:r>
              <w:rPr>
                <w:b/>
                <w:sz w:val="24"/>
              </w:rPr>
              <w:t xml:space="preserve"> za </w:t>
            </w:r>
            <w:proofErr w:type="spellStart"/>
            <w:r>
              <w:rPr>
                <w:b/>
                <w:sz w:val="24"/>
              </w:rPr>
              <w:t>usluge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4153C4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DB64EB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5F714B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2E317A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44.861,81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D0E898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1BFCF0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74</w:t>
            </w:r>
          </w:p>
        </w:tc>
      </w:tr>
      <w:tr w:rsidR="00B909D5" w14:paraId="1BD641C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920E392" w14:textId="77777777" w:rsidR="00B909D5" w:rsidRDefault="00B909D5" w:rsidP="00B909D5">
            <w:pPr>
              <w:rPr>
                <w:sz w:val="24"/>
              </w:rPr>
            </w:pPr>
          </w:p>
          <w:p w14:paraId="0DC7248B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D1AD6F" w14:textId="77777777" w:rsidR="00B909D5" w:rsidRDefault="00B909D5" w:rsidP="00B909D5">
            <w:pPr>
              <w:jc w:val="center"/>
              <w:rPr>
                <w:sz w:val="24"/>
              </w:rPr>
            </w:pPr>
          </w:p>
          <w:p w14:paraId="25F732FF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3232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76C38E8" w14:textId="77777777" w:rsidR="00B909D5" w:rsidRDefault="00B909D5" w:rsidP="00B909D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Usluge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tekućeg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investicijskog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održavanja</w:t>
            </w:r>
            <w:proofErr w:type="spellEnd"/>
          </w:p>
          <w:p w14:paraId="2DCFCEB6" w14:textId="77777777" w:rsidR="00B909D5" w:rsidRDefault="00B909D5" w:rsidP="00B909D5">
            <w:pPr>
              <w:rPr>
                <w:sz w:val="24"/>
              </w:rPr>
            </w:pPr>
            <w:r>
              <w:rPr>
                <w:sz w:val="24"/>
              </w:rPr>
              <w:t>javne rasvjete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839D8F6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E451BB9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60.000,00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C45778D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0083310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44.861,81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59BDAA8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72043D0" w14:textId="77777777" w:rsidR="00B909D5" w:rsidRDefault="00B909D5" w:rsidP="00B909D5">
            <w:pPr>
              <w:jc w:val="right"/>
              <w:rPr>
                <w:sz w:val="24"/>
              </w:rPr>
            </w:pPr>
            <w:r w:rsidRPr="009478C7">
              <w:rPr>
                <w:sz w:val="24"/>
              </w:rPr>
              <w:t>74</w:t>
            </w:r>
          </w:p>
        </w:tc>
      </w:tr>
      <w:tr w:rsidR="00B909D5" w14:paraId="5E4D490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5A73B01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Kapitalni projekt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8F4D8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A03 0102 K100001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9F49A1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PROJEKTNA DOKUMENTACIJA – JAVNA RASVJETA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0D887DE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1DE13C72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>
              <w:rPr>
                <w:b/>
                <w:bCs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4D8B15C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68190F5B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>
              <w:rPr>
                <w:b/>
                <w:bCs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46EF658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4FED511B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>
              <w:rPr>
                <w:b/>
                <w:bCs/>
                <w:sz w:val="24"/>
                <w:lang w:val="pt-BR"/>
              </w:rPr>
              <w:t>0</w:t>
            </w:r>
          </w:p>
        </w:tc>
      </w:tr>
      <w:tr w:rsidR="00B909D5" w14:paraId="689909D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5F88C87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3B340D35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Razdjel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6EB6EE3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2109E2F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355ECAA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KOMUNALNE DJELATNOSTI I PROSTORNO UREĐENJE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264E6AF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53F2B8DD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>
              <w:rPr>
                <w:b/>
                <w:bCs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1AAE8B4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34AE02E1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 w:rsidRPr="009478C7">
              <w:rPr>
                <w:b/>
                <w:bCs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2B14224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35430EBC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>
              <w:rPr>
                <w:b/>
                <w:bCs/>
                <w:sz w:val="24"/>
                <w:lang w:val="pt-BR"/>
              </w:rPr>
              <w:t>0</w:t>
            </w:r>
          </w:p>
        </w:tc>
      </w:tr>
      <w:tr w:rsidR="00B909D5" w14:paraId="73F9CC7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21BDBF1" w14:textId="77777777" w:rsidR="00B909D5" w:rsidRDefault="00B909D5" w:rsidP="00B909D5">
            <w:pPr>
              <w:rPr>
                <w:b/>
                <w:sz w:val="24"/>
              </w:rPr>
            </w:pPr>
          </w:p>
          <w:p w14:paraId="11D18E09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F42AEC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39163D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2516F03D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IZVOR KAPITALNE POMOĆI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C0B11F9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4FBD780A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>
              <w:rPr>
                <w:b/>
                <w:bCs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2B2F7C4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16D7F5C5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 w:rsidRPr="009478C7">
              <w:rPr>
                <w:b/>
                <w:bCs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5FC38B1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6817CBFE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>
              <w:rPr>
                <w:b/>
                <w:bCs/>
                <w:sz w:val="24"/>
                <w:lang w:val="pt-BR"/>
              </w:rPr>
              <w:t>0</w:t>
            </w:r>
          </w:p>
        </w:tc>
      </w:tr>
      <w:tr w:rsidR="00B909D5" w14:paraId="51110AD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126522A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2AFA3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79CCD09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06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6BF452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USLUGE UNAPREĐENJA STANOVANJA I ZAJEDNICE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588CD2C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4C33F397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>
              <w:rPr>
                <w:b/>
                <w:bCs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014C333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379118C0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 w:rsidRPr="009478C7">
              <w:rPr>
                <w:b/>
                <w:bCs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46F5172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4D9465C5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>
              <w:rPr>
                <w:b/>
                <w:bCs/>
                <w:sz w:val="24"/>
                <w:lang w:val="pt-BR"/>
              </w:rPr>
              <w:t>0</w:t>
            </w:r>
          </w:p>
        </w:tc>
      </w:tr>
      <w:tr w:rsidR="00B909D5" w14:paraId="50366C7D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5DA8107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949A9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31FC9EA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0640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5E4A73" w14:textId="77777777" w:rsidR="00B909D5" w:rsidRDefault="00B909D5" w:rsidP="00B909D5">
            <w:pPr>
              <w:rPr>
                <w:b/>
                <w:sz w:val="24"/>
              </w:rPr>
            </w:pPr>
          </w:p>
          <w:p w14:paraId="135AEDF4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RAZVOJ ZAJEDNICE – JAVNA RASVJETA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2676AC1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74774208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>
              <w:rPr>
                <w:b/>
                <w:bCs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E2D1788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42EC822A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 w:rsidRPr="009478C7">
              <w:rPr>
                <w:b/>
                <w:bCs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64A6339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6ECD2CA3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>
              <w:rPr>
                <w:b/>
                <w:bCs/>
                <w:sz w:val="24"/>
                <w:lang w:val="pt-BR"/>
              </w:rPr>
              <w:t>0</w:t>
            </w:r>
          </w:p>
        </w:tc>
      </w:tr>
      <w:tr w:rsidR="00B909D5" w14:paraId="3D762D33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2ECDA3D" w14:textId="77777777" w:rsidR="00B909D5" w:rsidRDefault="00B909D5" w:rsidP="00B909D5">
            <w:pPr>
              <w:rPr>
                <w:sz w:val="24"/>
              </w:rPr>
            </w:pPr>
          </w:p>
          <w:p w14:paraId="637D4667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02BB0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7BCCEA2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40D839" w14:textId="77777777" w:rsidR="00B909D5" w:rsidRDefault="00B909D5" w:rsidP="00B909D5">
            <w:pPr>
              <w:rPr>
                <w:b/>
                <w:sz w:val="24"/>
                <w:lang w:val="pt-BR"/>
              </w:rPr>
            </w:pPr>
          </w:p>
          <w:p w14:paraId="75B40A19" w14:textId="77777777" w:rsidR="00B909D5" w:rsidRDefault="00B909D5" w:rsidP="00B909D5">
            <w:pPr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Rashodi za nabavu nefinancijske imovine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6F469FB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39927044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>
              <w:rPr>
                <w:b/>
                <w:bCs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1E9AF61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3CF9EB70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 w:rsidRPr="009478C7">
              <w:rPr>
                <w:b/>
                <w:bCs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ACA014D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12A0CA1B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>
              <w:rPr>
                <w:b/>
                <w:bCs/>
                <w:sz w:val="24"/>
                <w:lang w:val="pt-BR"/>
              </w:rPr>
              <w:t>0</w:t>
            </w:r>
          </w:p>
        </w:tc>
      </w:tr>
      <w:tr w:rsidR="00B909D5" w14:paraId="30C98E1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9B0CAA0" w14:textId="77777777" w:rsidR="00B909D5" w:rsidRDefault="00B909D5" w:rsidP="00B909D5">
            <w:pPr>
              <w:jc w:val="center"/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5A58C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3B0DBA4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AF9DF8" w14:textId="77777777" w:rsidR="00B909D5" w:rsidRDefault="00B909D5" w:rsidP="00B909D5">
            <w:pPr>
              <w:rPr>
                <w:b/>
                <w:sz w:val="24"/>
              </w:rPr>
            </w:pPr>
          </w:p>
          <w:p w14:paraId="244BEFB6" w14:textId="77777777" w:rsidR="00B909D5" w:rsidRDefault="00B909D5" w:rsidP="00B909D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Rashodi</w:t>
            </w:r>
            <w:proofErr w:type="spellEnd"/>
            <w:r>
              <w:rPr>
                <w:b/>
                <w:sz w:val="24"/>
              </w:rPr>
              <w:t xml:space="preserve"> za </w:t>
            </w:r>
            <w:proofErr w:type="spellStart"/>
            <w:r>
              <w:rPr>
                <w:b/>
                <w:sz w:val="24"/>
              </w:rPr>
              <w:t>nabavu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neproizvedene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imovine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037F0F0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4D22D62B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>
              <w:rPr>
                <w:b/>
                <w:bCs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C7F0530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3FF6ECE9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 w:rsidRPr="009478C7">
              <w:rPr>
                <w:b/>
                <w:bCs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EEB84C0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2C50BF59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>
              <w:rPr>
                <w:b/>
                <w:bCs/>
                <w:sz w:val="24"/>
                <w:lang w:val="pt-BR"/>
              </w:rPr>
              <w:t>0</w:t>
            </w:r>
          </w:p>
        </w:tc>
      </w:tr>
      <w:tr w:rsidR="00B909D5" w14:paraId="69C9268F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F5C5973" w14:textId="77777777" w:rsidR="00B909D5" w:rsidRDefault="00B909D5" w:rsidP="00B909D5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E075DB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2162DA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E2F487" w14:textId="77777777" w:rsidR="00B909D5" w:rsidRDefault="00B909D5" w:rsidP="00B909D5">
            <w:pPr>
              <w:rPr>
                <w:b/>
                <w:sz w:val="24"/>
              </w:rPr>
            </w:pPr>
          </w:p>
          <w:p w14:paraId="08CBBF1B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Nematerijalna imovina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B6F1D0B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40B9E53F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>
              <w:rPr>
                <w:b/>
                <w:bCs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9C68D8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296F00D5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 w:rsidRPr="009478C7">
              <w:rPr>
                <w:b/>
                <w:bCs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27FC778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</w:p>
          <w:p w14:paraId="1B140323" w14:textId="77777777" w:rsidR="00B909D5" w:rsidRDefault="00B909D5" w:rsidP="00B909D5">
            <w:pPr>
              <w:jc w:val="right"/>
              <w:rPr>
                <w:b/>
                <w:bCs/>
                <w:sz w:val="24"/>
                <w:lang w:val="pt-BR"/>
              </w:rPr>
            </w:pPr>
            <w:r>
              <w:rPr>
                <w:b/>
                <w:bCs/>
                <w:sz w:val="24"/>
                <w:lang w:val="pt-BR"/>
              </w:rPr>
              <w:t>0</w:t>
            </w:r>
          </w:p>
        </w:tc>
      </w:tr>
      <w:tr w:rsidR="00B909D5" w14:paraId="76F2B3BF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4D93BC6" w14:textId="77777777" w:rsidR="00B909D5" w:rsidRDefault="00B909D5" w:rsidP="00B909D5">
            <w:pPr>
              <w:jc w:val="center"/>
              <w:rPr>
                <w:sz w:val="24"/>
                <w:lang w:val="pt-BR"/>
              </w:rPr>
            </w:pPr>
          </w:p>
          <w:p w14:paraId="7CD7167C" w14:textId="77777777" w:rsidR="00B909D5" w:rsidRDefault="00B909D5" w:rsidP="00B909D5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65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86810A" w14:textId="77777777" w:rsidR="00B909D5" w:rsidRDefault="00B909D5" w:rsidP="00B909D5">
            <w:pPr>
              <w:jc w:val="center"/>
              <w:rPr>
                <w:sz w:val="24"/>
                <w:lang w:val="pt-BR"/>
              </w:rPr>
            </w:pPr>
          </w:p>
          <w:p w14:paraId="5D114F59" w14:textId="77777777" w:rsidR="00B909D5" w:rsidRDefault="00B909D5" w:rsidP="00B909D5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4126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7C1DE6B0" w14:textId="77777777" w:rsidR="00B909D5" w:rsidRDefault="00B909D5" w:rsidP="00B909D5">
            <w:pPr>
              <w:pStyle w:val="Naslov6"/>
              <w:rPr>
                <w:lang w:val="pl-PL"/>
              </w:rPr>
            </w:pPr>
          </w:p>
          <w:p w14:paraId="2227FA94" w14:textId="77777777" w:rsidR="00B909D5" w:rsidRDefault="00B909D5" w:rsidP="00B909D5">
            <w:pPr>
              <w:pStyle w:val="Naslov6"/>
              <w:rPr>
                <w:lang w:val="pl-PL"/>
              </w:rPr>
            </w:pPr>
            <w:r>
              <w:rPr>
                <w:lang w:val="pl-PL"/>
              </w:rPr>
              <w:t>Projektna dokumentacija za  javnu rasvjetu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2C4D75B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0486A4DD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C6F6DDB" w14:textId="77777777" w:rsidR="00B909D5" w:rsidRDefault="00B909D5" w:rsidP="00B909D5">
            <w:pPr>
              <w:tabs>
                <w:tab w:val="center" w:pos="742"/>
                <w:tab w:val="right" w:pos="1485"/>
              </w:tabs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ab/>
            </w:r>
          </w:p>
          <w:p w14:paraId="19D62D8C" w14:textId="77777777" w:rsidR="00B909D5" w:rsidRDefault="00B909D5" w:rsidP="00B909D5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ab/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89E162C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73C5664E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</w:t>
            </w:r>
          </w:p>
        </w:tc>
      </w:tr>
      <w:tr w:rsidR="00B909D5" w:rsidRPr="00254C90" w14:paraId="5E8B9DB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7E6988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7558EA" w14:textId="77777777" w:rsidR="00B909D5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  <w:p w14:paraId="64E0F0DB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484F852" w14:textId="77777777" w:rsidR="00B909D5" w:rsidRDefault="00B909D5" w:rsidP="00B909D5">
            <w:pPr>
              <w:rPr>
                <w:b/>
                <w:sz w:val="24"/>
              </w:rPr>
            </w:pPr>
          </w:p>
          <w:p w14:paraId="1C3737C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Građevinski objekti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D64C7C2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6E5022DC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563368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6CFEDC65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9478C7">
              <w:rPr>
                <w:b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59F0B4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7D73CCFA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0</w:t>
            </w:r>
          </w:p>
        </w:tc>
      </w:tr>
      <w:tr w:rsidR="00B909D5" w14:paraId="4011F0C7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D2F2C82" w14:textId="77777777" w:rsidR="00B909D5" w:rsidRDefault="00B909D5" w:rsidP="00B909D5">
            <w:pPr>
              <w:jc w:val="center"/>
              <w:rPr>
                <w:sz w:val="24"/>
                <w:lang w:val="pt-BR"/>
              </w:rPr>
            </w:pPr>
          </w:p>
          <w:p w14:paraId="05CB50B2" w14:textId="77777777" w:rsidR="00B909D5" w:rsidRDefault="00B909D5" w:rsidP="00B909D5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66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E36B7E" w14:textId="77777777" w:rsidR="00B909D5" w:rsidRDefault="00B909D5" w:rsidP="00B909D5">
            <w:pPr>
              <w:jc w:val="center"/>
              <w:rPr>
                <w:sz w:val="24"/>
                <w:lang w:val="pt-BR"/>
              </w:rPr>
            </w:pPr>
          </w:p>
          <w:p w14:paraId="269FAEC5" w14:textId="77777777" w:rsidR="00B909D5" w:rsidRDefault="00B909D5" w:rsidP="00B909D5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4214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570087EB" w14:textId="77777777" w:rsidR="00B909D5" w:rsidRDefault="00B909D5" w:rsidP="00B909D5">
            <w:pPr>
              <w:pStyle w:val="Naslov6"/>
              <w:rPr>
                <w:lang w:val="pl-PL"/>
              </w:rPr>
            </w:pPr>
            <w:r>
              <w:rPr>
                <w:lang w:val="pl-PL"/>
              </w:rPr>
              <w:t>Rekonstrukcija javne rasvjete na području Općine Gorjani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A6B1FBB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0AAD2F37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0F90222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5BD3B22F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3679B20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18B7039A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</w:t>
            </w:r>
          </w:p>
        </w:tc>
      </w:tr>
      <w:tr w:rsidR="00B909D5" w14:paraId="75DA4338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B4EE73A" w14:textId="77777777" w:rsidR="00B909D5" w:rsidRDefault="00B909D5" w:rsidP="00B909D5">
            <w:pPr>
              <w:rPr>
                <w:b/>
                <w:sz w:val="24"/>
              </w:rPr>
            </w:pPr>
          </w:p>
          <w:p w14:paraId="6D0942E1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Program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57B56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1AD6765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A03 0103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08716F0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ODRŽAVNJE I GRADNJA GRAĐEVINSKIH OBJEKATA-VODOOPSKRBNI I KANALIZACIJSKI  SUSTAV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87D086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7A578EA0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15.000,00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078A30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184D02DF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9478C7">
              <w:rPr>
                <w:b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D73D7A9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40256681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0</w:t>
            </w:r>
          </w:p>
        </w:tc>
      </w:tr>
      <w:tr w:rsidR="00B909D5" w14:paraId="7C7531F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151ABC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Kapitalni projekt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3916C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A03 0103 K100001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3A2B2CA1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IZGRADNJA SUSTAVA VODOVODA I ODVODNJE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55BE4A5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515F64B5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15.000,00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3A75AA1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564CBB63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9478C7">
              <w:rPr>
                <w:b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8BDAA31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7F3702D9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0</w:t>
            </w:r>
          </w:p>
        </w:tc>
      </w:tr>
      <w:tr w:rsidR="00B909D5" w14:paraId="37B1E6A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70BE485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5E4A96E9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 xml:space="preserve">Razdjel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8C4541" w14:textId="77777777" w:rsidR="00B909D5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  <w:p w14:paraId="1649BBF0" w14:textId="77777777" w:rsidR="00B909D5" w:rsidRDefault="00B909D5" w:rsidP="00B909D5">
            <w:pPr>
              <w:jc w:val="center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003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5BB9A44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2919DF66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KOMUNALNE DJELAT. I PROST.UREĐENJE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09C0479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5C648D8B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15.000,00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896E371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6FA026A3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9478C7">
              <w:rPr>
                <w:b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DF72B15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3E3CA5D0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0</w:t>
            </w:r>
          </w:p>
        </w:tc>
      </w:tr>
      <w:tr w:rsidR="00B909D5" w14:paraId="06804B0D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EEAFA40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578F31B4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72B908" w14:textId="77777777" w:rsidR="00B909D5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313E4C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5B2FD402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IZVOR PRIHODI ZA POSEBNE NAMJENE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4E527DE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76375300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15.000,00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37821A8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72B01134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9478C7">
              <w:rPr>
                <w:b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790FCA9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4039DA81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0</w:t>
            </w:r>
          </w:p>
        </w:tc>
      </w:tr>
      <w:tr w:rsidR="00B909D5" w14:paraId="13FE3C12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2CBF071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D3D3C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2D71348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06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AF8A303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USLUGE UNAPREĐENJA STANOVANJA I ZAJEDNICE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F929BFB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1676C99F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15.000,00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6219FA4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32F65056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9478C7">
              <w:rPr>
                <w:b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74D374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52E0C54F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0</w:t>
            </w:r>
          </w:p>
        </w:tc>
      </w:tr>
      <w:tr w:rsidR="00B909D5" w14:paraId="4326FDFF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B53463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BAB23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6953747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0620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A8EC6D" w14:textId="77777777" w:rsidR="00B909D5" w:rsidRDefault="00B909D5" w:rsidP="00B909D5">
            <w:pPr>
              <w:rPr>
                <w:b/>
                <w:sz w:val="24"/>
              </w:rPr>
            </w:pPr>
          </w:p>
          <w:p w14:paraId="0882E599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RAZVOJ ZAJEDNICE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0AEC373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6B8CD456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15.000,00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4BAE4FA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60EEF680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9478C7">
              <w:rPr>
                <w:b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A7388BB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4D514DEB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0</w:t>
            </w:r>
          </w:p>
        </w:tc>
      </w:tr>
      <w:tr w:rsidR="00B909D5" w14:paraId="7534E69D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9EB005E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577A0318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D58D9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61A63DA3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97773F" w14:textId="77777777" w:rsidR="00B909D5" w:rsidRDefault="00B909D5" w:rsidP="00B909D5">
            <w:pPr>
              <w:rPr>
                <w:b/>
                <w:sz w:val="24"/>
                <w:szCs w:val="24"/>
                <w:lang w:val="pt-BR"/>
              </w:rPr>
            </w:pPr>
          </w:p>
          <w:p w14:paraId="6AC68E57" w14:textId="77777777" w:rsidR="00B909D5" w:rsidRDefault="00B909D5" w:rsidP="00B909D5">
            <w:pPr>
              <w:rPr>
                <w:b/>
                <w:sz w:val="24"/>
                <w:szCs w:val="24"/>
                <w:lang w:val="pt-BR"/>
              </w:rPr>
            </w:pPr>
            <w:r>
              <w:rPr>
                <w:b/>
                <w:sz w:val="24"/>
                <w:szCs w:val="24"/>
                <w:lang w:val="pt-BR"/>
              </w:rPr>
              <w:lastRenderedPageBreak/>
              <w:t>Rashodi za nabavu nefinancijske imovine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E4F935E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2DD56F6A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lastRenderedPageBreak/>
              <w:t>15.000,00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0200F6B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18FC7AE1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9478C7">
              <w:rPr>
                <w:b/>
                <w:sz w:val="24"/>
                <w:lang w:val="pl-PL"/>
              </w:rPr>
              <w:lastRenderedPageBreak/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902B8B8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68754069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lastRenderedPageBreak/>
              <w:t>0</w:t>
            </w:r>
          </w:p>
        </w:tc>
      </w:tr>
      <w:tr w:rsidR="00B909D5" w14:paraId="02031F7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9801983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125F6F77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243D68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2F8A295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61249B" w14:textId="77777777" w:rsidR="00B909D5" w:rsidRDefault="00B909D5" w:rsidP="00B909D5">
            <w:pPr>
              <w:rPr>
                <w:b/>
                <w:sz w:val="24"/>
              </w:rPr>
            </w:pPr>
          </w:p>
          <w:p w14:paraId="43C63004" w14:textId="77777777" w:rsidR="00B909D5" w:rsidRDefault="00B909D5" w:rsidP="00B909D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Rashodi</w:t>
            </w:r>
            <w:proofErr w:type="spellEnd"/>
            <w:r>
              <w:rPr>
                <w:b/>
                <w:sz w:val="24"/>
              </w:rPr>
              <w:t xml:space="preserve"> za </w:t>
            </w:r>
            <w:proofErr w:type="spellStart"/>
            <w:r>
              <w:rPr>
                <w:b/>
                <w:sz w:val="24"/>
              </w:rPr>
              <w:t>nabavu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neproizvedene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imovine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52CDDE6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45498F3B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15.000,00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20899A2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0EFAB578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9478C7">
              <w:rPr>
                <w:b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310795C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6A0CA42C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0</w:t>
            </w:r>
          </w:p>
        </w:tc>
      </w:tr>
      <w:tr w:rsidR="00B909D5" w14:paraId="2C17862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CDA5518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6EFF5D26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5A56D12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6562587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EA8BA6" w14:textId="77777777" w:rsidR="00B909D5" w:rsidRDefault="00B909D5" w:rsidP="00B909D5">
            <w:pPr>
              <w:rPr>
                <w:b/>
                <w:sz w:val="24"/>
              </w:rPr>
            </w:pPr>
          </w:p>
          <w:p w14:paraId="4DFC56D1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Nematerijalna imovina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49B5EF9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37976880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15.000,00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690BB82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39764F3B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ACA5E95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109B2CEF" w14:textId="77777777" w:rsidR="00B909D5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0</w:t>
            </w:r>
          </w:p>
        </w:tc>
      </w:tr>
      <w:tr w:rsidR="00B909D5" w14:paraId="01EC5958" w14:textId="77777777" w:rsidTr="003F3DF4">
        <w:trPr>
          <w:trHeight w:val="39"/>
        </w:trPr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D82118F" w14:textId="77777777" w:rsidR="00B909D5" w:rsidRDefault="00B909D5" w:rsidP="00B909D5">
            <w:pPr>
              <w:jc w:val="center"/>
              <w:rPr>
                <w:sz w:val="24"/>
                <w:lang w:val="pt-BR"/>
              </w:rPr>
            </w:pPr>
          </w:p>
          <w:p w14:paraId="21E865CE" w14:textId="77777777" w:rsidR="00B909D5" w:rsidRDefault="00B909D5" w:rsidP="00B909D5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67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9654EB" w14:textId="77777777" w:rsidR="00B909D5" w:rsidRDefault="00B909D5" w:rsidP="00B909D5">
            <w:pPr>
              <w:jc w:val="center"/>
              <w:rPr>
                <w:sz w:val="24"/>
                <w:lang w:val="pt-BR"/>
              </w:rPr>
            </w:pPr>
          </w:p>
          <w:p w14:paraId="0144A759" w14:textId="77777777" w:rsidR="00B909D5" w:rsidRDefault="00B909D5" w:rsidP="00B909D5">
            <w:pPr>
              <w:jc w:val="center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4126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41D4AB11" w14:textId="77777777" w:rsidR="00B909D5" w:rsidRDefault="00B909D5" w:rsidP="00B909D5">
            <w:pPr>
              <w:pStyle w:val="Naslov6"/>
              <w:rPr>
                <w:lang w:val="pl-PL"/>
              </w:rPr>
            </w:pPr>
            <w:r>
              <w:rPr>
                <w:lang w:val="pl-PL"/>
              </w:rPr>
              <w:t>Projektiranje sustava vodovoda za mjesno groblje Gorjani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6B38BB0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01029C15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C2A8D7F" w14:textId="77777777" w:rsidR="00B909D5" w:rsidRDefault="00B909D5" w:rsidP="00B909D5">
            <w:pPr>
              <w:tabs>
                <w:tab w:val="left" w:pos="1428"/>
              </w:tabs>
              <w:rPr>
                <w:sz w:val="24"/>
                <w:lang w:val="pl-PL"/>
              </w:rPr>
            </w:pPr>
          </w:p>
          <w:p w14:paraId="67831FFF" w14:textId="77777777" w:rsidR="00B909D5" w:rsidRPr="003F3DF4" w:rsidRDefault="00B909D5" w:rsidP="00B909D5">
            <w:pPr>
              <w:tabs>
                <w:tab w:val="left" w:pos="1428"/>
              </w:tabs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C6F5D4B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475AD00D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</w:t>
            </w:r>
          </w:p>
        </w:tc>
      </w:tr>
      <w:tr w:rsidR="00B909D5" w14:paraId="078F6BA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32C378B" w14:textId="77777777" w:rsidR="00B909D5" w:rsidRDefault="00B909D5" w:rsidP="00B909D5">
            <w:pPr>
              <w:rPr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5BC0A4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pt-BR"/>
              </w:rPr>
            </w:pPr>
          </w:p>
          <w:p w14:paraId="04FA28B3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BF81BB2" w14:textId="77777777" w:rsidR="00B909D5" w:rsidRDefault="00B909D5" w:rsidP="00B909D5">
            <w:pPr>
              <w:snapToGrid w:val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Rashodi</w:t>
            </w:r>
            <w:proofErr w:type="spellEnd"/>
            <w:r>
              <w:rPr>
                <w:b/>
                <w:sz w:val="24"/>
              </w:rPr>
              <w:t xml:space="preserve"> za </w:t>
            </w:r>
            <w:proofErr w:type="spellStart"/>
            <w:r>
              <w:rPr>
                <w:b/>
                <w:sz w:val="24"/>
              </w:rPr>
              <w:t>nabavu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proizvedene</w:t>
            </w:r>
            <w:proofErr w:type="spellEnd"/>
          </w:p>
          <w:p w14:paraId="484B25C6" w14:textId="77777777" w:rsidR="00B909D5" w:rsidRDefault="00B909D5" w:rsidP="00B909D5">
            <w:pPr>
              <w:snapToGrid w:val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dugotrajne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imovine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5F4F9E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2246FC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AE21DF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FA41DF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61E5E2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60FCF4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B909D5" w14:paraId="2B8FC28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4209FA2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  <w:p w14:paraId="1298E0C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DF3B405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</w:rPr>
            </w:pPr>
          </w:p>
          <w:p w14:paraId="594DDE1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4EBE27" w14:textId="77777777" w:rsidR="00B909D5" w:rsidRDefault="00B909D5" w:rsidP="00B909D5">
            <w:pPr>
              <w:snapToGrid w:val="0"/>
              <w:rPr>
                <w:b/>
                <w:sz w:val="24"/>
              </w:rPr>
            </w:pPr>
          </w:p>
          <w:p w14:paraId="36E199D0" w14:textId="77777777" w:rsidR="00B909D5" w:rsidRDefault="00B909D5" w:rsidP="00B909D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Ostali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građevinski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objekti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7D68A8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C8CCE8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0DB21E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1B14CA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9478C7">
              <w:rPr>
                <w:b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9D5739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CBF223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B909D5" w14:paraId="651854F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5278971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18D0954F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68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4FCC8B3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40AC3C11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4214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A892521" w14:textId="77777777" w:rsidR="00B909D5" w:rsidRDefault="00B909D5" w:rsidP="00B909D5">
            <w:pPr>
              <w:pStyle w:val="Naslov4"/>
              <w:rPr>
                <w:b w:val="0"/>
                <w:lang w:val="pl-PL"/>
              </w:rPr>
            </w:pPr>
            <w:r>
              <w:rPr>
                <w:b w:val="0"/>
                <w:lang w:val="pl-PL"/>
              </w:rPr>
              <w:t>Izgradnja vodovodnog sustava prema mjesnom groblju u Gorjanima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A622B5E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5326A0D2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BF472CE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3BE50C7F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D1D3ECC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45FF1012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</w:t>
            </w:r>
          </w:p>
        </w:tc>
      </w:tr>
      <w:tr w:rsidR="00B909D5" w14:paraId="415C99F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18033B6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5E4CBEDB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Program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42CD92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3AD5371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A03 0104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AFAADA" w14:textId="77777777" w:rsidR="00B909D5" w:rsidRDefault="00B909D5" w:rsidP="00B909D5">
            <w:pPr>
              <w:rPr>
                <w:b/>
                <w:sz w:val="24"/>
              </w:rPr>
            </w:pPr>
          </w:p>
          <w:p w14:paraId="0E3A2ED6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OSTALE KOMUNLNE USLUGE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9237FB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1E75D4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651.000,00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3F1754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12D2FD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461.279,32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D91E98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1B9D63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</w:tr>
      <w:tr w:rsidR="00B909D5" w14:paraId="0F26495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88C1863" w14:textId="77777777" w:rsidR="00B909D5" w:rsidRDefault="00B909D5" w:rsidP="00B909D5">
            <w:pPr>
              <w:rPr>
                <w:b/>
                <w:sz w:val="24"/>
              </w:rPr>
            </w:pPr>
          </w:p>
          <w:p w14:paraId="51905E83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Aktivnost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86AB8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A03 0104 A100001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B6FD92D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ODRŽAVANJE DEPONIJE I OSTALE KOMUNALNE USLUGE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CEB597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BD49E1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458.000,00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C2EE5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F3D783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E206B9">
              <w:rPr>
                <w:b/>
                <w:sz w:val="24"/>
              </w:rPr>
              <w:t>323.159,32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43980D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D108E0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E206B9">
              <w:rPr>
                <w:b/>
                <w:sz w:val="24"/>
              </w:rPr>
              <w:t>70</w:t>
            </w:r>
          </w:p>
        </w:tc>
      </w:tr>
      <w:tr w:rsidR="00B909D5" w14:paraId="2C00002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AD74B91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407ADAC8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Razdjel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28141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509732E8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88E0D9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4526B442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KOMUNALNE DJELAT. I PROST. UREĐENJE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8DE102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A1DBF1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458.000,00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239C8E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DDDFCA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E206B9">
              <w:rPr>
                <w:b/>
                <w:sz w:val="24"/>
              </w:rPr>
              <w:t>323.159,32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83229E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77E1BD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E206B9">
              <w:rPr>
                <w:b/>
                <w:sz w:val="24"/>
              </w:rPr>
              <w:t>70</w:t>
            </w:r>
          </w:p>
        </w:tc>
      </w:tr>
      <w:tr w:rsidR="00B909D5" w14:paraId="7D96432F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71265E2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37DB4BCB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2F78987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D63F7A2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1F1FB16F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IZVOR PRIHODI ZA POSEBNE NAMJENE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DE6AFE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5F76D8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458.000,00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0311BB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700651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E206B9">
              <w:rPr>
                <w:b/>
                <w:sz w:val="24"/>
              </w:rPr>
              <w:t>323.159,32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532ECB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DAFD54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E206B9">
              <w:rPr>
                <w:b/>
                <w:sz w:val="24"/>
              </w:rPr>
              <w:t>70</w:t>
            </w:r>
          </w:p>
        </w:tc>
      </w:tr>
      <w:tr w:rsidR="00B909D5" w14:paraId="176587E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89C50F9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0D56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19B94E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05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404D" w14:textId="77777777" w:rsidR="00B909D5" w:rsidRDefault="00B909D5" w:rsidP="00B909D5">
            <w:pPr>
              <w:rPr>
                <w:b/>
                <w:sz w:val="24"/>
              </w:rPr>
            </w:pPr>
          </w:p>
          <w:p w14:paraId="2CCE852B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ZAŠTITA OKOLIŠA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9D7892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CB48DE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458.000,00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5B4CBB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3F8A59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E206B9">
              <w:rPr>
                <w:b/>
                <w:sz w:val="24"/>
              </w:rPr>
              <w:t>323.159,32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F577D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803086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E206B9">
              <w:rPr>
                <w:b/>
                <w:sz w:val="24"/>
              </w:rPr>
              <w:t>70</w:t>
            </w:r>
          </w:p>
        </w:tc>
      </w:tr>
      <w:tr w:rsidR="00B909D5" w14:paraId="4BB0D6F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D1C26ED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0E22C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3559B7A3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0560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DE6C5A6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POSLOVI I USLUGE ZAŠTITE OKOLIŠA KOJI NISU DRUGDJE SVRSTANI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9395E8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8ED1A9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458.000,00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B22FF9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8B4BFD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E206B9">
              <w:rPr>
                <w:b/>
                <w:sz w:val="24"/>
              </w:rPr>
              <w:t>323.159,32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9306F7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231630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E206B9">
              <w:rPr>
                <w:b/>
                <w:sz w:val="24"/>
              </w:rPr>
              <w:t>70</w:t>
            </w:r>
          </w:p>
        </w:tc>
      </w:tr>
      <w:tr w:rsidR="00B909D5" w14:paraId="53708B06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329565" w14:textId="77777777" w:rsidR="00B909D5" w:rsidRDefault="00B909D5" w:rsidP="00B909D5">
            <w:pPr>
              <w:rPr>
                <w:sz w:val="24"/>
              </w:rPr>
            </w:pPr>
          </w:p>
          <w:p w14:paraId="619A2638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2D13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68031FF8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66DA" w14:textId="77777777" w:rsidR="00B909D5" w:rsidRDefault="00B909D5" w:rsidP="00B909D5">
            <w:pPr>
              <w:rPr>
                <w:b/>
                <w:sz w:val="24"/>
              </w:rPr>
            </w:pPr>
          </w:p>
          <w:p w14:paraId="06EC9968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Rashodi poslovanja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C5E6F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C39CCA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458.000,00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06CC40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7A87A7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E206B9">
              <w:rPr>
                <w:b/>
                <w:sz w:val="24"/>
              </w:rPr>
              <w:t>323.159,32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56FC74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C3BF69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E206B9">
              <w:rPr>
                <w:b/>
                <w:sz w:val="24"/>
              </w:rPr>
              <w:t>70</w:t>
            </w:r>
          </w:p>
        </w:tc>
      </w:tr>
      <w:tr w:rsidR="00B909D5" w14:paraId="447E39FD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F92429E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6E48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631D938D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686F" w14:textId="77777777" w:rsidR="00B909D5" w:rsidRDefault="00B909D5" w:rsidP="00B909D5">
            <w:pPr>
              <w:rPr>
                <w:b/>
                <w:sz w:val="24"/>
              </w:rPr>
            </w:pPr>
          </w:p>
          <w:p w14:paraId="575D267E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Materijalni rashodi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B9A842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1CC529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458.000,00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68A1C5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B6DFE2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E206B9">
              <w:rPr>
                <w:b/>
                <w:sz w:val="24"/>
              </w:rPr>
              <w:lastRenderedPageBreak/>
              <w:t>323.159,32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5BB57F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F2A4AA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E206B9">
              <w:rPr>
                <w:b/>
                <w:sz w:val="24"/>
              </w:rPr>
              <w:lastRenderedPageBreak/>
              <w:t>70</w:t>
            </w:r>
          </w:p>
        </w:tc>
      </w:tr>
      <w:tr w:rsidR="00B909D5" w14:paraId="14395A7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983729B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hr-HR"/>
              </w:rPr>
            </w:pPr>
          </w:p>
          <w:p w14:paraId="02D07A08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E63098" w14:textId="77777777" w:rsidR="00B909D5" w:rsidRDefault="00B909D5" w:rsidP="00B909D5">
            <w:pPr>
              <w:snapToGrid w:val="0"/>
              <w:rPr>
                <w:b/>
                <w:sz w:val="24"/>
              </w:rPr>
            </w:pPr>
          </w:p>
          <w:p w14:paraId="23E2E6B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2BA3E31" w14:textId="77777777" w:rsidR="00B909D5" w:rsidRDefault="00B909D5" w:rsidP="00B909D5">
            <w:pPr>
              <w:pStyle w:val="Naslov6"/>
              <w:keepNext w:val="0"/>
              <w:tabs>
                <w:tab w:val="num" w:pos="0"/>
              </w:tabs>
              <w:suppressAutoHyphens/>
              <w:snapToGrid w:val="0"/>
              <w:spacing w:before="240" w:after="6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Rashodi za usluge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DF0C8B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95142C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458.000,00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7B1FB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77C600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323.159,32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97D07B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3C9DFE8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</w:tr>
      <w:tr w:rsidR="00B909D5" w14:paraId="618E7793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750DC53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74214C78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7F7C39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</w:rPr>
            </w:pPr>
          </w:p>
          <w:p w14:paraId="01CD6E74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130027" w14:textId="77777777" w:rsidR="00B909D5" w:rsidRDefault="00B909D5" w:rsidP="00B909D5">
            <w:pPr>
              <w:snapToGrid w:val="0"/>
              <w:rPr>
                <w:sz w:val="24"/>
                <w:szCs w:val="24"/>
              </w:rPr>
            </w:pPr>
          </w:p>
          <w:p w14:paraId="10F9B1DD" w14:textId="77777777" w:rsidR="00B909D5" w:rsidRDefault="00B909D5" w:rsidP="00B909D5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Usluge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deratizacije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dezinsekcije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6291FA9" w14:textId="77777777" w:rsidR="00B909D5" w:rsidRDefault="00B909D5" w:rsidP="00B909D5">
            <w:pPr>
              <w:snapToGrid w:val="0"/>
              <w:jc w:val="right"/>
              <w:rPr>
                <w:sz w:val="24"/>
                <w:szCs w:val="24"/>
                <w:lang w:val="pt-BR"/>
              </w:rPr>
            </w:pPr>
          </w:p>
          <w:p w14:paraId="02B06EF7" w14:textId="77777777" w:rsidR="00B909D5" w:rsidRPr="00BC13FF" w:rsidRDefault="00B909D5" w:rsidP="00B909D5">
            <w:pPr>
              <w:snapToGrid w:val="0"/>
              <w:jc w:val="right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38.000,00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59DA1AB" w14:textId="77777777" w:rsidR="00B909D5" w:rsidRDefault="00B909D5" w:rsidP="00B909D5">
            <w:pPr>
              <w:tabs>
                <w:tab w:val="left" w:pos="1208"/>
              </w:tabs>
              <w:snapToGrid w:val="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ab/>
            </w:r>
          </w:p>
          <w:p w14:paraId="4B4FEFD8" w14:textId="77777777" w:rsidR="00B909D5" w:rsidRDefault="00B909D5" w:rsidP="00B909D5">
            <w:pPr>
              <w:tabs>
                <w:tab w:val="left" w:pos="1208"/>
              </w:tabs>
              <w:snapToGrid w:val="0"/>
              <w:jc w:val="right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36.603,13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4B11054" w14:textId="77777777" w:rsidR="00B909D5" w:rsidRDefault="00B909D5" w:rsidP="00B909D5">
            <w:pPr>
              <w:snapToGrid w:val="0"/>
              <w:jc w:val="right"/>
              <w:rPr>
                <w:sz w:val="24"/>
                <w:szCs w:val="24"/>
                <w:lang w:val="pt-BR"/>
              </w:rPr>
            </w:pPr>
          </w:p>
          <w:p w14:paraId="27CC3EB5" w14:textId="77777777" w:rsidR="00B909D5" w:rsidRDefault="00B909D5" w:rsidP="00B909D5">
            <w:pPr>
              <w:snapToGrid w:val="0"/>
              <w:jc w:val="right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96</w:t>
            </w:r>
          </w:p>
        </w:tc>
      </w:tr>
      <w:tr w:rsidR="00B909D5" w14:paraId="7CE386A8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18E29BB" w14:textId="77777777" w:rsidR="00B909D5" w:rsidRDefault="00B909D5" w:rsidP="00B909D5">
            <w:pPr>
              <w:snapToGrid w:val="0"/>
              <w:rPr>
                <w:sz w:val="24"/>
                <w:lang w:val="hr-HR"/>
              </w:rPr>
            </w:pPr>
          </w:p>
          <w:p w14:paraId="35E3B0EB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06F3DF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54C69D4F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3234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28DBDBC" w14:textId="77777777" w:rsidR="00B909D5" w:rsidRPr="00FA5514" w:rsidRDefault="00B909D5" w:rsidP="00B909D5">
            <w:pPr>
              <w:pStyle w:val="Naslov4"/>
              <w:tabs>
                <w:tab w:val="num" w:pos="0"/>
              </w:tabs>
              <w:suppressAutoHyphens/>
              <w:snapToGrid w:val="0"/>
              <w:spacing w:before="240" w:after="6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Saniranje divljih deponija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2B4AD8F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1873461B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95536BA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5214AE5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9431E6B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EF29FA6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909D5" w14:paraId="274D3B5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FB1D5B0" w14:textId="77777777" w:rsidR="00B909D5" w:rsidRDefault="00B909D5" w:rsidP="00B909D5">
            <w:pPr>
              <w:snapToGrid w:val="0"/>
              <w:rPr>
                <w:sz w:val="24"/>
                <w:lang w:val="hr-HR"/>
              </w:rPr>
            </w:pPr>
          </w:p>
          <w:p w14:paraId="245FA81E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71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C13EF3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04989EA9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3234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E0B7D94" w14:textId="77777777" w:rsidR="00B909D5" w:rsidRDefault="00B909D5" w:rsidP="00B909D5">
            <w:pPr>
              <w:pStyle w:val="Naslov4"/>
              <w:tabs>
                <w:tab w:val="num" w:pos="0"/>
              </w:tabs>
              <w:suppressAutoHyphens/>
              <w:snapToGrid w:val="0"/>
              <w:spacing w:before="240" w:after="6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Saniranje deponije građevinskog otpada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DD7BD8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0E4E8A8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8BE510A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837EEEF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30.000,00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4D61BDE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4F7F3B5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</w:tr>
      <w:tr w:rsidR="00B909D5" w14:paraId="6E15FCD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8EAA1F1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3C5387DF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90505F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1A684EF7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3234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AA1659" w14:textId="77777777" w:rsidR="00B909D5" w:rsidRDefault="00B909D5" w:rsidP="00B909D5">
            <w:pPr>
              <w:rPr>
                <w:sz w:val="24"/>
                <w:lang w:val="pl-PL"/>
              </w:rPr>
            </w:pPr>
          </w:p>
          <w:p w14:paraId="4E282C26" w14:textId="77777777" w:rsidR="00B909D5" w:rsidRDefault="00B909D5" w:rsidP="00B909D5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Ostale komunalne usluge – slivna vodna naknada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6328325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0ADE1E60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6400D23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6244BD65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41.215,86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222C90D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0B87A6C8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82</w:t>
            </w:r>
          </w:p>
        </w:tc>
      </w:tr>
      <w:tr w:rsidR="00B909D5" w14:paraId="4CB38C5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C914E5C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4D780BFE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73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70F0AF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34CE2225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3234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300C499" w14:textId="77777777" w:rsidR="00B909D5" w:rsidRDefault="00B909D5" w:rsidP="00B909D5">
            <w:pPr>
              <w:pStyle w:val="Naslov4"/>
              <w:rPr>
                <w:b w:val="0"/>
                <w:lang w:val="pl-PL"/>
              </w:rPr>
            </w:pPr>
          </w:p>
          <w:p w14:paraId="2F8315A6" w14:textId="77777777" w:rsidR="00B909D5" w:rsidRDefault="00B909D5" w:rsidP="00B909D5">
            <w:pPr>
              <w:pStyle w:val="Naslov6"/>
              <w:rPr>
                <w:lang w:val="pl-PL"/>
              </w:rPr>
            </w:pPr>
            <w:r>
              <w:rPr>
                <w:lang w:val="pl-PL"/>
              </w:rPr>
              <w:t>Uređenje groblja, mrtvačnice  i okoliša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2E242A4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4D237667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35.000,00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4822BAD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70D27904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15.755,65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579813E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31600BDB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45</w:t>
            </w:r>
          </w:p>
        </w:tc>
      </w:tr>
      <w:tr w:rsidR="00B909D5" w14:paraId="410DEE1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F1C3097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1780C6CE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74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579E48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36601B01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3234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1FF8CFF4" w14:textId="77777777" w:rsidR="00B909D5" w:rsidRDefault="00B909D5" w:rsidP="00B909D5">
            <w:pPr>
              <w:pStyle w:val="Naslov4"/>
              <w:rPr>
                <w:b w:val="0"/>
                <w:lang w:val="pl-PL"/>
              </w:rPr>
            </w:pPr>
          </w:p>
          <w:p w14:paraId="274E8E45" w14:textId="77777777" w:rsidR="00B909D5" w:rsidRDefault="00B909D5" w:rsidP="00B909D5">
            <w:pPr>
              <w:pStyle w:val="Naslov4"/>
              <w:rPr>
                <w:b w:val="0"/>
                <w:lang w:val="pl-PL"/>
              </w:rPr>
            </w:pPr>
            <w:r>
              <w:rPr>
                <w:b w:val="0"/>
                <w:lang w:val="pl-PL"/>
              </w:rPr>
              <w:t>Ostale komunalne usluge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BB4C39D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30C109A5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35.000,00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89BCDD6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0C349537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24.961,06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84D05DE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1DE6F9E8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71</w:t>
            </w:r>
          </w:p>
        </w:tc>
      </w:tr>
      <w:tr w:rsidR="00B909D5" w14:paraId="5CAA99B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E745DD2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61401D39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75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AE0F09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7783CBB8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3234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2B5100" w14:textId="77777777" w:rsidR="00B909D5" w:rsidRPr="00FA5514" w:rsidRDefault="00B909D5" w:rsidP="00B909D5">
            <w:pPr>
              <w:rPr>
                <w:sz w:val="24"/>
              </w:rPr>
            </w:pPr>
          </w:p>
          <w:p w14:paraId="16CF29EB" w14:textId="77777777" w:rsidR="00B909D5" w:rsidRPr="00FA5514" w:rsidRDefault="00B909D5" w:rsidP="00B909D5">
            <w:pPr>
              <w:rPr>
                <w:sz w:val="24"/>
              </w:rPr>
            </w:pPr>
            <w:proofErr w:type="spellStart"/>
            <w:r w:rsidRPr="00FA5514">
              <w:rPr>
                <w:sz w:val="24"/>
              </w:rPr>
              <w:t>Usluge</w:t>
            </w:r>
            <w:proofErr w:type="spellEnd"/>
            <w:r w:rsidRPr="00FA5514">
              <w:rPr>
                <w:sz w:val="24"/>
              </w:rPr>
              <w:t xml:space="preserve"> </w:t>
            </w:r>
            <w:proofErr w:type="spellStart"/>
            <w:r w:rsidRPr="00FA5514">
              <w:rPr>
                <w:sz w:val="24"/>
              </w:rPr>
              <w:t>komunalnog</w:t>
            </w:r>
            <w:proofErr w:type="spellEnd"/>
            <w:r w:rsidRPr="00FA5514">
              <w:rPr>
                <w:sz w:val="24"/>
              </w:rPr>
              <w:t xml:space="preserve"> </w:t>
            </w:r>
            <w:proofErr w:type="spellStart"/>
            <w:r w:rsidRPr="00FA5514">
              <w:rPr>
                <w:sz w:val="24"/>
              </w:rPr>
              <w:t>redara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487E9B3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0D1D3CE4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30.000,00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5B5A788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14E8E8CC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29.501,04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6378C29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C08E79F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</w:tr>
      <w:tr w:rsidR="00B909D5" w14:paraId="7FC6095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7D83BAE" w14:textId="77777777" w:rsidR="00B909D5" w:rsidRDefault="00B909D5" w:rsidP="00B909D5">
            <w:pPr>
              <w:snapToGrid w:val="0"/>
              <w:rPr>
                <w:sz w:val="24"/>
                <w:lang w:val="hr-HR"/>
              </w:rPr>
            </w:pPr>
          </w:p>
          <w:p w14:paraId="5D764425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76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D2139A7" w14:textId="77777777" w:rsidR="00B909D5" w:rsidRDefault="00B909D5" w:rsidP="00B909D5">
            <w:pPr>
              <w:snapToGrid w:val="0"/>
              <w:rPr>
                <w:sz w:val="24"/>
              </w:rPr>
            </w:pPr>
          </w:p>
          <w:p w14:paraId="1EAD78F6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3234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00063F2D" w14:textId="77777777" w:rsidR="00B909D5" w:rsidRDefault="00B909D5" w:rsidP="00B909D5">
            <w:pPr>
              <w:pStyle w:val="Naslov4"/>
              <w:rPr>
                <w:b w:val="0"/>
                <w:lang w:val="en-AU"/>
              </w:rPr>
            </w:pPr>
            <w:proofErr w:type="spellStart"/>
            <w:r>
              <w:rPr>
                <w:b w:val="0"/>
                <w:lang w:val="en-AU"/>
              </w:rPr>
              <w:t>Ostalo</w:t>
            </w:r>
            <w:proofErr w:type="spellEnd"/>
            <w:r>
              <w:rPr>
                <w:b w:val="0"/>
                <w:lang w:val="en-AU"/>
              </w:rPr>
              <w:t xml:space="preserve"> </w:t>
            </w:r>
            <w:proofErr w:type="spellStart"/>
            <w:r>
              <w:rPr>
                <w:b w:val="0"/>
                <w:lang w:val="en-AU"/>
              </w:rPr>
              <w:t>suf.u</w:t>
            </w:r>
            <w:proofErr w:type="spellEnd"/>
            <w:r>
              <w:rPr>
                <w:b w:val="0"/>
                <w:lang w:val="en-AU"/>
              </w:rPr>
              <w:t xml:space="preserve"> </w:t>
            </w:r>
            <w:proofErr w:type="spellStart"/>
            <w:r>
              <w:rPr>
                <w:b w:val="0"/>
                <w:lang w:val="en-AU"/>
              </w:rPr>
              <w:t>poljop</w:t>
            </w:r>
            <w:proofErr w:type="spellEnd"/>
            <w:r>
              <w:rPr>
                <w:b w:val="0"/>
                <w:lang w:val="en-AU"/>
              </w:rPr>
              <w:t xml:space="preserve">. </w:t>
            </w:r>
            <w:proofErr w:type="spellStart"/>
            <w:r>
              <w:rPr>
                <w:b w:val="0"/>
                <w:lang w:val="en-AU"/>
              </w:rPr>
              <w:t>Održavanje</w:t>
            </w:r>
            <w:proofErr w:type="spellEnd"/>
            <w:r>
              <w:rPr>
                <w:b w:val="0"/>
                <w:lang w:val="en-AU"/>
              </w:rPr>
              <w:t xml:space="preserve"> </w:t>
            </w:r>
            <w:proofErr w:type="spellStart"/>
            <w:r>
              <w:rPr>
                <w:b w:val="0"/>
                <w:lang w:val="en-AU"/>
              </w:rPr>
              <w:t>kanalske</w:t>
            </w:r>
            <w:proofErr w:type="spellEnd"/>
            <w:r>
              <w:rPr>
                <w:b w:val="0"/>
                <w:lang w:val="en-AU"/>
              </w:rPr>
              <w:t xml:space="preserve"> </w:t>
            </w:r>
            <w:proofErr w:type="spellStart"/>
            <w:r>
              <w:rPr>
                <w:b w:val="0"/>
                <w:lang w:val="en-AU"/>
              </w:rPr>
              <w:t>mreže</w:t>
            </w:r>
            <w:proofErr w:type="spellEnd"/>
            <w:r>
              <w:rPr>
                <w:b w:val="0"/>
                <w:lang w:val="en-AU"/>
              </w:rPr>
              <w:t xml:space="preserve"> </w:t>
            </w:r>
            <w:proofErr w:type="spellStart"/>
            <w:r>
              <w:rPr>
                <w:b w:val="0"/>
                <w:lang w:val="en-AU"/>
              </w:rPr>
              <w:t>i</w:t>
            </w:r>
            <w:proofErr w:type="spellEnd"/>
            <w:r>
              <w:rPr>
                <w:b w:val="0"/>
                <w:lang w:val="en-AU"/>
              </w:rPr>
              <w:t xml:space="preserve"> </w:t>
            </w:r>
            <w:proofErr w:type="spellStart"/>
            <w:r>
              <w:rPr>
                <w:b w:val="0"/>
                <w:lang w:val="en-AU"/>
              </w:rPr>
              <w:t>puteva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AB2519B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5F159E2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71231E6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011237E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52.031,25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C8B5192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17C51BBE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</w:tr>
      <w:tr w:rsidR="00B909D5" w14:paraId="05BDF71F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B61F73F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szCs w:val="24"/>
                <w:lang w:val="hr-HR"/>
              </w:rPr>
            </w:pPr>
          </w:p>
          <w:p w14:paraId="28570A39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szCs w:val="24"/>
                <w:lang w:val="hr-HR"/>
              </w:rPr>
            </w:pPr>
            <w:r>
              <w:rPr>
                <w:bCs/>
                <w:sz w:val="24"/>
                <w:szCs w:val="24"/>
                <w:lang w:val="hr-HR"/>
              </w:rPr>
              <w:t>77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2FFA8F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szCs w:val="24"/>
              </w:rPr>
            </w:pPr>
          </w:p>
          <w:p w14:paraId="01AC0F3A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3234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0D0DE4A" w14:textId="77777777" w:rsidR="00B909D5" w:rsidRDefault="00B909D5" w:rsidP="00B909D5">
            <w:pPr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Ostala sufinanciranja u poljoprivredi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7EC9BE5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</w:p>
          <w:p w14:paraId="3B2576F6" w14:textId="77777777" w:rsidR="00B909D5" w:rsidRPr="00BC13FF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30.000,00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7517BE2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</w:p>
          <w:p w14:paraId="7C0A4FA2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29E0572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</w:p>
          <w:p w14:paraId="7343A92C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0</w:t>
            </w:r>
          </w:p>
        </w:tc>
      </w:tr>
      <w:tr w:rsidR="00B909D5" w14:paraId="0C16F1A8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3BE16BC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0E7B062A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78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A820E6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6D02CE66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3236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1FB51DC3" w14:textId="77777777" w:rsidR="00B909D5" w:rsidRDefault="00B909D5" w:rsidP="00B909D5">
            <w:pPr>
              <w:pStyle w:val="Naslov4"/>
              <w:rPr>
                <w:b w:val="0"/>
                <w:lang w:val="en-AU"/>
              </w:rPr>
            </w:pPr>
            <w:proofErr w:type="spellStart"/>
            <w:r>
              <w:rPr>
                <w:b w:val="0"/>
                <w:lang w:val="en-AU"/>
              </w:rPr>
              <w:t>Veterinarske</w:t>
            </w:r>
            <w:proofErr w:type="spellEnd"/>
            <w:r>
              <w:rPr>
                <w:b w:val="0"/>
                <w:lang w:val="en-AU"/>
              </w:rPr>
              <w:t xml:space="preserve"> </w:t>
            </w:r>
            <w:proofErr w:type="spellStart"/>
            <w:r>
              <w:rPr>
                <w:b w:val="0"/>
                <w:lang w:val="en-AU"/>
              </w:rPr>
              <w:t>usluge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2437B50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1DE6BC0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85.000,00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CD88DB9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1AC1F569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92.091,33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DF072B8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C6DD1D0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B909D5" w14:paraId="73AE2437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7416C62" w14:textId="77777777" w:rsidR="00B909D5" w:rsidRDefault="00B909D5" w:rsidP="00B909D5">
            <w:pPr>
              <w:rPr>
                <w:b/>
                <w:sz w:val="24"/>
              </w:rPr>
            </w:pPr>
          </w:p>
          <w:p w14:paraId="53E7C7D6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Aktivnost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EA4D9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A03 0104 A100002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AF3C1A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PROGRAM RAZVOJA I POTICAJA POLJOPRIVREDE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DA1655E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33BAC2A2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143.000,00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EC98184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337A756D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138.120,00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BF7B395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68B144ED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96</w:t>
            </w:r>
          </w:p>
        </w:tc>
      </w:tr>
      <w:tr w:rsidR="00B909D5" w14:paraId="1ECB252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AB0564D" w14:textId="77777777" w:rsidR="00B909D5" w:rsidRDefault="00B909D5" w:rsidP="00B909D5">
            <w:pPr>
              <w:rPr>
                <w:b/>
                <w:sz w:val="24"/>
              </w:rPr>
            </w:pPr>
          </w:p>
          <w:p w14:paraId="59EBBFC8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Razdjel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29469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7E857D52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259FA8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586AED63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KOMUNALNE DJELAT. I PROST. UREĐENJE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921C46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3F77C02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143.000,00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012E510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1FEA9BAA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138.120,00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6627E2F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0B8F981C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96</w:t>
            </w:r>
          </w:p>
        </w:tc>
      </w:tr>
      <w:tr w:rsidR="00B909D5" w14:paraId="292F743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25CAE0B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688DBF46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EFD432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AC4DFE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0C38DC39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lastRenderedPageBreak/>
              <w:t>IZVOR PRIHODI ZA POSEBNE NAMJENE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C652D1A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08039B4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lastRenderedPageBreak/>
              <w:t>143.000,00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2328096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467BDE4C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lastRenderedPageBreak/>
              <w:t>138.120,00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90BE15A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77D10811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lastRenderedPageBreak/>
              <w:t>96</w:t>
            </w:r>
          </w:p>
        </w:tc>
      </w:tr>
      <w:tr w:rsidR="00B909D5" w14:paraId="4EDB359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C8ABF3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962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16A712F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FA5B" w14:textId="77777777" w:rsidR="00B909D5" w:rsidRDefault="00B909D5" w:rsidP="00B909D5">
            <w:pPr>
              <w:rPr>
                <w:b/>
                <w:sz w:val="24"/>
              </w:rPr>
            </w:pPr>
          </w:p>
          <w:p w14:paraId="0884405E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EKONOMSKI POSLOVI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A5F851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7E340EAB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143.000,00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E23AEC2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29F40D0A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138.120,00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A4F3D4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D2AD286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96</w:t>
            </w:r>
          </w:p>
        </w:tc>
      </w:tr>
      <w:tr w:rsidR="00B909D5" w14:paraId="6FE7C70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AA3FD08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2EFC9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759C064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0421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AA26E3" w14:textId="77777777" w:rsidR="00B909D5" w:rsidRDefault="00B909D5" w:rsidP="00B909D5">
            <w:pPr>
              <w:rPr>
                <w:b/>
                <w:sz w:val="24"/>
              </w:rPr>
            </w:pPr>
          </w:p>
          <w:p w14:paraId="03A2C2C9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POLJOPRIVREDA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617574A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187C6330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143.000,00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6F5EFD7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3FF0F47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138.120,00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AFA008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63F2AD1B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96</w:t>
            </w:r>
          </w:p>
        </w:tc>
      </w:tr>
      <w:tr w:rsidR="00B909D5" w14:paraId="6852ECA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9CBA97E" w14:textId="77777777" w:rsidR="00B909D5" w:rsidRDefault="00B909D5" w:rsidP="00B909D5">
            <w:pPr>
              <w:rPr>
                <w:sz w:val="24"/>
              </w:rPr>
            </w:pPr>
          </w:p>
          <w:p w14:paraId="05321F1E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7B4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34E6CB5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42B0" w14:textId="77777777" w:rsidR="00B909D5" w:rsidRDefault="00B909D5" w:rsidP="00B909D5">
            <w:pPr>
              <w:rPr>
                <w:b/>
                <w:sz w:val="24"/>
              </w:rPr>
            </w:pPr>
          </w:p>
          <w:p w14:paraId="1EF2265E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Rashodi poslovanja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B6A21D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B7614B1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143.000,00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04A231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38CF0E1D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138.120,00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A5D3FFB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666C6B08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96</w:t>
            </w:r>
          </w:p>
        </w:tc>
      </w:tr>
      <w:tr w:rsidR="00B909D5" w14:paraId="495C0F83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04D4E82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9F87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11F9D0C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B70F" w14:textId="77777777" w:rsidR="00B909D5" w:rsidRDefault="00B909D5" w:rsidP="00B909D5">
            <w:pPr>
              <w:rPr>
                <w:b/>
                <w:sz w:val="24"/>
              </w:rPr>
            </w:pPr>
          </w:p>
          <w:p w14:paraId="76DD9BB4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Materijalni rashodi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EAB3FC1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7AB99039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143.000,00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BDED4FE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6E9DD888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138.120,00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888C574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720BCA48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96</w:t>
            </w:r>
          </w:p>
        </w:tc>
      </w:tr>
      <w:tr w:rsidR="00B909D5" w14:paraId="399B88C1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BCBE908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pt-BR"/>
              </w:rPr>
            </w:pPr>
          </w:p>
          <w:p w14:paraId="08B7CCF3" w14:textId="77777777" w:rsidR="00B909D5" w:rsidRDefault="00B909D5" w:rsidP="00B909D5">
            <w:pPr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3E2F44" w14:textId="77777777" w:rsidR="00B909D5" w:rsidRDefault="00B909D5" w:rsidP="00B909D5">
            <w:pPr>
              <w:snapToGrid w:val="0"/>
              <w:rPr>
                <w:b/>
                <w:sz w:val="24"/>
                <w:lang w:val="pt-BR"/>
              </w:rPr>
            </w:pPr>
          </w:p>
          <w:p w14:paraId="02A804E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>32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2D079B8" w14:textId="77777777" w:rsidR="00B909D5" w:rsidRDefault="00B909D5" w:rsidP="00B909D5">
            <w:pPr>
              <w:pStyle w:val="Naslov6"/>
              <w:keepNext w:val="0"/>
              <w:tabs>
                <w:tab w:val="num" w:pos="0"/>
              </w:tabs>
              <w:suppressAutoHyphens/>
              <w:snapToGrid w:val="0"/>
              <w:spacing w:before="240" w:after="6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Rashodi za usluge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2DA47FD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B086B9A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143.000,00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D14DC16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44C2A42" w14:textId="77777777" w:rsidR="00B909D5" w:rsidRPr="00E206B9" w:rsidRDefault="00B909D5" w:rsidP="00B909D5">
            <w:pPr>
              <w:jc w:val="right"/>
              <w:rPr>
                <w:b/>
                <w:sz w:val="24"/>
              </w:rPr>
            </w:pPr>
            <w:r w:rsidRPr="00E206B9">
              <w:rPr>
                <w:b/>
                <w:sz w:val="24"/>
              </w:rPr>
              <w:t>138.120,00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FDFFF8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13518658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96</w:t>
            </w:r>
          </w:p>
        </w:tc>
      </w:tr>
      <w:tr w:rsidR="00B909D5" w14:paraId="7DF08C42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EDA2317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</w:p>
          <w:p w14:paraId="3180EE11" w14:textId="77777777" w:rsidR="00B909D5" w:rsidRDefault="00B909D5" w:rsidP="00B909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39CB4E" w14:textId="77777777" w:rsidR="00B909D5" w:rsidRDefault="00B909D5" w:rsidP="00B909D5">
            <w:pPr>
              <w:snapToGrid w:val="0"/>
              <w:rPr>
                <w:sz w:val="24"/>
              </w:rPr>
            </w:pPr>
          </w:p>
          <w:p w14:paraId="563953F7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3237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570265" w14:textId="77777777" w:rsidR="00B909D5" w:rsidRDefault="00B909D5" w:rsidP="00B909D5">
            <w:pPr>
              <w:rPr>
                <w:sz w:val="24"/>
                <w:szCs w:val="24"/>
              </w:rPr>
            </w:pPr>
          </w:p>
          <w:p w14:paraId="5503CA76" w14:textId="77777777" w:rsidR="00B909D5" w:rsidRDefault="00B909D5" w:rsidP="00B909D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Geodetsko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katastarske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usluge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D7AEEC1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40262C71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83CC16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42392416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5.120,00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52A2D65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E1C4784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</w:tr>
      <w:tr w:rsidR="00B909D5" w14:paraId="3192C9D6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041C31B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45E6917D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80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9684878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70B0F82F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3237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2E260C" w14:textId="77777777" w:rsidR="00B909D5" w:rsidRDefault="00B909D5" w:rsidP="00B909D5">
            <w:pPr>
              <w:rPr>
                <w:sz w:val="24"/>
                <w:szCs w:val="24"/>
                <w:lang w:val="pl-PL"/>
              </w:rPr>
            </w:pPr>
          </w:p>
          <w:p w14:paraId="157687AF" w14:textId="77777777" w:rsidR="00B909D5" w:rsidRDefault="00B909D5" w:rsidP="00B909D5">
            <w:pPr>
              <w:rPr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Geodetsko katarska izmjera k.o. Tomašanci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F3FF892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542FFB7D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FCFCD64" w14:textId="77777777" w:rsidR="00B909D5" w:rsidRDefault="00B909D5" w:rsidP="00B909D5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  <w:lang w:val="pl-PL"/>
              </w:rPr>
            </w:pPr>
          </w:p>
          <w:p w14:paraId="72074D24" w14:textId="77777777" w:rsidR="00B909D5" w:rsidRDefault="00B909D5" w:rsidP="00B909D5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D2759CA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09AC49AB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</w:t>
            </w:r>
          </w:p>
        </w:tc>
      </w:tr>
      <w:tr w:rsidR="00B909D5" w14:paraId="289433B8" w14:textId="77777777" w:rsidTr="000B323E">
        <w:trPr>
          <w:trHeight w:val="586"/>
        </w:trPr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755F0BB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</w:p>
          <w:p w14:paraId="6701158A" w14:textId="77777777" w:rsidR="00B909D5" w:rsidRDefault="00B909D5" w:rsidP="00B909D5">
            <w:pPr>
              <w:snapToGrid w:val="0"/>
              <w:jc w:val="center"/>
              <w:rPr>
                <w:sz w:val="24"/>
                <w:lang w:val="hr-HR"/>
              </w:rPr>
            </w:pPr>
            <w:r>
              <w:rPr>
                <w:sz w:val="24"/>
                <w:lang w:val="hr-HR"/>
              </w:rPr>
              <w:t>81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FA446A5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4C36F6EA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3237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AB5A14" w14:textId="77777777" w:rsidR="00B909D5" w:rsidRDefault="00B909D5" w:rsidP="00B909D5">
            <w:pPr>
              <w:rPr>
                <w:sz w:val="24"/>
                <w:szCs w:val="24"/>
                <w:lang w:val="pl-PL"/>
              </w:rPr>
            </w:pPr>
          </w:p>
          <w:p w14:paraId="0FABA0C3" w14:textId="77777777" w:rsidR="00B909D5" w:rsidRDefault="00B909D5" w:rsidP="00B909D5">
            <w:pPr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Geodetsko katarska izmjera k.o. Gorjani</w:t>
            </w:r>
          </w:p>
          <w:p w14:paraId="4643171B" w14:textId="77777777" w:rsidR="00B909D5" w:rsidRPr="00CE46D8" w:rsidRDefault="00B909D5" w:rsidP="00B909D5">
            <w:pPr>
              <w:rPr>
                <w:color w:val="FF0000"/>
                <w:sz w:val="24"/>
                <w:szCs w:val="24"/>
                <w:lang w:val="pl-PL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6DA3E7A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4D9B95BA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133.000,00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4CBDE61" w14:textId="77777777" w:rsidR="00B909D5" w:rsidRDefault="00B909D5" w:rsidP="00B909D5">
            <w:pPr>
              <w:tabs>
                <w:tab w:val="center" w:pos="742"/>
                <w:tab w:val="right" w:pos="1485"/>
              </w:tabs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ab/>
            </w:r>
          </w:p>
          <w:p w14:paraId="7C1F18F5" w14:textId="77777777" w:rsidR="00B909D5" w:rsidRDefault="00B909D5" w:rsidP="00B909D5">
            <w:pPr>
              <w:tabs>
                <w:tab w:val="center" w:pos="742"/>
                <w:tab w:val="right" w:pos="1485"/>
              </w:tabs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ab/>
              <w:t>133.000,00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00D7A85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3022228C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100</w:t>
            </w:r>
          </w:p>
        </w:tc>
      </w:tr>
      <w:tr w:rsidR="00B909D5" w14:paraId="31E4B47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890F208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Kapitalni projekt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A21517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A03 0104K100001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40FFAAF" w14:textId="77777777" w:rsidR="00B909D5" w:rsidRDefault="00B909D5" w:rsidP="00B909D5">
            <w:pPr>
              <w:rPr>
                <w:b/>
                <w:sz w:val="24"/>
              </w:rPr>
            </w:pPr>
          </w:p>
          <w:p w14:paraId="1410D18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TRIMERI ZA KOŠNJU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4442773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25AA5214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21B80F1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442E4F74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 w:rsidRPr="00E206B9">
              <w:rPr>
                <w:b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FAAEDEE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1B76A6AB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0</w:t>
            </w:r>
          </w:p>
        </w:tc>
      </w:tr>
      <w:tr w:rsidR="00B909D5" w14:paraId="23249C56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DEC9BAA" w14:textId="77777777" w:rsidR="00B909D5" w:rsidRDefault="00B909D5" w:rsidP="00B909D5">
            <w:pPr>
              <w:rPr>
                <w:b/>
                <w:sz w:val="24"/>
              </w:rPr>
            </w:pPr>
          </w:p>
          <w:p w14:paraId="691C9F73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Razdjel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1DDEB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36F4CC9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59C812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KOMUNALNE DJELATNOSTI I PROSTORNO UREĐENJE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75D471C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307DDE94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7D0B2B3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4C645C30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 w:rsidRPr="00E206B9">
              <w:rPr>
                <w:b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1316B23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1FE8056B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0</w:t>
            </w:r>
          </w:p>
        </w:tc>
      </w:tr>
      <w:tr w:rsidR="00B909D5" w14:paraId="5307AB0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E8E4723" w14:textId="77777777" w:rsidR="00B909D5" w:rsidRDefault="00B909D5" w:rsidP="00B909D5">
            <w:pPr>
              <w:rPr>
                <w:b/>
                <w:sz w:val="24"/>
              </w:rPr>
            </w:pPr>
          </w:p>
          <w:p w14:paraId="434BF6E3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4B2EE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52C528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IZVOR PRIHODI ZA POSEBNE NAMJENE i POMOĆI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96271AF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50B044D4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54D5568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52D228D5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 w:rsidRPr="00E206B9">
              <w:rPr>
                <w:b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3755A1B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280E98C6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0</w:t>
            </w:r>
          </w:p>
        </w:tc>
      </w:tr>
      <w:tr w:rsidR="00B909D5" w14:paraId="7A060C2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8396091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3A94E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6E6E85C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05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10E2D6F" w14:textId="77777777" w:rsidR="00B909D5" w:rsidRDefault="00B909D5" w:rsidP="00B909D5">
            <w:pPr>
              <w:rPr>
                <w:b/>
                <w:sz w:val="24"/>
              </w:rPr>
            </w:pPr>
          </w:p>
          <w:p w14:paraId="37F1B997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ZAŠTITA OKOLIŠA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F69AD85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2432B517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859EACD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3C91A432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 w:rsidRPr="00E206B9">
              <w:rPr>
                <w:b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A54F751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68A0C081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0</w:t>
            </w:r>
          </w:p>
        </w:tc>
      </w:tr>
      <w:tr w:rsidR="00B909D5" w14:paraId="2F69AB6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50CEE3D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1C6B4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194D84AD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0560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DE7A5B5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POSLOVI I USLUGE ZAŠTITE OKOLIŠA KOJI NISU DRUGDJE SVRSTANI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ACCE7D2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31E63FAD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925A843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64B4F911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 w:rsidRPr="00E206B9">
              <w:rPr>
                <w:b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DC3DC24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2DE11830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0</w:t>
            </w:r>
          </w:p>
        </w:tc>
      </w:tr>
      <w:tr w:rsidR="00B909D5" w14:paraId="7D957C23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3E055B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45577F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</w:rPr>
            </w:pPr>
          </w:p>
          <w:p w14:paraId="0F3A934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531EDF4" w14:textId="77777777" w:rsidR="00B909D5" w:rsidRDefault="00B909D5" w:rsidP="00B909D5">
            <w:pPr>
              <w:snapToGrid w:val="0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RASHODI ZA NABAVU NEFINANCIJSKE IMOVINE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7828294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64D858E8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AD7A0E9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1D44E250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 w:rsidRPr="00E206B9">
              <w:rPr>
                <w:b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6AADE77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14257F68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0</w:t>
            </w:r>
          </w:p>
        </w:tc>
      </w:tr>
      <w:tr w:rsidR="00B909D5" w14:paraId="114931A6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AC8563B" w14:textId="77777777" w:rsidR="00B909D5" w:rsidRDefault="00B909D5" w:rsidP="00B909D5">
            <w:pPr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2A0F7AB" w14:textId="77777777" w:rsidR="00B909D5" w:rsidRDefault="00B909D5" w:rsidP="00B909D5">
            <w:pPr>
              <w:snapToGrid w:val="0"/>
              <w:jc w:val="center"/>
              <w:rPr>
                <w:b/>
                <w:sz w:val="24"/>
                <w:lang w:val="pt-BR"/>
              </w:rPr>
            </w:pPr>
          </w:p>
          <w:p w14:paraId="144A13B2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8E24C75" w14:textId="77777777" w:rsidR="00B909D5" w:rsidRDefault="00B909D5" w:rsidP="00B909D5">
            <w:pPr>
              <w:snapToGrid w:val="0"/>
              <w:rPr>
                <w:b/>
                <w:sz w:val="24"/>
              </w:rPr>
            </w:pPr>
          </w:p>
          <w:p w14:paraId="1C9C1892" w14:textId="77777777" w:rsidR="00B909D5" w:rsidRDefault="00B909D5" w:rsidP="00B909D5">
            <w:pPr>
              <w:snapToGrid w:val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Rashodi</w:t>
            </w:r>
            <w:proofErr w:type="spellEnd"/>
            <w:r>
              <w:rPr>
                <w:b/>
                <w:sz w:val="24"/>
              </w:rPr>
              <w:t xml:space="preserve"> za </w:t>
            </w:r>
            <w:proofErr w:type="spellStart"/>
            <w:r>
              <w:rPr>
                <w:b/>
                <w:sz w:val="24"/>
              </w:rPr>
              <w:t>nabavu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proizvedene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dugotrajne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imovine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B675A74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3705DD92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712042D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09371FE6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 w:rsidRPr="00E206B9">
              <w:rPr>
                <w:b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2CF5D40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0839178D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0</w:t>
            </w:r>
          </w:p>
        </w:tc>
      </w:tr>
      <w:tr w:rsidR="00B909D5" w14:paraId="7336A04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0027456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935E893" w14:textId="77777777" w:rsidR="00B909D5" w:rsidRDefault="00B909D5" w:rsidP="00B909D5">
            <w:pPr>
              <w:snapToGrid w:val="0"/>
              <w:rPr>
                <w:b/>
                <w:sz w:val="24"/>
              </w:rPr>
            </w:pPr>
          </w:p>
          <w:p w14:paraId="6428275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422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7B246D" w14:textId="77777777" w:rsidR="00B909D5" w:rsidRDefault="00B909D5" w:rsidP="00B909D5">
            <w:pPr>
              <w:pStyle w:val="Naslov4"/>
              <w:tabs>
                <w:tab w:val="left" w:pos="708"/>
              </w:tabs>
              <w:snapToGrid w:val="0"/>
              <w:rPr>
                <w:szCs w:val="24"/>
              </w:rPr>
            </w:pPr>
          </w:p>
          <w:p w14:paraId="56315D49" w14:textId="77777777" w:rsidR="00B909D5" w:rsidRDefault="00B909D5" w:rsidP="00B909D5">
            <w:pPr>
              <w:pStyle w:val="Naslov4"/>
              <w:tabs>
                <w:tab w:val="left" w:pos="708"/>
              </w:tabs>
              <w:snapToGrid w:val="0"/>
              <w:rPr>
                <w:szCs w:val="24"/>
              </w:rPr>
            </w:pPr>
            <w:r>
              <w:rPr>
                <w:szCs w:val="24"/>
              </w:rPr>
              <w:t>Postrojenja i oprema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D4A4BE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7EC0E416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8FB22BE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6570AB83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 w:rsidRPr="00E206B9">
              <w:rPr>
                <w:b/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70AE49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</w:p>
          <w:p w14:paraId="33DAFD5D" w14:textId="77777777" w:rsidR="00B909D5" w:rsidRDefault="00B909D5" w:rsidP="00B909D5">
            <w:pPr>
              <w:jc w:val="right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0</w:t>
            </w:r>
          </w:p>
        </w:tc>
      </w:tr>
      <w:tr w:rsidR="00B909D5" w14:paraId="6E1196F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1AF357C" w14:textId="77777777" w:rsidR="00B909D5" w:rsidRDefault="00B909D5" w:rsidP="00B909D5">
            <w:pPr>
              <w:jc w:val="center"/>
              <w:rPr>
                <w:bCs/>
                <w:sz w:val="24"/>
              </w:rPr>
            </w:pPr>
          </w:p>
          <w:p w14:paraId="09A3955D" w14:textId="77777777" w:rsidR="00B909D5" w:rsidRDefault="00B909D5" w:rsidP="00B909D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82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A5D6EB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</w:rPr>
            </w:pPr>
          </w:p>
          <w:p w14:paraId="6C32CFCF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4223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45B1B40" w14:textId="77777777" w:rsidR="00B909D5" w:rsidRDefault="00B909D5" w:rsidP="00B909D5">
            <w:pPr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Spremnici za odlaganje otpada po kućanstvima i spremnici za zelene otoke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6316B8C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</w:p>
          <w:p w14:paraId="10F7B919" w14:textId="77777777" w:rsidR="00B909D5" w:rsidRPr="00BC13FF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35.000,00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A84A264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</w:p>
          <w:p w14:paraId="1D56938C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D6724B3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</w:p>
          <w:p w14:paraId="18F79B68" w14:textId="77777777" w:rsidR="00B909D5" w:rsidRDefault="00B909D5" w:rsidP="00B909D5">
            <w:pPr>
              <w:jc w:val="right"/>
              <w:rPr>
                <w:bCs/>
                <w:sz w:val="24"/>
                <w:lang w:val="pl-PL"/>
              </w:rPr>
            </w:pPr>
            <w:r>
              <w:rPr>
                <w:bCs/>
                <w:sz w:val="24"/>
                <w:lang w:val="pl-PL"/>
              </w:rPr>
              <w:t>0</w:t>
            </w:r>
          </w:p>
        </w:tc>
      </w:tr>
      <w:tr w:rsidR="00B909D5" w14:paraId="1620C96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3DA0FD9" w14:textId="77777777" w:rsidR="00B909D5" w:rsidRDefault="00B909D5" w:rsidP="00B909D5">
            <w:pPr>
              <w:jc w:val="center"/>
              <w:rPr>
                <w:bCs/>
                <w:sz w:val="24"/>
              </w:rPr>
            </w:pPr>
          </w:p>
          <w:p w14:paraId="4F9ECAA1" w14:textId="77777777" w:rsidR="00B909D5" w:rsidRDefault="00B909D5" w:rsidP="00B909D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83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D05151" w14:textId="77777777" w:rsidR="00B909D5" w:rsidRDefault="00B909D5" w:rsidP="00B909D5">
            <w:pPr>
              <w:snapToGrid w:val="0"/>
              <w:rPr>
                <w:bCs/>
                <w:sz w:val="24"/>
              </w:rPr>
            </w:pPr>
          </w:p>
          <w:p w14:paraId="67CC4732" w14:textId="77777777" w:rsidR="00B909D5" w:rsidRDefault="00B909D5" w:rsidP="00B909D5">
            <w:pPr>
              <w:snapToGrid w:val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4227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2D440E7" w14:textId="77777777" w:rsidR="00B909D5" w:rsidRDefault="00B909D5" w:rsidP="00B909D5">
            <w:pPr>
              <w:pStyle w:val="Naslov4"/>
              <w:tabs>
                <w:tab w:val="left" w:pos="708"/>
              </w:tabs>
              <w:snapToGrid w:val="0"/>
              <w:rPr>
                <w:szCs w:val="24"/>
              </w:rPr>
            </w:pPr>
          </w:p>
          <w:p w14:paraId="43CA9B6F" w14:textId="77777777" w:rsidR="00B909D5" w:rsidRDefault="00B909D5" w:rsidP="00B909D5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Oprema za održavanje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EB9D008" w14:textId="77777777" w:rsidR="00B909D5" w:rsidRDefault="00B909D5" w:rsidP="00B909D5">
            <w:pPr>
              <w:jc w:val="right"/>
              <w:rPr>
                <w:sz w:val="24"/>
                <w:lang w:val="pt-BR"/>
              </w:rPr>
            </w:pPr>
          </w:p>
          <w:p w14:paraId="496EB386" w14:textId="77777777" w:rsidR="00B909D5" w:rsidRPr="00BC13FF" w:rsidRDefault="00B909D5" w:rsidP="00B909D5">
            <w:pPr>
              <w:jc w:val="right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15.000,00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E9F5BF" w14:textId="77777777" w:rsidR="00B909D5" w:rsidRDefault="00B909D5" w:rsidP="00B909D5">
            <w:pPr>
              <w:jc w:val="right"/>
              <w:rPr>
                <w:sz w:val="24"/>
                <w:lang w:val="pt-BR"/>
              </w:rPr>
            </w:pPr>
          </w:p>
          <w:p w14:paraId="4885609A" w14:textId="77777777" w:rsidR="00B909D5" w:rsidRDefault="00B909D5" w:rsidP="00B909D5">
            <w:pPr>
              <w:jc w:val="right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FD7C0F9" w14:textId="77777777" w:rsidR="00B909D5" w:rsidRDefault="00B909D5" w:rsidP="00B909D5">
            <w:pPr>
              <w:jc w:val="right"/>
              <w:rPr>
                <w:sz w:val="24"/>
                <w:lang w:val="pt-BR"/>
              </w:rPr>
            </w:pPr>
          </w:p>
          <w:p w14:paraId="5312DFCE" w14:textId="77777777" w:rsidR="00B909D5" w:rsidRDefault="00B909D5" w:rsidP="00B909D5">
            <w:pPr>
              <w:jc w:val="right"/>
              <w:rPr>
                <w:sz w:val="24"/>
                <w:lang w:val="pt-BR"/>
              </w:rPr>
            </w:pPr>
            <w:r>
              <w:rPr>
                <w:sz w:val="24"/>
                <w:lang w:val="pt-BR"/>
              </w:rPr>
              <w:t>0</w:t>
            </w:r>
          </w:p>
        </w:tc>
      </w:tr>
      <w:tr w:rsidR="00B909D5" w14:paraId="5B092AA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2DAB5DB" w14:textId="77777777" w:rsidR="00B909D5" w:rsidRDefault="00B909D5" w:rsidP="00B909D5">
            <w:pPr>
              <w:jc w:val="center"/>
              <w:rPr>
                <w:bCs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7F52B3" w14:textId="77777777" w:rsidR="00B909D5" w:rsidRDefault="00B909D5" w:rsidP="00B909D5">
            <w:pPr>
              <w:snapToGrid w:val="0"/>
              <w:rPr>
                <w:bCs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946316" w14:textId="77777777" w:rsidR="00B909D5" w:rsidRDefault="00B909D5" w:rsidP="00B909D5">
            <w:pPr>
              <w:pStyle w:val="Naslov4"/>
              <w:tabs>
                <w:tab w:val="left" w:pos="708"/>
              </w:tabs>
              <w:snapToGri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DAA2D7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49F0C6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4AC24B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</w:tc>
      </w:tr>
      <w:tr w:rsidR="00B909D5" w14:paraId="724479A6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9B69FB7" w14:textId="77777777" w:rsidR="00B909D5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  <w:p w14:paraId="3E19EECC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Program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EACE3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61F6FAF6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A04 0100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06926C" w14:textId="77777777" w:rsidR="00B909D5" w:rsidRDefault="00B909D5" w:rsidP="00B909D5">
            <w:pPr>
              <w:rPr>
                <w:b/>
                <w:sz w:val="24"/>
              </w:rPr>
            </w:pPr>
          </w:p>
          <w:p w14:paraId="262C1805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PROTUPOŽARNA ZAŠTITA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4A2490B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60D8DA9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900.000,00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A46205A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6F540C90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139.244,47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672D180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7DDBBF3D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15</w:t>
            </w:r>
          </w:p>
        </w:tc>
      </w:tr>
      <w:tr w:rsidR="00B909D5" w14:paraId="3E55A477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7FBC420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209FCBFB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Aktivnost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61132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A04 0100 A100001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29B1FE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PROTUPOŽARNA ZAŠTITA –TEKUĆE DONACIJE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A9E0E6D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7C9C4B6E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06AF67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0283C06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139.244,47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7851C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09E55760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69</w:t>
            </w:r>
          </w:p>
        </w:tc>
      </w:tr>
      <w:tr w:rsidR="00B909D5" w14:paraId="34A7E4CD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693319C" w14:textId="77777777" w:rsidR="00B909D5" w:rsidRDefault="00B909D5" w:rsidP="00B909D5">
            <w:pPr>
              <w:rPr>
                <w:b/>
                <w:sz w:val="24"/>
              </w:rPr>
            </w:pPr>
          </w:p>
          <w:p w14:paraId="07E31959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Razdjel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501F8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52D77B9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FACB34F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0F67AFAD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KOMUNALNE DJELAT. I PROST. UREĐENJE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7CB286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67D91BB4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F08BC02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D21569E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139.244,47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304C696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49434481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69</w:t>
            </w:r>
          </w:p>
        </w:tc>
      </w:tr>
      <w:tr w:rsidR="00B909D5" w14:paraId="316927C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8016171" w14:textId="77777777" w:rsidR="00B909D5" w:rsidRDefault="00B909D5" w:rsidP="00B909D5">
            <w:pPr>
              <w:rPr>
                <w:b/>
                <w:sz w:val="24"/>
              </w:rPr>
            </w:pPr>
          </w:p>
          <w:p w14:paraId="58040524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460ECB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B25DFB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1CCC5707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IZVOR PRIHODI ZA POSEBNE NAMJENE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633704C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E67FBC2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6322DBF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E11E448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139.244,47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F6F8D92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25971E11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69</w:t>
            </w:r>
          </w:p>
        </w:tc>
      </w:tr>
      <w:tr w:rsidR="00B909D5" w14:paraId="7E31FA8D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A26C5B8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FCE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2BA3358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CB5F" w14:textId="77777777" w:rsidR="00B909D5" w:rsidRDefault="00B909D5" w:rsidP="00B909D5">
            <w:pPr>
              <w:rPr>
                <w:b/>
                <w:sz w:val="24"/>
              </w:rPr>
            </w:pPr>
          </w:p>
          <w:p w14:paraId="3D0BC5FE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JAVNI RED I SIGURNOST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7B769E2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2265B6F4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287CCB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33483C88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139.244,47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546FD80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3F781E5F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69</w:t>
            </w:r>
          </w:p>
        </w:tc>
      </w:tr>
      <w:tr w:rsidR="00B909D5" w14:paraId="042DC6F6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E65DD78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EE345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159B43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0320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642D1A" w14:textId="77777777" w:rsidR="00B909D5" w:rsidRDefault="00B909D5" w:rsidP="00B909D5">
            <w:pPr>
              <w:rPr>
                <w:b/>
                <w:sz w:val="24"/>
              </w:rPr>
            </w:pPr>
          </w:p>
          <w:p w14:paraId="032306FB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USLUGE PROTUPOŽARNE ZAŠTITE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1CF7810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3F3DF67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7247544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CB38339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139.244,47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DBE1385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2FFFD226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69</w:t>
            </w:r>
          </w:p>
        </w:tc>
      </w:tr>
      <w:tr w:rsidR="00B909D5" w14:paraId="194BF87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B3685F5" w14:textId="77777777" w:rsidR="00B909D5" w:rsidRDefault="00B909D5" w:rsidP="00B909D5">
            <w:pPr>
              <w:rPr>
                <w:sz w:val="24"/>
              </w:rPr>
            </w:pPr>
          </w:p>
          <w:p w14:paraId="25BE09DB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82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66B318F3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1AFC" w14:textId="77777777" w:rsidR="00B909D5" w:rsidRDefault="00B909D5" w:rsidP="00B909D5">
            <w:pPr>
              <w:rPr>
                <w:b/>
                <w:sz w:val="24"/>
              </w:rPr>
            </w:pPr>
          </w:p>
          <w:p w14:paraId="1405274B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Rashodi poslovanja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C11189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1DCA6B78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989A4FF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308BB2A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139.244,47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A50F58C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0EE8F000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69</w:t>
            </w:r>
          </w:p>
        </w:tc>
      </w:tr>
      <w:tr w:rsidR="00B909D5" w14:paraId="07167892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876CC9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0B0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6F65B5C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38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AA9F" w14:textId="77777777" w:rsidR="00B909D5" w:rsidRDefault="00B909D5" w:rsidP="00B909D5">
            <w:pPr>
              <w:rPr>
                <w:b/>
                <w:sz w:val="24"/>
              </w:rPr>
            </w:pPr>
          </w:p>
          <w:p w14:paraId="4A7052D4" w14:textId="77777777" w:rsidR="00B909D5" w:rsidRDefault="00B909D5" w:rsidP="00B909D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Donacije</w:t>
            </w:r>
            <w:proofErr w:type="spellEnd"/>
            <w:r>
              <w:rPr>
                <w:b/>
                <w:sz w:val="24"/>
              </w:rPr>
              <w:t xml:space="preserve"> i </w:t>
            </w:r>
            <w:proofErr w:type="spellStart"/>
            <w:r>
              <w:rPr>
                <w:b/>
                <w:sz w:val="24"/>
              </w:rPr>
              <w:t>ostali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rashodi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2266A47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26C808C6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lastRenderedPageBreak/>
              <w:t>200.000,00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3056BBE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620353BA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lastRenderedPageBreak/>
              <w:t>139.244,47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4B00281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F5CD2F9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lastRenderedPageBreak/>
              <w:t>69</w:t>
            </w:r>
          </w:p>
        </w:tc>
      </w:tr>
      <w:tr w:rsidR="00B909D5" w14:paraId="1CCC84A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41C31EA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8B38C5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2B1ABCA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C3C8C7" w14:textId="77777777" w:rsidR="00B909D5" w:rsidRDefault="00B909D5" w:rsidP="00B909D5">
            <w:pPr>
              <w:rPr>
                <w:b/>
                <w:sz w:val="24"/>
              </w:rPr>
            </w:pPr>
          </w:p>
          <w:p w14:paraId="60FA5508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Tekuće donacije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E9CEC78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6528AC41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46532C5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1959A4C2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139.244,47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F125D40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1E9031A0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69</w:t>
            </w:r>
          </w:p>
        </w:tc>
      </w:tr>
      <w:tr w:rsidR="00B909D5" w:rsidRPr="00F07868" w14:paraId="29D485D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D096649" w14:textId="77777777" w:rsidR="00B909D5" w:rsidRPr="00F07868" w:rsidRDefault="00B909D5" w:rsidP="00B909D5">
            <w:pPr>
              <w:rPr>
                <w:sz w:val="24"/>
              </w:rPr>
            </w:pPr>
          </w:p>
          <w:p w14:paraId="1CA5EF24" w14:textId="77777777" w:rsidR="00B909D5" w:rsidRPr="00F07868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4D3EBDB" w14:textId="77777777" w:rsidR="00B909D5" w:rsidRPr="00F07868" w:rsidRDefault="00B909D5" w:rsidP="00B909D5">
            <w:pPr>
              <w:jc w:val="center"/>
              <w:rPr>
                <w:sz w:val="24"/>
              </w:rPr>
            </w:pPr>
          </w:p>
          <w:p w14:paraId="710BF7BD" w14:textId="77777777" w:rsidR="00B909D5" w:rsidRPr="00F07868" w:rsidRDefault="00B909D5" w:rsidP="00B909D5">
            <w:pPr>
              <w:jc w:val="center"/>
              <w:rPr>
                <w:sz w:val="24"/>
              </w:rPr>
            </w:pPr>
            <w:r w:rsidRPr="00F07868">
              <w:rPr>
                <w:sz w:val="24"/>
              </w:rPr>
              <w:t>3811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32BFCED" w14:textId="77777777" w:rsidR="00B909D5" w:rsidRPr="00F07868" w:rsidRDefault="00B909D5" w:rsidP="00B909D5">
            <w:pPr>
              <w:rPr>
                <w:sz w:val="24"/>
                <w:lang w:val="pl-PL"/>
              </w:rPr>
            </w:pPr>
            <w:r w:rsidRPr="00F07868">
              <w:rPr>
                <w:sz w:val="24"/>
                <w:lang w:val="pl-PL"/>
              </w:rPr>
              <w:t>Tekuće donacije udrugama protupožarne</w:t>
            </w:r>
          </w:p>
          <w:p w14:paraId="79930642" w14:textId="77777777" w:rsidR="00B909D5" w:rsidRPr="00F07868" w:rsidRDefault="00B909D5" w:rsidP="00B909D5">
            <w:pPr>
              <w:rPr>
                <w:sz w:val="24"/>
                <w:lang w:val="pl-PL"/>
              </w:rPr>
            </w:pPr>
            <w:r w:rsidRPr="00F07868">
              <w:rPr>
                <w:sz w:val="24"/>
                <w:lang w:val="pl-PL"/>
              </w:rPr>
              <w:t>zaštite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863FD0D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</w:p>
          <w:p w14:paraId="4EEFA4ED" w14:textId="77777777" w:rsidR="00B909D5" w:rsidRPr="00BC13FF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200.000,00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A9703B2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</w:p>
          <w:p w14:paraId="6E759735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139.244,47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036BA66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</w:p>
          <w:p w14:paraId="3E99B57E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69</w:t>
            </w:r>
          </w:p>
        </w:tc>
      </w:tr>
      <w:tr w:rsidR="00B909D5" w14:paraId="44F731FD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91EF4CC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Kapitalni projekt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3A22DB3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A04 0100 K100001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FBFDB9B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PROTUPOŽARNA ZAŠTITA –KAPITALNE DONACIJE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E58B04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7B6EC3D7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35C169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EDAEED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009044C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44F6A3D0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B909D5" w14:paraId="72AF8347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A457F11" w14:textId="77777777" w:rsidR="00B909D5" w:rsidRDefault="00B909D5" w:rsidP="00B909D5">
            <w:pPr>
              <w:rPr>
                <w:b/>
                <w:sz w:val="24"/>
              </w:rPr>
            </w:pPr>
          </w:p>
          <w:p w14:paraId="372885F2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Razdjel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A7556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36851F8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16305E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6A4A48D5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KOMUNALNE DJELAT. I PROST. UREĐENJE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D9068B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26DCE34E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308F4E4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09A7823C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A3BDC2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65791F38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B909D5" w14:paraId="22A3239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24C3620" w14:textId="77777777" w:rsidR="00B909D5" w:rsidRDefault="00B909D5" w:rsidP="00B909D5">
            <w:pPr>
              <w:rPr>
                <w:b/>
                <w:sz w:val="24"/>
              </w:rPr>
            </w:pPr>
          </w:p>
          <w:p w14:paraId="50C542DD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A2FEF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1B112F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1B6F034E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IZVOR PRIHODI ZA POSEBNE NAMJENE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DE88E7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036B6EC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E144DA1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4BF307C8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57E6BE2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1DFD89FB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B909D5" w14:paraId="15236817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7996E02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433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1805F59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774E" w14:textId="77777777" w:rsidR="00B909D5" w:rsidRDefault="00B909D5" w:rsidP="00B909D5">
            <w:pPr>
              <w:rPr>
                <w:b/>
                <w:sz w:val="24"/>
              </w:rPr>
            </w:pPr>
          </w:p>
          <w:p w14:paraId="6E69BB0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JAVNI RED I SIGURNOST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93A127A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73E3BF0A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24D1FB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36983AAA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90F533F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2BF946F1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B909D5" w14:paraId="66567E1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A5CFA59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FCE07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1F3B9DDB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0620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D239A9F" w14:textId="77777777" w:rsidR="00B909D5" w:rsidRDefault="00B909D5" w:rsidP="00B909D5">
            <w:pPr>
              <w:rPr>
                <w:b/>
                <w:sz w:val="24"/>
              </w:rPr>
            </w:pPr>
          </w:p>
          <w:p w14:paraId="69EFAB36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USLUGE PROTUPOŽARNE ZAŠTITE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A88349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4655ABD7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FAE3909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39CEF79F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3FE511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5E791639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B909D5" w14:paraId="073E043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F3136F1" w14:textId="77777777" w:rsidR="00B909D5" w:rsidRDefault="00B909D5" w:rsidP="00B909D5">
            <w:pPr>
              <w:rPr>
                <w:b/>
                <w:bCs/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15808F" w14:textId="77777777" w:rsidR="00B909D5" w:rsidRDefault="00B909D5" w:rsidP="00B909D5">
            <w:pPr>
              <w:jc w:val="center"/>
              <w:rPr>
                <w:b/>
                <w:bCs/>
                <w:sz w:val="24"/>
              </w:rPr>
            </w:pPr>
          </w:p>
          <w:p w14:paraId="59F1D2F4" w14:textId="77777777" w:rsidR="00B909D5" w:rsidRDefault="00B909D5" w:rsidP="00B909D5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382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2D36AEC9" w14:textId="77777777" w:rsidR="00B909D5" w:rsidRDefault="00B909D5" w:rsidP="00B909D5">
            <w:pPr>
              <w:rPr>
                <w:b/>
                <w:bCs/>
                <w:sz w:val="24"/>
                <w:lang w:val="pl-PL"/>
              </w:rPr>
            </w:pPr>
            <w:r>
              <w:rPr>
                <w:b/>
                <w:bCs/>
                <w:sz w:val="24"/>
                <w:lang w:val="pl-PL"/>
              </w:rPr>
              <w:t>Kapitalne donacije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5DC2E30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0AE4A0C3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FF80A97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69BB3412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 w:rsidRPr="00E206B9">
              <w:rPr>
                <w:b/>
                <w:bCs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DC98210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</w:p>
          <w:p w14:paraId="468F6C64" w14:textId="77777777" w:rsidR="00B909D5" w:rsidRDefault="00B909D5" w:rsidP="00B909D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B909D5" w14:paraId="0E38A0BD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1352558" w14:textId="77777777" w:rsidR="00B909D5" w:rsidRDefault="00B909D5" w:rsidP="00B909D5">
            <w:pPr>
              <w:rPr>
                <w:sz w:val="24"/>
              </w:rPr>
            </w:pPr>
          </w:p>
          <w:p w14:paraId="1EE69FF9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93E8CE" w14:textId="77777777" w:rsidR="00B909D5" w:rsidRDefault="00B909D5" w:rsidP="00B909D5">
            <w:pPr>
              <w:rPr>
                <w:sz w:val="24"/>
              </w:rPr>
            </w:pPr>
          </w:p>
          <w:p w14:paraId="1556D60B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F5E281B" w14:textId="77777777" w:rsidR="00B909D5" w:rsidRDefault="00B909D5" w:rsidP="00B909D5">
            <w:pPr>
              <w:rPr>
                <w:sz w:val="24"/>
                <w:lang w:val="pl-PL"/>
              </w:rPr>
            </w:pPr>
          </w:p>
          <w:p w14:paraId="1A3571EC" w14:textId="77777777" w:rsidR="00B909D5" w:rsidRDefault="00B909D5" w:rsidP="00B909D5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Kapitalne donacije DVD Tomašanci za izg.doma kulture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F60239C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7642C5F9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200.000,00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AB1EB66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16A09155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8F4254C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3947B006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</w:t>
            </w:r>
          </w:p>
        </w:tc>
      </w:tr>
      <w:tr w:rsidR="00B909D5" w14:paraId="15380C3F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D7B1BDF" w14:textId="77777777" w:rsidR="00B909D5" w:rsidRDefault="00B909D5" w:rsidP="00B909D5">
            <w:pPr>
              <w:jc w:val="center"/>
              <w:rPr>
                <w:sz w:val="24"/>
              </w:rPr>
            </w:pPr>
          </w:p>
          <w:p w14:paraId="66E9101A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1BAA56" w14:textId="77777777" w:rsidR="00B909D5" w:rsidRDefault="00B909D5" w:rsidP="00B909D5">
            <w:pPr>
              <w:rPr>
                <w:sz w:val="24"/>
              </w:rPr>
            </w:pPr>
          </w:p>
          <w:p w14:paraId="3E626681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0344B8" w14:textId="77777777" w:rsidR="00B909D5" w:rsidRDefault="00B909D5" w:rsidP="00B909D5">
            <w:pPr>
              <w:rPr>
                <w:sz w:val="24"/>
                <w:lang w:val="pl-PL"/>
              </w:rPr>
            </w:pPr>
          </w:p>
          <w:p w14:paraId="78702939" w14:textId="77777777" w:rsidR="00B909D5" w:rsidRDefault="00B909D5" w:rsidP="00B909D5">
            <w:pPr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Kapitane donacije za uređenje Doma DVD-a Gorjani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1EA5C82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16EB90D1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500.000,00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61F4E22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5A0565A3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C18FEA6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05EDF762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0</w:t>
            </w:r>
          </w:p>
        </w:tc>
      </w:tr>
      <w:tr w:rsidR="00B909D5" w14:paraId="3791F15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23A95B8" w14:textId="77777777" w:rsidR="00B909D5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  <w:p w14:paraId="3C8E7C9A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Program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4EE1B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0A36AF3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A04 0101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EEC49C9" w14:textId="77777777" w:rsidR="00B909D5" w:rsidRDefault="00B909D5" w:rsidP="00B909D5">
            <w:pPr>
              <w:rPr>
                <w:b/>
                <w:sz w:val="24"/>
              </w:rPr>
            </w:pPr>
          </w:p>
          <w:p w14:paraId="79D7936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SPORT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E400D6C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5A4FCB10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22E150E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7CEA97AB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104.809,39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EC9764D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21CC597E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87</w:t>
            </w:r>
          </w:p>
        </w:tc>
      </w:tr>
      <w:tr w:rsidR="00B909D5" w14:paraId="461157E6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4E57EA2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233804BD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Aktivnost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1A921D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A04 0101 A100001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643901" w14:textId="77777777" w:rsidR="00B909D5" w:rsidRDefault="00B909D5" w:rsidP="00B909D5">
            <w:pPr>
              <w:rPr>
                <w:b/>
                <w:sz w:val="24"/>
              </w:rPr>
            </w:pPr>
          </w:p>
          <w:p w14:paraId="4CEBA65E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TEKUĆE DONACIJE SPORTSKIM DRUŠTVIMA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75A372C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2B03505A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92E5D78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42C49717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AE526AC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14095BBF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62</w:t>
            </w:r>
          </w:p>
        </w:tc>
      </w:tr>
      <w:tr w:rsidR="00B909D5" w14:paraId="59C352A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265DE29" w14:textId="77777777" w:rsidR="00B909D5" w:rsidRDefault="00B909D5" w:rsidP="00B909D5">
            <w:pPr>
              <w:rPr>
                <w:b/>
                <w:sz w:val="24"/>
              </w:rPr>
            </w:pPr>
          </w:p>
          <w:p w14:paraId="390888F0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Razdjel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7A21F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3753B0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367180D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SPORT,KULTURA,OBRAZOVANJE I SOCIJALNA SKRB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5125249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4AEB90C3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A1D654D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64C41A5B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233F7AA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2EB11019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62</w:t>
            </w:r>
          </w:p>
        </w:tc>
      </w:tr>
      <w:tr w:rsidR="00B909D5" w14:paraId="2B672D1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5473DD1" w14:textId="77777777" w:rsidR="00B909D5" w:rsidRDefault="00B909D5" w:rsidP="00B909D5">
            <w:pPr>
              <w:rPr>
                <w:b/>
                <w:sz w:val="24"/>
              </w:rPr>
            </w:pPr>
          </w:p>
          <w:p w14:paraId="091B50A6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7F19BF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FA0EC8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3615C86D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lastRenderedPageBreak/>
              <w:t>IZVOR PRIHODI ZA POSEBNE NAMJENE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CB6D928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0DB5D263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80.000,00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54E760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3B3D0553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lastRenderedPageBreak/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F020484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7B73FABD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lastRenderedPageBreak/>
              <w:t>62</w:t>
            </w:r>
          </w:p>
        </w:tc>
      </w:tr>
      <w:tr w:rsidR="00B909D5" w14:paraId="0BECD7F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03A35C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2F073D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5B357C1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E72CEB" w14:textId="77777777" w:rsidR="00B909D5" w:rsidRDefault="00B909D5" w:rsidP="00B909D5">
            <w:pPr>
              <w:rPr>
                <w:b/>
                <w:sz w:val="24"/>
              </w:rPr>
            </w:pPr>
          </w:p>
          <w:p w14:paraId="18B2F8A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REKREACIJA,KULTURA I RELIGIJA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4FB05BA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4D17743B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7D2D619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0E6C4EAF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C133BA1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38E38833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62</w:t>
            </w:r>
          </w:p>
        </w:tc>
      </w:tr>
      <w:tr w:rsidR="00B909D5" w14:paraId="5021E20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8268EA7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3B67A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7405048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0810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8AAC97" w14:textId="77777777" w:rsidR="00B909D5" w:rsidRDefault="00B909D5" w:rsidP="00B909D5">
            <w:pPr>
              <w:rPr>
                <w:b/>
                <w:sz w:val="24"/>
              </w:rPr>
            </w:pPr>
          </w:p>
          <w:p w14:paraId="060C1412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SLUŽBE REKREACIJE I ŠPORTA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86AA9B8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4EFDADA4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4FB5673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69306CDD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1CD5A7E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3E153F15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62</w:t>
            </w:r>
          </w:p>
        </w:tc>
      </w:tr>
      <w:tr w:rsidR="00B909D5" w14:paraId="0833C4F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EE8BF0B" w14:textId="77777777" w:rsidR="00B909D5" w:rsidRDefault="00B909D5" w:rsidP="00B909D5">
            <w:pPr>
              <w:rPr>
                <w:sz w:val="24"/>
              </w:rPr>
            </w:pPr>
          </w:p>
          <w:p w14:paraId="01F5F20D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832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5DB9CB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89F3" w14:textId="77777777" w:rsidR="00B909D5" w:rsidRDefault="00B909D5" w:rsidP="00B909D5">
            <w:pPr>
              <w:rPr>
                <w:b/>
                <w:sz w:val="24"/>
              </w:rPr>
            </w:pPr>
          </w:p>
          <w:p w14:paraId="4313D99D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Rashodi poslovanja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B90278F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144A9CC0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D6C38B6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0BC8521F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0324FD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56AEBA73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62</w:t>
            </w:r>
          </w:p>
        </w:tc>
      </w:tr>
      <w:tr w:rsidR="00B909D5" w14:paraId="0539B871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518F760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F31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7637C12B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8156" w14:textId="77777777" w:rsidR="00B909D5" w:rsidRDefault="00B909D5" w:rsidP="00B909D5">
            <w:pPr>
              <w:rPr>
                <w:b/>
                <w:sz w:val="24"/>
              </w:rPr>
            </w:pPr>
          </w:p>
          <w:p w14:paraId="4C409DAD" w14:textId="77777777" w:rsidR="00B909D5" w:rsidRDefault="00B909D5" w:rsidP="00B909D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Donacije</w:t>
            </w:r>
            <w:proofErr w:type="spellEnd"/>
            <w:r>
              <w:rPr>
                <w:b/>
                <w:sz w:val="24"/>
              </w:rPr>
              <w:t xml:space="preserve"> i </w:t>
            </w:r>
            <w:proofErr w:type="spellStart"/>
            <w:r>
              <w:rPr>
                <w:b/>
                <w:sz w:val="24"/>
              </w:rPr>
              <w:t>ostali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rashodi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5EDE317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722DE31C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56EAFBE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6258EE8D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8C491F5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78202BB5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62</w:t>
            </w:r>
          </w:p>
        </w:tc>
      </w:tr>
      <w:tr w:rsidR="00B909D5" w14:paraId="63A74AE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26579EE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035FC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E7D1CB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C4969E" w14:textId="77777777" w:rsidR="00B909D5" w:rsidRDefault="00B909D5" w:rsidP="00B909D5">
            <w:pPr>
              <w:rPr>
                <w:b/>
                <w:sz w:val="24"/>
              </w:rPr>
            </w:pPr>
          </w:p>
          <w:p w14:paraId="00D2ECF7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Tekuće donacije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D970BC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4EC6AE32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715878F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4FFE5928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BAF360F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3BB9D82F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62</w:t>
            </w:r>
          </w:p>
        </w:tc>
      </w:tr>
      <w:tr w:rsidR="00B909D5" w14:paraId="3C7E9D01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3F26DB8" w14:textId="77777777" w:rsidR="00B909D5" w:rsidRDefault="00B909D5" w:rsidP="00B909D5">
            <w:pPr>
              <w:jc w:val="center"/>
              <w:rPr>
                <w:sz w:val="24"/>
              </w:rPr>
            </w:pPr>
          </w:p>
          <w:p w14:paraId="2667FCD8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5BAB81" w14:textId="77777777" w:rsidR="00B909D5" w:rsidRDefault="00B909D5" w:rsidP="00B909D5">
            <w:pPr>
              <w:jc w:val="center"/>
              <w:rPr>
                <w:sz w:val="24"/>
              </w:rPr>
            </w:pPr>
          </w:p>
          <w:p w14:paraId="1DCF672E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3811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8B6182B" w14:textId="77777777" w:rsidR="00B909D5" w:rsidRDefault="00B909D5" w:rsidP="00B909D5">
            <w:pPr>
              <w:rPr>
                <w:sz w:val="24"/>
                <w:szCs w:val="24"/>
              </w:rPr>
            </w:pPr>
          </w:p>
          <w:p w14:paraId="3CC9F5E6" w14:textId="77777777" w:rsidR="00B909D5" w:rsidRDefault="00B909D5" w:rsidP="00B909D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Tekuće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donacije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sportskim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društvima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AEB4EF3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0408451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80.000,00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620C834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12AD5640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ED2832F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0CFF62D1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</w:tr>
      <w:tr w:rsidR="00B909D5" w14:paraId="7D91E81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05A083A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Kapitalni projekt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8FA833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A04 0100 K100001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D89CA20" w14:textId="77777777" w:rsidR="00B909D5" w:rsidRDefault="00B909D5" w:rsidP="00B909D5">
            <w:pPr>
              <w:rPr>
                <w:b/>
                <w:sz w:val="24"/>
              </w:rPr>
            </w:pPr>
          </w:p>
          <w:p w14:paraId="6A1BF6FA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KAPITALNE DONACIJE ZA ŠPORT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DDECE5A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779F445C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40E6C51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285E32AC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54.809,39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0CAC2C2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3D9E50E3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137</w:t>
            </w:r>
          </w:p>
        </w:tc>
      </w:tr>
      <w:tr w:rsidR="00B909D5" w14:paraId="4EAE883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18162BD" w14:textId="77777777" w:rsidR="00B909D5" w:rsidRDefault="00B909D5" w:rsidP="00B909D5">
            <w:pPr>
              <w:rPr>
                <w:b/>
                <w:sz w:val="24"/>
              </w:rPr>
            </w:pPr>
          </w:p>
          <w:p w14:paraId="3BB5E944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Razdjel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C2B22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6439D4A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99F7A30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SPORT,KULTURA,OBRAZOVANJE VJERSKE ZAJEDNICE I SOCIJALNA SKRB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61F386A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46C3FE18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7F7B269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2484623A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54.809,39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5B91D1F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299EDDC5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137</w:t>
            </w:r>
          </w:p>
        </w:tc>
      </w:tr>
      <w:tr w:rsidR="00B909D5" w14:paraId="2BD126F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8AB6711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029DB18D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6B10E7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83E2F1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3BA5F285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IZVOR PRIHODI ZA POSEBNE NAMJENE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855B048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3A58A8E7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6546B39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1FA26A96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54.809,39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4DFC027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06DB72D6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137</w:t>
            </w:r>
          </w:p>
        </w:tc>
      </w:tr>
      <w:tr w:rsidR="00B909D5" w14:paraId="43E30A5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1D1173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77D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3E84716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D8D3" w14:textId="77777777" w:rsidR="00B909D5" w:rsidRDefault="00B909D5" w:rsidP="00B909D5">
            <w:pPr>
              <w:rPr>
                <w:b/>
                <w:sz w:val="24"/>
              </w:rPr>
            </w:pPr>
          </w:p>
          <w:p w14:paraId="40D10C24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REKREACIJA,KULTURA I RELIGIJA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ECB93BA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52EF0775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6FDF8E2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4841C6B9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54.809,39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E719222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05FFDD8C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137</w:t>
            </w:r>
          </w:p>
        </w:tc>
      </w:tr>
      <w:tr w:rsidR="00B909D5" w14:paraId="4B08D6C8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8118F10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AA4DA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2470D3D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0810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7C6582" w14:textId="77777777" w:rsidR="00B909D5" w:rsidRDefault="00B909D5" w:rsidP="00B909D5">
            <w:pPr>
              <w:rPr>
                <w:b/>
                <w:sz w:val="24"/>
              </w:rPr>
            </w:pPr>
          </w:p>
          <w:p w14:paraId="1A4EE3C0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SLUŽBE REKREACIJE I ŠPORTA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F840714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67106B4C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BF12510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6D27CA93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54.809,39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A935BAB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7230891B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137</w:t>
            </w:r>
          </w:p>
        </w:tc>
      </w:tr>
      <w:tr w:rsidR="00B909D5" w14:paraId="09BA3FB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D2487CE" w14:textId="77777777" w:rsidR="00B909D5" w:rsidRDefault="00B909D5" w:rsidP="00B909D5">
            <w:pPr>
              <w:rPr>
                <w:b/>
                <w:bCs/>
                <w:sz w:val="24"/>
                <w:lang w:val="pl-PL"/>
              </w:rPr>
            </w:pPr>
          </w:p>
          <w:p w14:paraId="6D7AB8CF" w14:textId="77777777" w:rsidR="00B909D5" w:rsidRDefault="00B909D5" w:rsidP="00B909D5">
            <w:pPr>
              <w:rPr>
                <w:b/>
                <w:bCs/>
                <w:sz w:val="24"/>
                <w:lang w:val="pl-PL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10C846" w14:textId="77777777" w:rsidR="00B909D5" w:rsidRDefault="00B909D5" w:rsidP="00B909D5">
            <w:pPr>
              <w:jc w:val="center"/>
              <w:rPr>
                <w:b/>
                <w:bCs/>
                <w:sz w:val="24"/>
                <w:lang w:val="pl-PL"/>
              </w:rPr>
            </w:pPr>
          </w:p>
          <w:p w14:paraId="56DFEEA2" w14:textId="77777777" w:rsidR="00B909D5" w:rsidRDefault="00B909D5" w:rsidP="00B909D5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382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67D2A872" w14:textId="77777777" w:rsidR="00B909D5" w:rsidRDefault="00B909D5" w:rsidP="00B909D5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Kapitalne donacije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7951753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4DAC92EF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08DB51C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0769EEA8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54.809,39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5F563B3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31FE7423" w14:textId="77777777" w:rsidR="00B909D5" w:rsidRDefault="00B909D5" w:rsidP="00B909D5">
            <w:pPr>
              <w:jc w:val="right"/>
              <w:rPr>
                <w:b/>
                <w:bCs/>
                <w:sz w:val="24"/>
                <w:szCs w:val="24"/>
              </w:rPr>
            </w:pPr>
            <w:r w:rsidRPr="00236462">
              <w:rPr>
                <w:b/>
                <w:bCs/>
                <w:sz w:val="24"/>
                <w:szCs w:val="24"/>
              </w:rPr>
              <w:t>137</w:t>
            </w:r>
          </w:p>
        </w:tc>
      </w:tr>
      <w:tr w:rsidR="00B909D5" w14:paraId="677ECFB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92A9FD3" w14:textId="77777777" w:rsidR="00B909D5" w:rsidRDefault="00B909D5" w:rsidP="00B909D5">
            <w:pPr>
              <w:rPr>
                <w:sz w:val="24"/>
              </w:rPr>
            </w:pPr>
          </w:p>
          <w:p w14:paraId="03424DC7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1AE82E4" w14:textId="77777777" w:rsidR="00B909D5" w:rsidRDefault="00B909D5" w:rsidP="00B909D5">
            <w:pPr>
              <w:jc w:val="center"/>
              <w:rPr>
                <w:sz w:val="24"/>
              </w:rPr>
            </w:pPr>
          </w:p>
          <w:p w14:paraId="3EE03621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895D8A" w14:textId="77777777" w:rsidR="00B909D5" w:rsidRDefault="00B909D5" w:rsidP="00B909D5">
            <w:pPr>
              <w:rPr>
                <w:sz w:val="24"/>
                <w:szCs w:val="24"/>
              </w:rPr>
            </w:pPr>
          </w:p>
          <w:p w14:paraId="42D650E6" w14:textId="77777777" w:rsidR="00B909D5" w:rsidRDefault="00B909D5" w:rsidP="00B909D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Kapitalne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donacije</w:t>
            </w:r>
            <w:proofErr w:type="spellEnd"/>
            <w:r>
              <w:rPr>
                <w:sz w:val="24"/>
                <w:szCs w:val="24"/>
              </w:rPr>
              <w:t xml:space="preserve"> za </w:t>
            </w:r>
            <w:proofErr w:type="spellStart"/>
            <w:r>
              <w:rPr>
                <w:sz w:val="24"/>
                <w:szCs w:val="24"/>
              </w:rPr>
              <w:t>šport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2EA5242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2628B7C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98E0842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8DFC19D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54.809,39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B1384C5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6D94026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</w:tr>
      <w:tr w:rsidR="00B909D5" w14:paraId="22324EF4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6F283A2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20B09886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Program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D808C6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7D5615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A04 0102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03C5B4" w14:textId="77777777" w:rsidR="00B909D5" w:rsidRDefault="00B909D5" w:rsidP="00B909D5">
            <w:pPr>
              <w:rPr>
                <w:b/>
                <w:sz w:val="24"/>
              </w:rPr>
            </w:pPr>
          </w:p>
          <w:p w14:paraId="0BC483B4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KULTURA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FD46C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B91884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25DDE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CBF36D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lastRenderedPageBreak/>
              <w:t>9.800,00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EA7D85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82302E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lastRenderedPageBreak/>
              <w:t>19</w:t>
            </w:r>
          </w:p>
        </w:tc>
      </w:tr>
      <w:tr w:rsidR="00B909D5" w14:paraId="714444E2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F0B989D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7AEAC527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Aktivnost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9A6EC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A04 0102 A100001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9829F3" w14:textId="77777777" w:rsidR="00B909D5" w:rsidRDefault="00B909D5" w:rsidP="00B909D5">
            <w:pPr>
              <w:rPr>
                <w:b/>
                <w:sz w:val="24"/>
              </w:rPr>
            </w:pPr>
          </w:p>
          <w:p w14:paraId="7E8E1375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TEKUĆE DONACIJE ZA KULTURU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B8D7AF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DB2711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1A9CE7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A623A7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9.800,00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568D61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1EA36C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19</w:t>
            </w:r>
          </w:p>
        </w:tc>
      </w:tr>
      <w:tr w:rsidR="00B909D5" w14:paraId="4AA3B2F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3139513" w14:textId="77777777" w:rsidR="00B909D5" w:rsidRDefault="00B909D5" w:rsidP="00B909D5">
            <w:pPr>
              <w:rPr>
                <w:b/>
                <w:sz w:val="24"/>
              </w:rPr>
            </w:pPr>
          </w:p>
          <w:p w14:paraId="014AE73A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Razdjel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955012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82D9EA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2B4E89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SPORT,KULTURA,OBRAZOVANJE I SOCIJALNA SKRB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7096D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35885D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614202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D21C90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9.800,00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42A54C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7044A5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19</w:t>
            </w:r>
          </w:p>
        </w:tc>
      </w:tr>
      <w:tr w:rsidR="00B909D5" w14:paraId="1A1BD24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51631CF" w14:textId="77777777" w:rsidR="00B909D5" w:rsidRDefault="00B909D5" w:rsidP="00B909D5">
            <w:pPr>
              <w:rPr>
                <w:b/>
                <w:sz w:val="24"/>
              </w:rPr>
            </w:pPr>
          </w:p>
          <w:p w14:paraId="3F8197E2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9AC9017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20BE24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2F2B2141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IZVOR PRIHODI ZA POSEBNE NAMJENE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4A77A9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817446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FA90BA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331ABE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9.800,00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39CEF1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68D69A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19</w:t>
            </w:r>
          </w:p>
        </w:tc>
      </w:tr>
      <w:tr w:rsidR="00B909D5" w14:paraId="3FE726E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85F1C74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D3512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CDC214D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F6574C" w14:textId="77777777" w:rsidR="00B909D5" w:rsidRDefault="00B909D5" w:rsidP="00B909D5">
            <w:pPr>
              <w:rPr>
                <w:b/>
                <w:sz w:val="24"/>
              </w:rPr>
            </w:pPr>
          </w:p>
          <w:p w14:paraId="0C7FCDAA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REKREACIJA,KULTURA I RELIGIJA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E01981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E33D5E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5A230A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A31247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9.800,00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A5028F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03F853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19</w:t>
            </w:r>
          </w:p>
        </w:tc>
      </w:tr>
      <w:tr w:rsidR="00B909D5" w14:paraId="380A4E01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1CCA9DD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9D485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03EE2A2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0820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D2B749" w14:textId="77777777" w:rsidR="00B909D5" w:rsidRDefault="00B909D5" w:rsidP="00B909D5">
            <w:pPr>
              <w:rPr>
                <w:b/>
                <w:sz w:val="24"/>
              </w:rPr>
            </w:pPr>
          </w:p>
          <w:p w14:paraId="48CE450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SLUŽBE KULTURE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C3C2C9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B88468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607359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D9F955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9.800,00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E30AF8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CCB8DC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19</w:t>
            </w:r>
          </w:p>
        </w:tc>
      </w:tr>
      <w:tr w:rsidR="00B909D5" w14:paraId="30D2F412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E5F3FDF" w14:textId="77777777" w:rsidR="00B909D5" w:rsidRDefault="00B909D5" w:rsidP="00B909D5">
            <w:pPr>
              <w:rPr>
                <w:sz w:val="24"/>
              </w:rPr>
            </w:pPr>
          </w:p>
          <w:p w14:paraId="2722411A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5C48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6F692E3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E731" w14:textId="77777777" w:rsidR="00B909D5" w:rsidRDefault="00B909D5" w:rsidP="00B909D5">
            <w:pPr>
              <w:rPr>
                <w:b/>
                <w:sz w:val="24"/>
              </w:rPr>
            </w:pPr>
          </w:p>
          <w:p w14:paraId="633B1119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Rashodi poslovanja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C0BE52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F636A7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F8ABA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5DDFDA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9.800,00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058132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DE2CCA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19</w:t>
            </w:r>
          </w:p>
        </w:tc>
      </w:tr>
      <w:tr w:rsidR="00B909D5" w14:paraId="3D2E84F3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7EA2DAF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4F9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0DE441F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AE33" w14:textId="77777777" w:rsidR="00B909D5" w:rsidRDefault="00B909D5" w:rsidP="00B909D5">
            <w:pPr>
              <w:rPr>
                <w:b/>
                <w:sz w:val="24"/>
              </w:rPr>
            </w:pPr>
          </w:p>
          <w:p w14:paraId="55FE8B9B" w14:textId="77777777" w:rsidR="00B909D5" w:rsidRDefault="00B909D5" w:rsidP="00B909D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Donacije</w:t>
            </w:r>
            <w:proofErr w:type="spellEnd"/>
            <w:r>
              <w:rPr>
                <w:b/>
                <w:sz w:val="24"/>
              </w:rPr>
              <w:t xml:space="preserve"> i </w:t>
            </w:r>
            <w:proofErr w:type="spellStart"/>
            <w:r>
              <w:rPr>
                <w:b/>
                <w:sz w:val="24"/>
              </w:rPr>
              <w:t>ostali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rashodi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13E922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87A8C2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05FC32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4CDB8B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9.800,00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33CAE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4FCB16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19</w:t>
            </w:r>
          </w:p>
        </w:tc>
      </w:tr>
      <w:tr w:rsidR="00B909D5" w14:paraId="5A3D15E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CAF3186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B3F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64035C0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3257" w14:textId="77777777" w:rsidR="00B909D5" w:rsidRDefault="00B909D5" w:rsidP="00B909D5">
            <w:pPr>
              <w:rPr>
                <w:b/>
                <w:sz w:val="24"/>
              </w:rPr>
            </w:pPr>
          </w:p>
          <w:p w14:paraId="466B28B8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Tekuće donacije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805F11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6FEB57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484028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761B14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9.800,00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9DB18D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555738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19</w:t>
            </w:r>
          </w:p>
        </w:tc>
      </w:tr>
      <w:tr w:rsidR="00B909D5" w14:paraId="3F6A3382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47ED473" w14:textId="77777777" w:rsidR="00B909D5" w:rsidRDefault="00B909D5" w:rsidP="00B909D5">
            <w:pPr>
              <w:rPr>
                <w:sz w:val="24"/>
              </w:rPr>
            </w:pPr>
          </w:p>
          <w:p w14:paraId="40A93830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DD5F62" w14:textId="77777777" w:rsidR="00B909D5" w:rsidRDefault="00B909D5" w:rsidP="00B909D5">
            <w:pPr>
              <w:jc w:val="center"/>
              <w:rPr>
                <w:sz w:val="24"/>
              </w:rPr>
            </w:pPr>
          </w:p>
          <w:p w14:paraId="65A0F330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3811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9E684E" w14:textId="77777777" w:rsidR="00B909D5" w:rsidRDefault="00B909D5" w:rsidP="00B909D5">
            <w:pPr>
              <w:suppressAutoHyphens/>
              <w:rPr>
                <w:sz w:val="24"/>
                <w:szCs w:val="24"/>
                <w:lang w:val="pl-PL"/>
              </w:rPr>
            </w:pPr>
          </w:p>
          <w:p w14:paraId="5A145971" w14:textId="77777777" w:rsidR="00B909D5" w:rsidRDefault="00B909D5" w:rsidP="00B909D5">
            <w:pPr>
              <w:suppressAutoHyphens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l-PL"/>
              </w:rPr>
              <w:t>Tekuće donacije za kulturu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9B82D79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09B56A9B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FC76227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F0D1B3A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9.800,00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4DA6E96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AD16DB3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B909D5" w14:paraId="42A5066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846E70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0318F6F8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Program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C7474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B058D8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A04 0103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F13BA88" w14:textId="77777777" w:rsidR="00B909D5" w:rsidRDefault="00B909D5" w:rsidP="00B909D5">
            <w:pPr>
              <w:rPr>
                <w:b/>
                <w:sz w:val="24"/>
              </w:rPr>
            </w:pPr>
          </w:p>
          <w:p w14:paraId="22E7AD41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VJERSKE ZAJEDNICE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CEE52C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DEA970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B0AF4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43FFD9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10.000,00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5EFA34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557C17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50</w:t>
            </w:r>
          </w:p>
        </w:tc>
      </w:tr>
      <w:tr w:rsidR="00B909D5" w14:paraId="3651FB3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FF3B572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5384C54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Aktivnost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923AF2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A04 0103 A100001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FEC2830" w14:textId="77777777" w:rsidR="00B909D5" w:rsidRDefault="00B909D5" w:rsidP="00B909D5">
            <w:pPr>
              <w:rPr>
                <w:b/>
                <w:sz w:val="24"/>
              </w:rPr>
            </w:pPr>
          </w:p>
          <w:p w14:paraId="11CE7DDA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TEKUĆE DONACIJE VJERSKIM ZAJEDNICAMA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9BEC17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6104DE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A88FA0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3EB812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10.000,00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CC5B27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75D6E0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50</w:t>
            </w:r>
          </w:p>
        </w:tc>
      </w:tr>
      <w:tr w:rsidR="00B909D5" w14:paraId="487AE18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21F91E7" w14:textId="77777777" w:rsidR="00B909D5" w:rsidRDefault="00B909D5" w:rsidP="00B909D5">
            <w:pPr>
              <w:rPr>
                <w:b/>
                <w:sz w:val="24"/>
              </w:rPr>
            </w:pPr>
          </w:p>
          <w:p w14:paraId="102CF661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Razdjel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F4A83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6FE5AFE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9990E2C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SPORT,KULTURA,OBRAZOVANJE VJERSKE ZAJEDNICE I SOCIJALNA SKRB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FC19A1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141DBC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698E5D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2B72C3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10.000,00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8275CF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9276C8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50</w:t>
            </w:r>
          </w:p>
        </w:tc>
      </w:tr>
      <w:tr w:rsidR="00B909D5" w14:paraId="166979A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D2B3FF4" w14:textId="77777777" w:rsidR="00B909D5" w:rsidRDefault="00B909D5" w:rsidP="00B909D5">
            <w:pPr>
              <w:rPr>
                <w:b/>
                <w:sz w:val="24"/>
              </w:rPr>
            </w:pPr>
          </w:p>
          <w:p w14:paraId="6F413ECB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12D2B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2A1F08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20F52F01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IZVOR PRIHODI ZA POSEBNE NAMJENE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918FC9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E9E6A9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6D19B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A809E6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10.000,00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348D6B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C61FE6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50</w:t>
            </w:r>
          </w:p>
        </w:tc>
      </w:tr>
      <w:tr w:rsidR="00B909D5" w14:paraId="5EC7C7A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76DCDE4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80A12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33B45D7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738750" w14:textId="77777777" w:rsidR="00B909D5" w:rsidRDefault="00B909D5" w:rsidP="00B909D5">
            <w:pPr>
              <w:rPr>
                <w:b/>
                <w:sz w:val="24"/>
              </w:rPr>
            </w:pPr>
          </w:p>
          <w:p w14:paraId="501AC80D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REKREACIJA,KULTURA I RELIGIJA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79793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52BC1F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ABD072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0C86EF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10.000,00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456914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810924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50</w:t>
            </w:r>
          </w:p>
        </w:tc>
      </w:tr>
      <w:tr w:rsidR="00B909D5" w14:paraId="5D4EB84F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143AEDC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97E932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3AD9CA47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0840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31D897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234EE7AF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RELIGIJSKE I DR. SLUŽBENE ZAJEDNICE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51ADB5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25DB6B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036FB4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85264C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10.000,00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BF0F08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54904E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50</w:t>
            </w:r>
          </w:p>
        </w:tc>
      </w:tr>
      <w:tr w:rsidR="00B909D5" w14:paraId="7B304D86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01A217" w14:textId="77777777" w:rsidR="00B909D5" w:rsidRDefault="00B909D5" w:rsidP="00B909D5">
            <w:pPr>
              <w:rPr>
                <w:sz w:val="24"/>
              </w:rPr>
            </w:pPr>
          </w:p>
          <w:p w14:paraId="49B41BB4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AFF2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5F458B7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2E31" w14:textId="77777777" w:rsidR="00B909D5" w:rsidRDefault="00B909D5" w:rsidP="00B909D5">
            <w:pPr>
              <w:rPr>
                <w:b/>
                <w:sz w:val="24"/>
              </w:rPr>
            </w:pPr>
          </w:p>
          <w:p w14:paraId="370FD3DC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Rashodi poslovanja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53F726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E144D8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BEE2C5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B282E0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10.000,00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F7B426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6B00EB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50</w:t>
            </w:r>
          </w:p>
        </w:tc>
      </w:tr>
      <w:tr w:rsidR="00B909D5" w14:paraId="4C6CAEE7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71B1AD9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B267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2E85DC68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4417" w14:textId="77777777" w:rsidR="00B909D5" w:rsidRDefault="00B909D5" w:rsidP="00B909D5">
            <w:pPr>
              <w:rPr>
                <w:b/>
                <w:sz w:val="24"/>
              </w:rPr>
            </w:pPr>
          </w:p>
          <w:p w14:paraId="27F21D0B" w14:textId="77777777" w:rsidR="00B909D5" w:rsidRDefault="00B909D5" w:rsidP="00B909D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Donacije</w:t>
            </w:r>
            <w:proofErr w:type="spellEnd"/>
            <w:r>
              <w:rPr>
                <w:b/>
                <w:sz w:val="24"/>
              </w:rPr>
              <w:t xml:space="preserve"> i </w:t>
            </w:r>
            <w:proofErr w:type="spellStart"/>
            <w:r>
              <w:rPr>
                <w:b/>
                <w:sz w:val="24"/>
              </w:rPr>
              <w:t>ostali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rashodi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E50FE0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42EDE0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508EAA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21E7A9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10.000,00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6517A4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ECCA89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50</w:t>
            </w:r>
          </w:p>
        </w:tc>
      </w:tr>
      <w:tr w:rsidR="00B909D5" w14:paraId="540AC88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07EAC0A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A02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4FDB0B6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073A" w14:textId="77777777" w:rsidR="00B909D5" w:rsidRDefault="00B909D5" w:rsidP="00B909D5">
            <w:pPr>
              <w:rPr>
                <w:b/>
                <w:sz w:val="24"/>
              </w:rPr>
            </w:pPr>
          </w:p>
          <w:p w14:paraId="322F1AC8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Tekuće donacije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2334E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5B1A8B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BA20E5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30C9FE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10.000,00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65F56A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28B460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 w:rsidRPr="00236462">
              <w:rPr>
                <w:b/>
                <w:sz w:val="24"/>
              </w:rPr>
              <w:t>50</w:t>
            </w:r>
          </w:p>
        </w:tc>
      </w:tr>
      <w:tr w:rsidR="00B909D5" w:rsidRPr="00F9720B" w14:paraId="375DE82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CBB7CD2" w14:textId="77777777" w:rsidR="00B909D5" w:rsidRPr="00F9720B" w:rsidRDefault="00B909D5" w:rsidP="00B909D5">
            <w:pPr>
              <w:rPr>
                <w:sz w:val="24"/>
              </w:rPr>
            </w:pPr>
          </w:p>
          <w:p w14:paraId="7FB04A58" w14:textId="77777777" w:rsidR="00B909D5" w:rsidRPr="00F9720B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210BCE" w14:textId="77777777" w:rsidR="00B909D5" w:rsidRPr="00F9720B" w:rsidRDefault="00B909D5" w:rsidP="00B909D5">
            <w:pPr>
              <w:jc w:val="center"/>
              <w:rPr>
                <w:sz w:val="24"/>
              </w:rPr>
            </w:pPr>
          </w:p>
          <w:p w14:paraId="73CE9ECC" w14:textId="77777777" w:rsidR="00B909D5" w:rsidRPr="00F9720B" w:rsidRDefault="00B909D5" w:rsidP="00B909D5">
            <w:pPr>
              <w:jc w:val="center"/>
              <w:rPr>
                <w:sz w:val="24"/>
              </w:rPr>
            </w:pPr>
            <w:r w:rsidRPr="00F9720B">
              <w:rPr>
                <w:sz w:val="24"/>
              </w:rPr>
              <w:t>3811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AEE474" w14:textId="77777777" w:rsidR="00B909D5" w:rsidRPr="00F9720B" w:rsidRDefault="00B909D5" w:rsidP="00B909D5">
            <w:pPr>
              <w:rPr>
                <w:sz w:val="24"/>
              </w:rPr>
            </w:pPr>
          </w:p>
          <w:p w14:paraId="487F2928" w14:textId="77777777" w:rsidR="00B909D5" w:rsidRPr="00F9720B" w:rsidRDefault="00B909D5" w:rsidP="00B909D5">
            <w:pPr>
              <w:rPr>
                <w:sz w:val="24"/>
              </w:rPr>
            </w:pPr>
            <w:r w:rsidRPr="00F9720B">
              <w:rPr>
                <w:sz w:val="24"/>
              </w:rPr>
              <w:t>Tekuće  donacije RKT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15AB667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20146337" w14:textId="77777777" w:rsidR="00B909D5" w:rsidRPr="00BC13FF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2EE7A2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2779039A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88BE4F0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59DABBA7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909D5" w14:paraId="28E4078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8A0355A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Kapitalni projekt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52B89F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A04 0103 K100001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258EBDA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KAPITALNE DONACIJE VJERSKIM ZAJEDNICAMA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85CCE3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B60849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0CADED5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</w:p>
          <w:p w14:paraId="61D36CA4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6FBB290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</w:p>
          <w:p w14:paraId="00FDEFC5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0</w:t>
            </w:r>
          </w:p>
        </w:tc>
      </w:tr>
      <w:tr w:rsidR="00B909D5" w14:paraId="3F59D7B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F025B6E" w14:textId="77777777" w:rsidR="00B909D5" w:rsidRDefault="00B909D5" w:rsidP="00B909D5">
            <w:pPr>
              <w:rPr>
                <w:b/>
                <w:sz w:val="24"/>
              </w:rPr>
            </w:pPr>
          </w:p>
          <w:p w14:paraId="287A5A93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Razdjel 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8F17FD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63C204B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53ACCF3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SPORT,KULTURA,OBRAZOVANJE VJERSKE ZAJEDNICE I SOCIJALNA SKRB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BD5472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017FBA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31D6CD6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</w:p>
          <w:p w14:paraId="2AE538AB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BBB351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</w:p>
          <w:p w14:paraId="59DAF0EF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0</w:t>
            </w:r>
          </w:p>
        </w:tc>
      </w:tr>
      <w:tr w:rsidR="00B909D5" w14:paraId="2D14F5D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4B66278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13EC9C9E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741192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6F29D7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1EA4DEF8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IZVOR PRIHODI ZA POSEBNE NAMJENE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60A9CF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034BDD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264DD72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</w:p>
          <w:p w14:paraId="42901231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C16A8FC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</w:p>
          <w:p w14:paraId="7C5D9473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0</w:t>
            </w:r>
          </w:p>
        </w:tc>
      </w:tr>
      <w:tr w:rsidR="00B909D5" w14:paraId="5EA44DEC" w14:textId="77777777" w:rsidTr="00236462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8290351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00B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22350822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B4E0" w14:textId="77777777" w:rsidR="00B909D5" w:rsidRDefault="00B909D5" w:rsidP="00B909D5">
            <w:pPr>
              <w:rPr>
                <w:b/>
                <w:sz w:val="24"/>
              </w:rPr>
            </w:pPr>
          </w:p>
          <w:p w14:paraId="0F78DBE1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REKREACIJA,KULTURA I RELIGIJA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A980CC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62FC19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12231F2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</w:p>
          <w:p w14:paraId="67E2C8F5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2445A1D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</w:p>
          <w:p w14:paraId="1341CEB9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0</w:t>
            </w:r>
          </w:p>
        </w:tc>
      </w:tr>
      <w:tr w:rsidR="00B909D5" w14:paraId="36013C22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04E48D9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4D9F2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5AE03BD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0840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65882A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3D25AF44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RELIGIJSKE I DR. SLUŽBENE ZAJEDNICE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9C18EC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18F68A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5AE618D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</w:p>
          <w:p w14:paraId="7DE12F5E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2E31E7C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</w:p>
          <w:p w14:paraId="1E156646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0</w:t>
            </w:r>
          </w:p>
        </w:tc>
      </w:tr>
      <w:tr w:rsidR="00B909D5" w14:paraId="7D84D09F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86CC0BC" w14:textId="77777777" w:rsidR="00B909D5" w:rsidRDefault="00B909D5" w:rsidP="00B909D5">
            <w:pPr>
              <w:rPr>
                <w:b/>
                <w:bCs/>
                <w:sz w:val="24"/>
                <w:lang w:val="pl-PL"/>
              </w:rPr>
            </w:pPr>
          </w:p>
          <w:p w14:paraId="2F2AEB14" w14:textId="77777777" w:rsidR="00B909D5" w:rsidRDefault="00B909D5" w:rsidP="00B909D5">
            <w:pPr>
              <w:rPr>
                <w:b/>
                <w:bCs/>
                <w:sz w:val="24"/>
                <w:lang w:val="pl-PL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891EA2" w14:textId="77777777" w:rsidR="00B909D5" w:rsidRDefault="00B909D5" w:rsidP="00B909D5">
            <w:pPr>
              <w:jc w:val="center"/>
              <w:rPr>
                <w:b/>
                <w:bCs/>
                <w:sz w:val="24"/>
                <w:lang w:val="pl-PL"/>
              </w:rPr>
            </w:pPr>
          </w:p>
          <w:p w14:paraId="5368E173" w14:textId="77777777" w:rsidR="00B909D5" w:rsidRDefault="00B909D5" w:rsidP="00B909D5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382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799DE63F" w14:textId="77777777" w:rsidR="00B909D5" w:rsidRDefault="00B909D5" w:rsidP="00B909D5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OPĆI PRIHODI I PRIMICI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996E73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D2FF04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321DDCF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</w:p>
          <w:p w14:paraId="25473E85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9363282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</w:p>
          <w:p w14:paraId="6F3C75EC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0</w:t>
            </w:r>
          </w:p>
        </w:tc>
      </w:tr>
      <w:tr w:rsidR="00B909D5" w:rsidRPr="00F9720B" w14:paraId="0154F80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B44678F" w14:textId="77777777" w:rsidR="00B909D5" w:rsidRPr="00F9720B" w:rsidRDefault="00B909D5" w:rsidP="00B909D5">
            <w:pPr>
              <w:rPr>
                <w:sz w:val="24"/>
              </w:rPr>
            </w:pPr>
          </w:p>
          <w:p w14:paraId="3A45C645" w14:textId="77777777" w:rsidR="00B909D5" w:rsidRPr="00F9720B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1D41F82" w14:textId="77777777" w:rsidR="00B909D5" w:rsidRPr="00F9720B" w:rsidRDefault="00B909D5" w:rsidP="00B909D5">
            <w:pPr>
              <w:jc w:val="center"/>
              <w:rPr>
                <w:sz w:val="24"/>
              </w:rPr>
            </w:pPr>
          </w:p>
          <w:p w14:paraId="61C97AEB" w14:textId="77777777" w:rsidR="00B909D5" w:rsidRPr="00F9720B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097D6829" w14:textId="77777777" w:rsidR="00B909D5" w:rsidRPr="00F9720B" w:rsidRDefault="00B909D5" w:rsidP="00B909D5">
            <w:pPr>
              <w:rPr>
                <w:sz w:val="24"/>
                <w:lang w:val="pl-PL"/>
              </w:rPr>
            </w:pPr>
          </w:p>
          <w:p w14:paraId="2B1197C1" w14:textId="77777777" w:rsidR="00B909D5" w:rsidRPr="00F9720B" w:rsidRDefault="00B909D5" w:rsidP="00B909D5">
            <w:pPr>
              <w:rPr>
                <w:sz w:val="24"/>
                <w:lang w:val="pl-PL"/>
              </w:rPr>
            </w:pPr>
            <w:r w:rsidRPr="00F9720B">
              <w:rPr>
                <w:sz w:val="24"/>
                <w:lang w:val="pl-PL"/>
              </w:rPr>
              <w:t>Kapitalne donacije Župi sv. Jakova apostola Gorjani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CF79D0E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</w:p>
          <w:p w14:paraId="2251090A" w14:textId="77777777" w:rsidR="00B909D5" w:rsidRPr="00BC13FF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9D48E24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</w:p>
          <w:p w14:paraId="0A5DB5D3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81522B7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</w:p>
          <w:p w14:paraId="6DE18FC2" w14:textId="77777777" w:rsidR="00B909D5" w:rsidRDefault="00B909D5" w:rsidP="00B909D5">
            <w:pPr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0</w:t>
            </w:r>
          </w:p>
        </w:tc>
      </w:tr>
      <w:tr w:rsidR="00B909D5" w14:paraId="5EC48FFF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3BC8D7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638D1043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Program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B5B87D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177362FD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A04 0104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A933A4" w14:textId="77777777" w:rsidR="00B909D5" w:rsidRDefault="00B909D5" w:rsidP="00B909D5">
            <w:pPr>
              <w:rPr>
                <w:b/>
                <w:sz w:val="24"/>
              </w:rPr>
            </w:pPr>
          </w:p>
          <w:p w14:paraId="362EE91B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OSTALE DRUŠTVENE POTREBE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0B1721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271FE6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A394B13" w14:textId="77777777" w:rsidR="00B909D5" w:rsidRPr="003E6DE9" w:rsidRDefault="00B909D5" w:rsidP="00B909D5">
            <w:pPr>
              <w:jc w:val="right"/>
              <w:rPr>
                <w:b/>
                <w:sz w:val="24"/>
                <w:szCs w:val="24"/>
              </w:rPr>
            </w:pPr>
          </w:p>
          <w:p w14:paraId="2301DE69" w14:textId="77777777" w:rsidR="00B909D5" w:rsidRPr="003E6DE9" w:rsidRDefault="00B909D5" w:rsidP="00B909D5">
            <w:pPr>
              <w:jc w:val="right"/>
              <w:rPr>
                <w:b/>
                <w:sz w:val="24"/>
                <w:szCs w:val="24"/>
              </w:rPr>
            </w:pPr>
            <w:r w:rsidRPr="003E6DE9">
              <w:rPr>
                <w:b/>
                <w:sz w:val="24"/>
                <w:szCs w:val="24"/>
              </w:rPr>
              <w:t>27.791,39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9BE3910" w14:textId="77777777" w:rsidR="00B909D5" w:rsidRPr="003E6DE9" w:rsidRDefault="00B909D5" w:rsidP="00B909D5">
            <w:pPr>
              <w:jc w:val="right"/>
              <w:rPr>
                <w:b/>
                <w:sz w:val="24"/>
                <w:szCs w:val="24"/>
              </w:rPr>
            </w:pPr>
          </w:p>
          <w:p w14:paraId="319FE943" w14:textId="77777777" w:rsidR="00B909D5" w:rsidRPr="003E6DE9" w:rsidRDefault="00B909D5" w:rsidP="00B909D5">
            <w:pPr>
              <w:jc w:val="right"/>
              <w:rPr>
                <w:b/>
                <w:sz w:val="24"/>
                <w:szCs w:val="24"/>
              </w:rPr>
            </w:pPr>
            <w:r w:rsidRPr="003E6DE9">
              <w:rPr>
                <w:b/>
                <w:sz w:val="24"/>
                <w:szCs w:val="24"/>
              </w:rPr>
              <w:t>37</w:t>
            </w:r>
          </w:p>
        </w:tc>
      </w:tr>
      <w:tr w:rsidR="00B909D5" w14:paraId="00A31BD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5D50F9D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9C4DC0B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Aktivnost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3A5BF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A04 0104 A100001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E65DD4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TEKUĆE DONACIJE E STRANKE UDRUGE GRAĐANA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5AA851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9C01BD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9F9F80D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35ADF3D9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27.791,39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D709F99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14A7B3A2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B909D5" w14:paraId="1C887542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C705769" w14:textId="77777777" w:rsidR="00B909D5" w:rsidRDefault="00B909D5" w:rsidP="00B909D5">
            <w:pPr>
              <w:rPr>
                <w:b/>
                <w:sz w:val="24"/>
              </w:rPr>
            </w:pPr>
          </w:p>
          <w:p w14:paraId="4CD6091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Razdjel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28D58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1B943D0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F572EF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UDRUGE GRAĐANA I  KOJI NISU DRUGDJE SVRSTANI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347024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6304F1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657F125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46CAC83F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27.791,39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C70EE61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4375E2BE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B909D5" w14:paraId="0C37A85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A071D79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</w:p>
          <w:p w14:paraId="3E028326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6E1AA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8005373" w14:textId="77777777" w:rsidR="00B909D5" w:rsidRDefault="00B909D5" w:rsidP="00B909D5">
            <w:pPr>
              <w:rPr>
                <w:b/>
                <w:sz w:val="24"/>
              </w:rPr>
            </w:pPr>
          </w:p>
          <w:p w14:paraId="3F8E4F20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OPĆI PRIHODI I PRIMICI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17E56A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6CFA20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686EFEF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51AF6922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27.791,39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16117DD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14DD6350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B909D5" w14:paraId="3DD21986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E42C962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34870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12CC387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D55DD7E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RASHODI ZA UDRUGE GRAĐANA I  KOJI NISU DRUGDJE SVRSTANI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21F279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03F307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332FFD4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768D1D23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27.791,39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EA3BF9A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0AFA4267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B909D5" w14:paraId="367E3E73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029F4A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49CB09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2A2F9AF3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0860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F582D0C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RASHODI ZA UDRUGE GRAĐANA I  KOJI NISU DRUGDJE SVRSTANI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4C51E3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92523B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0D8B199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04220D4F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27.791,39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9653132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2A1D060F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B909D5" w14:paraId="38AAF244" w14:textId="77777777" w:rsidTr="00236462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42E82D1" w14:textId="77777777" w:rsidR="00B909D5" w:rsidRDefault="00B909D5" w:rsidP="00B909D5">
            <w:pPr>
              <w:rPr>
                <w:sz w:val="24"/>
                <w:lang w:val="pl-PL"/>
              </w:rPr>
            </w:pPr>
          </w:p>
          <w:p w14:paraId="275D58E1" w14:textId="77777777" w:rsidR="00B909D5" w:rsidRDefault="00B909D5" w:rsidP="00B909D5">
            <w:pPr>
              <w:rPr>
                <w:sz w:val="24"/>
                <w:lang w:val="pl-PL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781F" w14:textId="77777777" w:rsidR="00B909D5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  <w:p w14:paraId="5C380292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758D" w14:textId="77777777" w:rsidR="00B909D5" w:rsidRDefault="00B909D5" w:rsidP="00B909D5">
            <w:pPr>
              <w:rPr>
                <w:b/>
                <w:sz w:val="24"/>
              </w:rPr>
            </w:pPr>
          </w:p>
          <w:p w14:paraId="5DF58C3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Rashodi poslovanja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01227A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386FDB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CBF3D9A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3FAB0FAB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27.791,39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084DAFB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23D18A14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B909D5" w14:paraId="27B5C84C" w14:textId="77777777" w:rsidTr="00236462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11CDBBE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D4F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3BC5433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E734" w14:textId="77777777" w:rsidR="00B909D5" w:rsidRDefault="00B909D5" w:rsidP="00B909D5">
            <w:pPr>
              <w:rPr>
                <w:b/>
                <w:sz w:val="24"/>
              </w:rPr>
            </w:pPr>
          </w:p>
          <w:p w14:paraId="0C456A0B" w14:textId="77777777" w:rsidR="00B909D5" w:rsidRDefault="00B909D5" w:rsidP="00B909D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Donacije</w:t>
            </w:r>
            <w:proofErr w:type="spellEnd"/>
            <w:r>
              <w:rPr>
                <w:b/>
                <w:sz w:val="24"/>
              </w:rPr>
              <w:t xml:space="preserve"> i </w:t>
            </w:r>
            <w:proofErr w:type="spellStart"/>
            <w:r>
              <w:rPr>
                <w:b/>
                <w:sz w:val="24"/>
              </w:rPr>
              <w:t>ostali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rashodi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E01EBA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ABA66B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C028C43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78CBB8C2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27.791,39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A7BE330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3DC773E4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B909D5" w14:paraId="21384B00" w14:textId="77777777" w:rsidTr="00236462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D1D69E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180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715EB4D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86B3" w14:textId="77777777" w:rsidR="00B909D5" w:rsidRDefault="00B909D5" w:rsidP="00B909D5">
            <w:pPr>
              <w:rPr>
                <w:b/>
                <w:sz w:val="24"/>
              </w:rPr>
            </w:pPr>
          </w:p>
          <w:p w14:paraId="417B53AC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Tekuće donacije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345D4B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8FF15A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EF5E79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56080C84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27.791,39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DD50583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40413919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B909D5" w14:paraId="7A97686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7A20D74" w14:textId="77777777" w:rsidR="00B909D5" w:rsidRDefault="00B909D5" w:rsidP="00B909D5">
            <w:pPr>
              <w:rPr>
                <w:sz w:val="24"/>
              </w:rPr>
            </w:pPr>
          </w:p>
          <w:p w14:paraId="6EEAD56F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0AE94D" w14:textId="77777777" w:rsidR="00B909D5" w:rsidRDefault="00B909D5" w:rsidP="00B909D5">
            <w:pPr>
              <w:jc w:val="center"/>
              <w:rPr>
                <w:sz w:val="24"/>
              </w:rPr>
            </w:pPr>
          </w:p>
          <w:p w14:paraId="37A5110E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3811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8C1702" w14:textId="77777777" w:rsidR="00B909D5" w:rsidRDefault="00B909D5" w:rsidP="00B909D5">
            <w:pPr>
              <w:rPr>
                <w:sz w:val="24"/>
                <w:szCs w:val="24"/>
                <w:lang w:val="pt-BR"/>
              </w:rPr>
            </w:pPr>
          </w:p>
          <w:p w14:paraId="635B8828" w14:textId="77777777" w:rsidR="00B909D5" w:rsidRDefault="00B909D5" w:rsidP="00B909D5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 xml:space="preserve">Tekuće donacije udrugama građana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835DF7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4FB8BB19" w14:textId="77777777" w:rsidR="00B909D5" w:rsidRPr="00BC13FF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CEE9D46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6914758C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27.791,39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0EE6415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64826CDE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B909D5" w14:paraId="479B81C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D8DE708" w14:textId="77777777" w:rsidR="00B909D5" w:rsidRDefault="00B909D5" w:rsidP="00B909D5">
            <w:pPr>
              <w:jc w:val="center"/>
              <w:rPr>
                <w:sz w:val="24"/>
              </w:rPr>
            </w:pPr>
          </w:p>
          <w:p w14:paraId="67E4D1AE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4CEDC1" w14:textId="77777777" w:rsidR="00B909D5" w:rsidRDefault="00B909D5" w:rsidP="00B909D5">
            <w:pPr>
              <w:jc w:val="center"/>
              <w:rPr>
                <w:sz w:val="24"/>
              </w:rPr>
            </w:pPr>
          </w:p>
          <w:p w14:paraId="3249F462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3811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312353" w14:textId="77777777" w:rsidR="00B909D5" w:rsidRDefault="00B909D5" w:rsidP="00B909D5">
            <w:pPr>
              <w:rPr>
                <w:sz w:val="24"/>
                <w:szCs w:val="24"/>
              </w:rPr>
            </w:pPr>
          </w:p>
          <w:p w14:paraId="2A250B2F" w14:textId="77777777" w:rsidR="00B909D5" w:rsidRDefault="00B909D5" w:rsidP="00B909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Tekuće donacije Crveni križ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A2AD05B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07881B70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B914C24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022BA3F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F4FF36E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93A960F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909D5" w14:paraId="7B4BC60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3CEC8AC" w14:textId="77777777" w:rsidR="00B909D5" w:rsidRDefault="00B909D5" w:rsidP="00B909D5">
            <w:pPr>
              <w:snapToGrid w:val="0"/>
              <w:rPr>
                <w:sz w:val="24"/>
                <w:szCs w:val="24"/>
                <w:lang w:val="hr-HR"/>
              </w:rPr>
            </w:pPr>
          </w:p>
          <w:p w14:paraId="1EF5415B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94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D915DA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</w:rPr>
            </w:pPr>
          </w:p>
          <w:p w14:paraId="40282536" w14:textId="77777777" w:rsidR="00B909D5" w:rsidRDefault="00B909D5" w:rsidP="00B909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285A5D" w14:textId="77777777" w:rsidR="00B909D5" w:rsidRDefault="00B909D5" w:rsidP="00B909D5">
            <w:pPr>
              <w:snapToGrid w:val="0"/>
              <w:rPr>
                <w:sz w:val="24"/>
                <w:szCs w:val="24"/>
              </w:rPr>
            </w:pPr>
          </w:p>
          <w:p w14:paraId="2A1F8225" w14:textId="77777777" w:rsidR="00B909D5" w:rsidRDefault="00B909D5" w:rsidP="00B909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Postrojbe civilne zaštite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5D08F8C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7D1FB9FC" w14:textId="77777777" w:rsidR="00B909D5" w:rsidRPr="00BC13FF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52EE75E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336ECD80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CCE84DC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59CBD233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909D5" w14:paraId="1844456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4F973D5" w14:textId="77777777" w:rsidR="00B909D5" w:rsidRDefault="00B909D5" w:rsidP="00B909D5">
            <w:pPr>
              <w:snapToGrid w:val="0"/>
              <w:rPr>
                <w:sz w:val="24"/>
                <w:szCs w:val="24"/>
                <w:lang w:val="hr-HR"/>
              </w:rPr>
            </w:pPr>
          </w:p>
          <w:p w14:paraId="10DD7225" w14:textId="77777777" w:rsidR="00B909D5" w:rsidRDefault="00B909D5" w:rsidP="00B909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70BF06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</w:rPr>
            </w:pPr>
          </w:p>
          <w:p w14:paraId="725D0AE4" w14:textId="77777777" w:rsidR="00B909D5" w:rsidRDefault="00B909D5" w:rsidP="00B909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677B221" w14:textId="77777777" w:rsidR="00B909D5" w:rsidRDefault="00B909D5" w:rsidP="00B909D5">
            <w:pPr>
              <w:snapToGrid w:val="0"/>
              <w:rPr>
                <w:sz w:val="24"/>
                <w:szCs w:val="24"/>
              </w:rPr>
            </w:pPr>
          </w:p>
          <w:p w14:paraId="68F98C01" w14:textId="77777777" w:rsidR="00B909D5" w:rsidRDefault="00B909D5" w:rsidP="00B909D5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Stožer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zaštite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spašavanja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87CF17B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7C48E3D5" w14:textId="77777777" w:rsidR="00B909D5" w:rsidRPr="00BC13FF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594EA7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642B2246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5CECDD0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</w:p>
          <w:p w14:paraId="49BAA477" w14:textId="77777777" w:rsidR="00B909D5" w:rsidRDefault="00B909D5" w:rsidP="00B909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909D5" w14:paraId="6D7583DB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E26F73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07E6529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Program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FC513D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FC562D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A04 0105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6D5EC4" w14:textId="77777777" w:rsidR="00B909D5" w:rsidRDefault="00B909D5" w:rsidP="00B909D5">
            <w:pPr>
              <w:rPr>
                <w:b/>
                <w:sz w:val="24"/>
              </w:rPr>
            </w:pPr>
          </w:p>
          <w:p w14:paraId="18D979CB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PREDŠKOLSKI ODGOJ I ŠKOLSTVO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A222C7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C11F67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8298735" w14:textId="77777777" w:rsidR="00B909D5" w:rsidRPr="003E6DE9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  <w:p w14:paraId="0C34AA6A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3E6DE9">
              <w:rPr>
                <w:b/>
                <w:sz w:val="24"/>
                <w:lang w:val="pl-PL"/>
              </w:rPr>
              <w:t>70.256,04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B7A53C9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7EED3775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3E6DE9">
              <w:rPr>
                <w:b/>
                <w:sz w:val="24"/>
                <w:lang w:val="pl-PL"/>
              </w:rPr>
              <w:t>100</w:t>
            </w:r>
          </w:p>
        </w:tc>
      </w:tr>
      <w:tr w:rsidR="00B909D5" w14:paraId="68A643A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050483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32F04AB7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Aktivnost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6F204D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A04 0105 A100001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D37114D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TEKUĆE DONACIJE ZA PREDŠKOLSKI ODGOJ I ŠKOLSTVO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49F7CF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5898F8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533329" w14:textId="77777777" w:rsidR="00B909D5" w:rsidRPr="003E6DE9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  <w:p w14:paraId="17DE89EF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3E6DE9">
              <w:rPr>
                <w:b/>
                <w:sz w:val="24"/>
                <w:lang w:val="pl-PL"/>
              </w:rPr>
              <w:t>70.256,04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F5E47BA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6EF2835C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3E6DE9">
              <w:rPr>
                <w:b/>
                <w:sz w:val="24"/>
                <w:lang w:val="pl-PL"/>
              </w:rPr>
              <w:t>100</w:t>
            </w:r>
          </w:p>
        </w:tc>
      </w:tr>
      <w:tr w:rsidR="00B909D5" w14:paraId="5DEBFA0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D7D3DD8" w14:textId="77777777" w:rsidR="00B909D5" w:rsidRDefault="00B909D5" w:rsidP="00B909D5">
            <w:pPr>
              <w:rPr>
                <w:b/>
                <w:sz w:val="24"/>
              </w:rPr>
            </w:pPr>
          </w:p>
          <w:p w14:paraId="58BA76D0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Razdjel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6CE042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5FE3FD85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881C456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SPORT,KULTURA,OBRAZOVANJE I SOCIJALNA SKRB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555FC1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EB5114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365254A" w14:textId="77777777" w:rsidR="00B909D5" w:rsidRPr="003E6DE9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  <w:p w14:paraId="1A5466D2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3E6DE9">
              <w:rPr>
                <w:b/>
                <w:sz w:val="24"/>
                <w:lang w:val="pl-PL"/>
              </w:rPr>
              <w:t>70.256,04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2F93F16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1EF5FCB2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3E6DE9">
              <w:rPr>
                <w:b/>
                <w:sz w:val="24"/>
                <w:lang w:val="pl-PL"/>
              </w:rPr>
              <w:t>100</w:t>
            </w:r>
          </w:p>
        </w:tc>
      </w:tr>
      <w:tr w:rsidR="00B909D5" w14:paraId="3939C63D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0E2BAD3" w14:textId="77777777" w:rsidR="00B909D5" w:rsidRDefault="00B909D5" w:rsidP="00B909D5">
            <w:pPr>
              <w:rPr>
                <w:b/>
                <w:sz w:val="24"/>
              </w:rPr>
            </w:pPr>
          </w:p>
          <w:p w14:paraId="55260EE9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16EDD1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AE3759" w14:textId="77777777" w:rsidR="00B909D5" w:rsidRDefault="00B909D5" w:rsidP="00B909D5">
            <w:pPr>
              <w:rPr>
                <w:b/>
                <w:sz w:val="24"/>
              </w:rPr>
            </w:pPr>
          </w:p>
          <w:p w14:paraId="088E5C07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OPĆI PRIHODI I PRIMICI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86D346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0807F0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95218F" w14:textId="77777777" w:rsidR="00B909D5" w:rsidRPr="003E6DE9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  <w:p w14:paraId="5035167B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3E6DE9">
              <w:rPr>
                <w:b/>
                <w:sz w:val="24"/>
                <w:lang w:val="pl-PL"/>
              </w:rPr>
              <w:t>70.256,04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FAC5AFB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322B110C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3E6DE9">
              <w:rPr>
                <w:b/>
                <w:sz w:val="24"/>
                <w:lang w:val="pl-PL"/>
              </w:rPr>
              <w:t>100</w:t>
            </w:r>
          </w:p>
        </w:tc>
      </w:tr>
      <w:tr w:rsidR="00B909D5" w14:paraId="7FA63B27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876D392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9F77D6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5DC5008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09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9B1B57F" w14:textId="77777777" w:rsidR="00B909D5" w:rsidRDefault="00B909D5" w:rsidP="00B909D5">
            <w:pPr>
              <w:rPr>
                <w:b/>
                <w:sz w:val="24"/>
              </w:rPr>
            </w:pPr>
          </w:p>
          <w:p w14:paraId="618CC3DE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OBRAZOVANJE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04309B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6D8AB2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12B437F" w14:textId="77777777" w:rsidR="00B909D5" w:rsidRPr="003E6DE9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  <w:p w14:paraId="03C945CB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3E6DE9">
              <w:rPr>
                <w:b/>
                <w:sz w:val="24"/>
                <w:lang w:val="pl-PL"/>
              </w:rPr>
              <w:t>70.256,04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B872A60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6B719677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3E6DE9">
              <w:rPr>
                <w:b/>
                <w:sz w:val="24"/>
                <w:lang w:val="pl-PL"/>
              </w:rPr>
              <w:t>100</w:t>
            </w:r>
          </w:p>
        </w:tc>
      </w:tr>
      <w:tr w:rsidR="00B909D5" w14:paraId="125886C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73844F9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BADD66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7FCC5CD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0911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123BDB" w14:textId="77777777" w:rsidR="00B909D5" w:rsidRDefault="00B909D5" w:rsidP="00B909D5">
            <w:pPr>
              <w:rPr>
                <w:b/>
                <w:sz w:val="24"/>
              </w:rPr>
            </w:pPr>
          </w:p>
          <w:p w14:paraId="7C8F30B9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PREDŠKOLSKO OBRAZOVANJE I ŠKOLSTVO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C4D263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6BED86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27FCC04" w14:textId="77777777" w:rsidR="00B909D5" w:rsidRPr="003E6DE9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  <w:p w14:paraId="2BC299EF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3E6DE9">
              <w:rPr>
                <w:b/>
                <w:sz w:val="24"/>
                <w:lang w:val="pl-PL"/>
              </w:rPr>
              <w:t>70.256,04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3982FA0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60680A1B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3E6DE9">
              <w:rPr>
                <w:b/>
                <w:sz w:val="24"/>
                <w:lang w:val="pl-PL"/>
              </w:rPr>
              <w:t>100</w:t>
            </w:r>
          </w:p>
        </w:tc>
      </w:tr>
      <w:tr w:rsidR="00B909D5" w14:paraId="62B97711" w14:textId="77777777" w:rsidTr="00236462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9363E87" w14:textId="77777777" w:rsidR="00B909D5" w:rsidRDefault="00B909D5" w:rsidP="00B909D5">
            <w:pPr>
              <w:rPr>
                <w:sz w:val="24"/>
              </w:rPr>
            </w:pPr>
          </w:p>
          <w:p w14:paraId="6109A585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CF6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164BECB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4ECE" w14:textId="77777777" w:rsidR="00B909D5" w:rsidRDefault="00B909D5" w:rsidP="00B909D5">
            <w:pPr>
              <w:rPr>
                <w:b/>
                <w:sz w:val="24"/>
              </w:rPr>
            </w:pPr>
          </w:p>
          <w:p w14:paraId="60F4259A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Rashodi poslovanja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1536CF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8875E4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378B07" w14:textId="77777777" w:rsidR="00B909D5" w:rsidRPr="003E6DE9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  <w:p w14:paraId="49DD53D9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3E6DE9">
              <w:rPr>
                <w:b/>
                <w:sz w:val="24"/>
                <w:lang w:val="pl-PL"/>
              </w:rPr>
              <w:t>70.256,04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AE69089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0A43B668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3E6DE9">
              <w:rPr>
                <w:b/>
                <w:sz w:val="24"/>
                <w:lang w:val="pl-PL"/>
              </w:rPr>
              <w:t>100</w:t>
            </w:r>
          </w:p>
        </w:tc>
      </w:tr>
      <w:tr w:rsidR="00B909D5" w14:paraId="5F2F50DA" w14:textId="77777777" w:rsidTr="00236462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019A55D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A09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07C3EAA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A28" w14:textId="77777777" w:rsidR="00B909D5" w:rsidRDefault="00B909D5" w:rsidP="00B909D5">
            <w:pPr>
              <w:rPr>
                <w:b/>
                <w:sz w:val="24"/>
              </w:rPr>
            </w:pPr>
          </w:p>
          <w:p w14:paraId="0A0832B4" w14:textId="77777777" w:rsidR="00B909D5" w:rsidRDefault="00B909D5" w:rsidP="00B909D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Pomoći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unutar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općeg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proračuna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78DD04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67BF6B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CB3DD29" w14:textId="77777777" w:rsidR="00B909D5" w:rsidRPr="003E6DE9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  <w:p w14:paraId="0B384736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3E6DE9">
              <w:rPr>
                <w:b/>
                <w:sz w:val="24"/>
                <w:lang w:val="pl-PL"/>
              </w:rPr>
              <w:t>70.256,04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910A9E1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5F51C63F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3E6DE9">
              <w:rPr>
                <w:b/>
                <w:sz w:val="24"/>
                <w:lang w:val="pl-PL"/>
              </w:rPr>
              <w:t>100</w:t>
            </w:r>
          </w:p>
        </w:tc>
      </w:tr>
      <w:tr w:rsidR="00B909D5" w14:paraId="394DC8BE" w14:textId="77777777" w:rsidTr="00236462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53D9F9A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99B6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35B58886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366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595F" w14:textId="77777777" w:rsidR="00B909D5" w:rsidRDefault="00B909D5" w:rsidP="00B909D5">
            <w:pPr>
              <w:rPr>
                <w:b/>
                <w:sz w:val="24"/>
              </w:rPr>
            </w:pPr>
          </w:p>
          <w:p w14:paraId="02C83914" w14:textId="77777777" w:rsidR="00B909D5" w:rsidRDefault="00B909D5" w:rsidP="00B909D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Tekuće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pomoći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pror.korisnicima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642642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C08BBE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61D834F" w14:textId="77777777" w:rsidR="00B909D5" w:rsidRPr="003E6DE9" w:rsidRDefault="00B909D5" w:rsidP="00B909D5">
            <w:pPr>
              <w:jc w:val="center"/>
              <w:rPr>
                <w:b/>
                <w:sz w:val="24"/>
                <w:lang w:val="pl-PL"/>
              </w:rPr>
            </w:pPr>
          </w:p>
          <w:p w14:paraId="354320E0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3E6DE9">
              <w:rPr>
                <w:b/>
                <w:sz w:val="24"/>
                <w:lang w:val="pl-PL"/>
              </w:rPr>
              <w:t>70.256,04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B510D89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</w:p>
          <w:p w14:paraId="1F812AA5" w14:textId="77777777" w:rsidR="00B909D5" w:rsidRPr="003E6DE9" w:rsidRDefault="00B909D5" w:rsidP="00B909D5">
            <w:pPr>
              <w:jc w:val="right"/>
              <w:rPr>
                <w:b/>
                <w:sz w:val="24"/>
                <w:lang w:val="pl-PL"/>
              </w:rPr>
            </w:pPr>
            <w:r w:rsidRPr="003E6DE9">
              <w:rPr>
                <w:b/>
                <w:sz w:val="24"/>
                <w:lang w:val="pl-PL"/>
              </w:rPr>
              <w:t>100</w:t>
            </w:r>
          </w:p>
        </w:tc>
      </w:tr>
      <w:tr w:rsidR="00B909D5" w14:paraId="433ED55A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81B01D4" w14:textId="77777777" w:rsidR="00B909D5" w:rsidRDefault="00B909D5" w:rsidP="00B909D5">
            <w:pPr>
              <w:snapToGrid w:val="0"/>
              <w:rPr>
                <w:lang w:val="hr-HR"/>
              </w:rPr>
            </w:pPr>
          </w:p>
          <w:p w14:paraId="3F2215EE" w14:textId="77777777" w:rsidR="00B909D5" w:rsidRDefault="00B909D5" w:rsidP="00B909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B0254D" w14:textId="77777777" w:rsidR="00B909D5" w:rsidRDefault="00B909D5" w:rsidP="00B909D5">
            <w:pPr>
              <w:jc w:val="center"/>
              <w:rPr>
                <w:sz w:val="24"/>
              </w:rPr>
            </w:pPr>
          </w:p>
          <w:p w14:paraId="1593CCA6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3661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1EAF54" w14:textId="77777777" w:rsidR="00B909D5" w:rsidRDefault="00B909D5" w:rsidP="00B909D5">
            <w:pPr>
              <w:snapToGrid w:val="0"/>
              <w:rPr>
                <w:sz w:val="24"/>
                <w:szCs w:val="24"/>
                <w:lang w:val="pl-PL"/>
              </w:rPr>
            </w:pPr>
          </w:p>
          <w:p w14:paraId="4E391E1A" w14:textId="77777777" w:rsidR="00B909D5" w:rsidRDefault="00B909D5" w:rsidP="00B909D5">
            <w:pPr>
              <w:snapToGrid w:val="0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 xml:space="preserve">Tekuće donacije za predškolski </w:t>
            </w:r>
            <w:r w:rsidRPr="0078320E">
              <w:rPr>
                <w:sz w:val="24"/>
                <w:szCs w:val="24"/>
                <w:lang w:val="pl-PL"/>
              </w:rPr>
              <w:t>odgoj i vrtić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044BD91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6829094A" w14:textId="77777777" w:rsidR="00B909D5" w:rsidRPr="00BC13FF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70.000,00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9563CC5" w14:textId="77777777" w:rsidR="00B909D5" w:rsidRDefault="00B909D5" w:rsidP="00B909D5">
            <w:pPr>
              <w:jc w:val="center"/>
              <w:rPr>
                <w:sz w:val="24"/>
                <w:lang w:val="pl-PL"/>
              </w:rPr>
            </w:pPr>
          </w:p>
          <w:p w14:paraId="4C660E1C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70.256,04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2381906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</w:p>
          <w:p w14:paraId="3D24AE48" w14:textId="77777777" w:rsidR="00B909D5" w:rsidRDefault="00B909D5" w:rsidP="00B909D5">
            <w:pPr>
              <w:jc w:val="right"/>
              <w:rPr>
                <w:sz w:val="24"/>
                <w:lang w:val="pl-PL"/>
              </w:rPr>
            </w:pPr>
            <w:r>
              <w:rPr>
                <w:sz w:val="24"/>
                <w:lang w:val="pl-PL"/>
              </w:rPr>
              <w:t>100</w:t>
            </w:r>
          </w:p>
        </w:tc>
      </w:tr>
      <w:tr w:rsidR="00B909D5" w14:paraId="04DFB000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C8BBC54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</w:p>
          <w:p w14:paraId="77C4CC29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97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D94571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5149E654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3661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15FC09" w14:textId="77777777" w:rsidR="00B909D5" w:rsidRDefault="00B909D5" w:rsidP="00B909D5">
            <w:pPr>
              <w:snapToGrid w:val="0"/>
              <w:rPr>
                <w:sz w:val="24"/>
                <w:szCs w:val="24"/>
              </w:rPr>
            </w:pPr>
          </w:p>
          <w:p w14:paraId="35729EBE" w14:textId="77777777" w:rsidR="00B909D5" w:rsidRDefault="00B909D5" w:rsidP="00B909D5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Tekuće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donacije</w:t>
            </w:r>
            <w:proofErr w:type="spellEnd"/>
            <w:r>
              <w:rPr>
                <w:sz w:val="24"/>
                <w:szCs w:val="24"/>
              </w:rPr>
              <w:t xml:space="preserve"> za </w:t>
            </w:r>
            <w:proofErr w:type="spellStart"/>
            <w:r>
              <w:rPr>
                <w:sz w:val="24"/>
                <w:szCs w:val="24"/>
              </w:rPr>
              <w:t>školstvo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9409EB7" w14:textId="77777777" w:rsidR="00B909D5" w:rsidRPr="00E918A1" w:rsidRDefault="00B909D5" w:rsidP="00B909D5">
            <w:pPr>
              <w:jc w:val="right"/>
              <w:rPr>
                <w:color w:val="FF0000"/>
                <w:sz w:val="24"/>
              </w:rPr>
            </w:pPr>
          </w:p>
          <w:p w14:paraId="0F159518" w14:textId="77777777" w:rsidR="00B909D5" w:rsidRPr="00E918A1" w:rsidRDefault="00B909D5" w:rsidP="00B909D5">
            <w:pPr>
              <w:jc w:val="right"/>
              <w:rPr>
                <w:color w:val="FF0000"/>
                <w:sz w:val="24"/>
              </w:rPr>
            </w:pPr>
            <w:r>
              <w:rPr>
                <w:sz w:val="24"/>
              </w:rPr>
              <w:t>3</w:t>
            </w:r>
            <w:r w:rsidRPr="00A026E5">
              <w:rPr>
                <w:sz w:val="24"/>
              </w:rPr>
              <w:t>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A057F8D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4FFB2927" w14:textId="77777777" w:rsidR="00B909D5" w:rsidRPr="00E276A7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1668A57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05D62F42" w14:textId="77777777" w:rsidR="00B909D5" w:rsidRPr="00E276A7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909D5" w14:paraId="5D03F806" w14:textId="77777777" w:rsidTr="00236462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46FAC3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1B2FA1DD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Program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D615EE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6B8164B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A04 0106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014978" w14:textId="77777777" w:rsidR="00B909D5" w:rsidRDefault="00B909D5" w:rsidP="00B909D5">
            <w:pPr>
              <w:rPr>
                <w:b/>
                <w:sz w:val="24"/>
              </w:rPr>
            </w:pPr>
          </w:p>
          <w:p w14:paraId="726C7900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SOCIJALNA SKRB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66AF13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FB5449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551.000,00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8144A3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D70DEA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263.549,53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E1A73F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7E0FAD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47</w:t>
            </w:r>
          </w:p>
        </w:tc>
      </w:tr>
      <w:tr w:rsidR="00B909D5" w14:paraId="52FC9273" w14:textId="77777777" w:rsidTr="00236462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C4EE9EC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7A710A93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Aktivnost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DAFB5B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A04 0106 A100001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8DC1C1B" w14:textId="77777777" w:rsidR="00B909D5" w:rsidRDefault="00B909D5" w:rsidP="00B909D5">
            <w:pPr>
              <w:rPr>
                <w:b/>
                <w:sz w:val="24"/>
              </w:rPr>
            </w:pPr>
          </w:p>
          <w:p w14:paraId="6F2F08BB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SOCIJALNI PROGRAM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A6ECE5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7EFBD4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551.000,00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33DDBA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720AE1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263.549,53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C2D3E9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C4876A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47</w:t>
            </w:r>
          </w:p>
        </w:tc>
      </w:tr>
      <w:tr w:rsidR="00B909D5" w14:paraId="257C1652" w14:textId="77777777" w:rsidTr="00236462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E8B1EF1" w14:textId="77777777" w:rsidR="00B909D5" w:rsidRDefault="00B909D5" w:rsidP="00B909D5">
            <w:pPr>
              <w:rPr>
                <w:b/>
                <w:sz w:val="24"/>
              </w:rPr>
            </w:pPr>
          </w:p>
          <w:p w14:paraId="7A2EE33B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Razdjel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D04CE9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192377DD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004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BA1E73" w14:textId="77777777" w:rsidR="00B909D5" w:rsidRDefault="00B909D5" w:rsidP="00B909D5">
            <w:pPr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>SPORT,KULTURA,OBRAZOVANJE I SOCIJALNA SKRB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F2EC7F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0BB272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551.000,00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6DACEE0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33F45E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263.549,53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D6AC48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4016B3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47</w:t>
            </w:r>
          </w:p>
        </w:tc>
      </w:tr>
      <w:tr w:rsidR="00B909D5" w14:paraId="3B4DB519" w14:textId="77777777" w:rsidTr="00236462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47117BD" w14:textId="77777777" w:rsidR="00B909D5" w:rsidRDefault="00B909D5" w:rsidP="00B909D5">
            <w:pPr>
              <w:rPr>
                <w:b/>
                <w:sz w:val="24"/>
              </w:rPr>
            </w:pPr>
          </w:p>
          <w:p w14:paraId="21A8803C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Izvor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4C37B7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0250FA" w14:textId="77777777" w:rsidR="00B909D5" w:rsidRDefault="00B909D5" w:rsidP="00B909D5">
            <w:pPr>
              <w:rPr>
                <w:b/>
                <w:sz w:val="24"/>
              </w:rPr>
            </w:pPr>
          </w:p>
          <w:p w14:paraId="16E97D6F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OPĆI PRIHODI I PRIMICI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67DD37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426EC7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551.000,00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49DEA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0EF95A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263.549,53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24CA0C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0C0B0D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47</w:t>
            </w:r>
          </w:p>
        </w:tc>
      </w:tr>
      <w:tr w:rsidR="00B909D5" w14:paraId="110B8A6D" w14:textId="77777777" w:rsidTr="00236462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F295D5E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EFBE75" w14:textId="77777777" w:rsidR="00B909D5" w:rsidRDefault="00B909D5" w:rsidP="00B909D5">
            <w:pPr>
              <w:rPr>
                <w:b/>
                <w:sz w:val="24"/>
              </w:rPr>
            </w:pPr>
          </w:p>
          <w:p w14:paraId="686A6A24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576C689" w14:textId="77777777" w:rsidR="00B909D5" w:rsidRDefault="00B909D5" w:rsidP="00B909D5">
            <w:pPr>
              <w:rPr>
                <w:b/>
                <w:sz w:val="24"/>
              </w:rPr>
            </w:pPr>
          </w:p>
          <w:p w14:paraId="48AB5F58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SOCIJALNA ZAŠTITA 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1758A2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543176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551.000,00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9E5744E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2AB9C6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263.549,53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9C84A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B9A7F1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47</w:t>
            </w:r>
          </w:p>
        </w:tc>
      </w:tr>
      <w:tr w:rsidR="00B909D5" w14:paraId="6012CA85" w14:textId="77777777" w:rsidTr="00236462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2CA39FD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Funkcijska klasifikacija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1F4FD7" w14:textId="77777777" w:rsidR="00B909D5" w:rsidRDefault="00B909D5" w:rsidP="00B909D5">
            <w:pPr>
              <w:rPr>
                <w:b/>
                <w:sz w:val="24"/>
              </w:rPr>
            </w:pPr>
          </w:p>
          <w:p w14:paraId="0346B60A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1070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AC25A53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SOCIJALNA POMOĆ STANOVNIŠTVU KOJE NIJE OBUHVAĆENO REDOVNIM SOC.PROG.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D1000F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A00DF6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551.000,00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E87B26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16D34161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263.549,53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7FEFAB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41A4D42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47</w:t>
            </w:r>
          </w:p>
        </w:tc>
      </w:tr>
      <w:tr w:rsidR="00B909D5" w14:paraId="0302B6D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BF03F96" w14:textId="77777777" w:rsidR="00B909D5" w:rsidRDefault="00B909D5" w:rsidP="00B909D5">
            <w:pPr>
              <w:rPr>
                <w:sz w:val="24"/>
              </w:rPr>
            </w:pPr>
          </w:p>
          <w:p w14:paraId="5AC42D37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7B03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4106E85F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6CE3" w14:textId="77777777" w:rsidR="00B909D5" w:rsidRDefault="00B909D5" w:rsidP="00B909D5">
            <w:pPr>
              <w:rPr>
                <w:b/>
                <w:sz w:val="24"/>
              </w:rPr>
            </w:pPr>
          </w:p>
          <w:p w14:paraId="3B171B47" w14:textId="77777777" w:rsidR="00B909D5" w:rsidRDefault="00B909D5" w:rsidP="00B909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Rashodi poslovanja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07E525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9292AB3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551.000,00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B57C1C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40B125A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263.549,53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6FF392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68403A1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47</w:t>
            </w:r>
          </w:p>
        </w:tc>
      </w:tr>
      <w:tr w:rsidR="00B909D5" w14:paraId="15999E85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A2E22F1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252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35425E4E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B545" w14:textId="77777777" w:rsidR="00B909D5" w:rsidRDefault="00B909D5" w:rsidP="00B909D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Naknade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građanima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kućanstvima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temelju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14:paraId="0ABEF73B" w14:textId="77777777" w:rsidR="00B909D5" w:rsidRDefault="00B909D5" w:rsidP="00B909D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Osiguranja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druge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naknade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B1F39C5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57F8224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551.000,00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5477387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127E04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263.549,53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1D4D724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0D4E72D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47</w:t>
            </w:r>
          </w:p>
        </w:tc>
      </w:tr>
      <w:tr w:rsidR="00B909D5" w14:paraId="1C48B4AC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1630F0F" w14:textId="77777777" w:rsidR="00B909D5" w:rsidRDefault="00B909D5" w:rsidP="00B909D5"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9BE0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</w:p>
          <w:p w14:paraId="5979A9A7" w14:textId="77777777" w:rsidR="00B909D5" w:rsidRDefault="00B909D5" w:rsidP="00B909D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372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5E3C" w14:textId="77777777" w:rsidR="00B909D5" w:rsidRDefault="00B909D5" w:rsidP="00B909D5">
            <w:pPr>
              <w:snapToGrid w:val="0"/>
              <w:rPr>
                <w:b/>
                <w:sz w:val="24"/>
              </w:rPr>
            </w:pPr>
          </w:p>
          <w:p w14:paraId="4421F339" w14:textId="77777777" w:rsidR="00B909D5" w:rsidRDefault="00B909D5" w:rsidP="00B909D5">
            <w:pPr>
              <w:snapToGrid w:val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Naknade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građanima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kućanstvima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iz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proračuna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57C99DC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78278A0D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551.000,00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E7FB9A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21AC058F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263.549,53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F5E04C8" w14:textId="77777777" w:rsidR="00B909D5" w:rsidRDefault="00B909D5" w:rsidP="00B909D5">
            <w:pPr>
              <w:jc w:val="right"/>
              <w:rPr>
                <w:b/>
                <w:sz w:val="24"/>
              </w:rPr>
            </w:pPr>
          </w:p>
          <w:p w14:paraId="34EA5196" w14:textId="77777777" w:rsidR="00B909D5" w:rsidRDefault="00B909D5" w:rsidP="00B909D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47</w:t>
            </w:r>
          </w:p>
        </w:tc>
      </w:tr>
      <w:tr w:rsidR="00B909D5" w14:paraId="6424D67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C47E169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</w:p>
          <w:p w14:paraId="5C9F3217" w14:textId="77777777" w:rsidR="00B909D5" w:rsidRDefault="00B909D5" w:rsidP="00B909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5177FE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6A752ABB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F53182" w14:textId="77777777" w:rsidR="00B909D5" w:rsidRDefault="00B909D5" w:rsidP="00B909D5">
            <w:pPr>
              <w:rPr>
                <w:sz w:val="24"/>
                <w:szCs w:val="24"/>
              </w:rPr>
            </w:pPr>
          </w:p>
          <w:p w14:paraId="78791F71" w14:textId="77777777" w:rsidR="00B909D5" w:rsidRDefault="00B909D5" w:rsidP="00B909D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Pomoć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obiteljima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kućanstvima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9B81C5F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07255F21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FBF16B5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0D6ED8E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91.054,00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0642538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4CF4BDDE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</w:tr>
      <w:tr w:rsidR="00B909D5" w14:paraId="0E73395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444BE37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</w:p>
          <w:p w14:paraId="0C423128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99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6471AB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4269986B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3721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091EE7" w14:textId="77777777" w:rsidR="00B909D5" w:rsidRDefault="00B909D5" w:rsidP="00B909D5">
            <w:pPr>
              <w:rPr>
                <w:sz w:val="24"/>
                <w:szCs w:val="24"/>
              </w:rPr>
            </w:pPr>
          </w:p>
          <w:p w14:paraId="40F3828C" w14:textId="77777777" w:rsidR="00B909D5" w:rsidRDefault="00B909D5" w:rsidP="00B909D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Pomoć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mladim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obiteljima</w:t>
            </w:r>
            <w:proofErr w:type="spellEnd"/>
            <w:r>
              <w:rPr>
                <w:sz w:val="24"/>
                <w:szCs w:val="24"/>
              </w:rPr>
              <w:t xml:space="preserve"> za </w:t>
            </w:r>
            <w:proofErr w:type="spellStart"/>
            <w:r>
              <w:rPr>
                <w:sz w:val="24"/>
                <w:szCs w:val="24"/>
              </w:rPr>
              <w:t>izgradnju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obiteljskih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kuća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8E40DA6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FEC7C83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250.000,00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E7173F2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1179FA43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F828CD2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1E611BC6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B909D5" w14:paraId="78F5D68E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56BCA92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</w:p>
          <w:p w14:paraId="43472891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100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EC2150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4CC6BD59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3721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7F5ADD83" w14:textId="77777777" w:rsidR="00B909D5" w:rsidRDefault="00B909D5" w:rsidP="00B909D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Pomoć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umirovljenicima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BF0F727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46468A14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45.000,00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B2C0539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02D11B07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40.900,00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B067B50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2B58681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</w:tr>
      <w:tr w:rsidR="00B909D5" w14:paraId="6803C0F8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A3501AC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</w:p>
          <w:p w14:paraId="2E8DCF2B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101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517A7E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7DD4ED64" w14:textId="77777777" w:rsidR="00B909D5" w:rsidRDefault="00B909D5" w:rsidP="00B909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3721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A40951" w14:textId="77777777" w:rsidR="00B909D5" w:rsidRDefault="00B909D5" w:rsidP="00B909D5">
            <w:pPr>
              <w:snapToGrid w:val="0"/>
              <w:rPr>
                <w:sz w:val="24"/>
                <w:szCs w:val="24"/>
              </w:rPr>
            </w:pPr>
          </w:p>
          <w:p w14:paraId="6C064928" w14:textId="77777777" w:rsidR="00B909D5" w:rsidRDefault="00B909D5" w:rsidP="00B909D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Naknade</w:t>
            </w:r>
            <w:proofErr w:type="spellEnd"/>
            <w:r>
              <w:rPr>
                <w:sz w:val="24"/>
                <w:szCs w:val="24"/>
              </w:rPr>
              <w:t xml:space="preserve"> za </w:t>
            </w:r>
            <w:proofErr w:type="spellStart"/>
            <w:r>
              <w:rPr>
                <w:sz w:val="24"/>
                <w:szCs w:val="24"/>
              </w:rPr>
              <w:t>novorođenčad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831708D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BB7B627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40.000,00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1D3C358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3F9E440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25.000,00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4B670EC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616E95E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</w:tr>
      <w:tr w:rsidR="00B909D5" w14:paraId="3DD3DE78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30ED3D1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</w:p>
          <w:p w14:paraId="1AE0DE15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102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FB4877F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0BBEF200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3721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569BD4" w14:textId="77777777" w:rsidR="00B909D5" w:rsidRDefault="00B909D5" w:rsidP="00B909D5">
            <w:pPr>
              <w:snapToGrid w:val="0"/>
              <w:rPr>
                <w:sz w:val="24"/>
                <w:szCs w:val="24"/>
              </w:rPr>
            </w:pPr>
          </w:p>
          <w:p w14:paraId="10A4E5D7" w14:textId="77777777" w:rsidR="00B909D5" w:rsidRDefault="00B909D5" w:rsidP="00B909D5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Pomoć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studentima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1122A12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0E4BA85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54.000,00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1D4732E" w14:textId="77777777" w:rsidR="00B909D5" w:rsidRDefault="00B909D5" w:rsidP="00B909D5">
            <w:pPr>
              <w:tabs>
                <w:tab w:val="left" w:pos="1269"/>
              </w:tabs>
              <w:rPr>
                <w:sz w:val="24"/>
              </w:rPr>
            </w:pPr>
            <w:r>
              <w:rPr>
                <w:sz w:val="24"/>
              </w:rPr>
              <w:tab/>
            </w:r>
          </w:p>
          <w:p w14:paraId="7E539701" w14:textId="77777777" w:rsidR="00B909D5" w:rsidRDefault="00B909D5" w:rsidP="00B909D5">
            <w:pPr>
              <w:tabs>
                <w:tab w:val="left" w:pos="1269"/>
              </w:tabs>
              <w:jc w:val="right"/>
              <w:rPr>
                <w:sz w:val="24"/>
              </w:rPr>
            </w:pPr>
            <w:r>
              <w:rPr>
                <w:sz w:val="24"/>
              </w:rPr>
              <w:t>54.000,00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7D505C2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24AE22D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B909D5" w14:paraId="5A0A5C09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40A80D5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</w:p>
          <w:p w14:paraId="21FD19B0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103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CF3228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78C3EB5D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3722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294FE4" w14:textId="77777777" w:rsidR="00B909D5" w:rsidRDefault="00B909D5" w:rsidP="00B909D5">
            <w:pPr>
              <w:snapToGrid w:val="0"/>
              <w:rPr>
                <w:sz w:val="24"/>
                <w:szCs w:val="24"/>
              </w:rPr>
            </w:pPr>
          </w:p>
          <w:p w14:paraId="3EEA901B" w14:textId="77777777" w:rsidR="00B909D5" w:rsidRDefault="00B909D5" w:rsidP="00B909D5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Prehrana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7A73114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74129ADD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12.000,00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CBFEE2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14FDDB7A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10.409,00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9D993B6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5B049664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</w:tr>
      <w:tr w:rsidR="00B909D5" w14:paraId="1DACE7EF" w14:textId="77777777" w:rsidTr="00E30A47"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A7999B6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</w:p>
          <w:p w14:paraId="060AD029" w14:textId="77777777" w:rsidR="00B909D5" w:rsidRDefault="00B909D5" w:rsidP="00B909D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104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E05DBA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</w:p>
          <w:p w14:paraId="2578A88D" w14:textId="77777777" w:rsidR="00B909D5" w:rsidRDefault="00B909D5" w:rsidP="00B909D5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3722</w:t>
            </w:r>
          </w:p>
        </w:tc>
        <w:tc>
          <w:tcPr>
            <w:tcW w:w="583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E6E5FE" w14:textId="77777777" w:rsidR="00B909D5" w:rsidRDefault="00B909D5" w:rsidP="00B909D5">
            <w:pPr>
              <w:snapToGrid w:val="0"/>
              <w:rPr>
                <w:sz w:val="24"/>
                <w:szCs w:val="24"/>
              </w:rPr>
            </w:pPr>
          </w:p>
          <w:p w14:paraId="551200A9" w14:textId="77777777" w:rsidR="00B909D5" w:rsidRDefault="00B909D5" w:rsidP="00B909D5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Sufinanciranje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cijene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prijevoza</w:t>
            </w:r>
            <w:proofErr w:type="spellEnd"/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B046DC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3B9B3C3D" w14:textId="77777777" w:rsidR="00B909D5" w:rsidRPr="00BC13FF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50.000,00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D62D397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635C231E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42.186,53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0BC18E1" w14:textId="77777777" w:rsidR="00B909D5" w:rsidRDefault="00B909D5" w:rsidP="00B909D5">
            <w:pPr>
              <w:jc w:val="right"/>
              <w:rPr>
                <w:sz w:val="24"/>
              </w:rPr>
            </w:pPr>
          </w:p>
          <w:p w14:paraId="2B13478E" w14:textId="77777777" w:rsidR="00B909D5" w:rsidRDefault="00B909D5" w:rsidP="00B909D5">
            <w:pPr>
              <w:jc w:val="right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</w:tr>
    </w:tbl>
    <w:p w14:paraId="0D4A6B08" w14:textId="77777777" w:rsidR="00973FC6" w:rsidRDefault="00973FC6" w:rsidP="00973FC6">
      <w:pPr>
        <w:spacing w:before="280"/>
        <w:rPr>
          <w:b/>
          <w:sz w:val="24"/>
          <w:szCs w:val="24"/>
          <w:lang w:val="hr-HR"/>
        </w:rPr>
      </w:pPr>
    </w:p>
    <w:p w14:paraId="7AF8D603" w14:textId="77777777" w:rsidR="006D3721" w:rsidRDefault="006D3721" w:rsidP="00973FC6">
      <w:pPr>
        <w:spacing w:before="280"/>
        <w:rPr>
          <w:b/>
          <w:sz w:val="24"/>
          <w:szCs w:val="24"/>
          <w:lang w:val="hr-HR"/>
        </w:rPr>
      </w:pPr>
    </w:p>
    <w:p w14:paraId="37373590" w14:textId="77777777" w:rsidR="006D3721" w:rsidRDefault="006D3721" w:rsidP="00973FC6">
      <w:pPr>
        <w:spacing w:before="280"/>
        <w:rPr>
          <w:b/>
          <w:sz w:val="24"/>
          <w:szCs w:val="24"/>
          <w:lang w:val="hr-HR"/>
        </w:rPr>
      </w:pPr>
    </w:p>
    <w:p w14:paraId="5C0EB48C" w14:textId="77777777" w:rsidR="006D3721" w:rsidRDefault="006D3721" w:rsidP="00973FC6">
      <w:pPr>
        <w:spacing w:before="280"/>
        <w:rPr>
          <w:b/>
          <w:sz w:val="24"/>
          <w:szCs w:val="24"/>
          <w:lang w:val="hr-HR"/>
        </w:rPr>
      </w:pPr>
    </w:p>
    <w:p w14:paraId="3B313387" w14:textId="77777777" w:rsidR="00E272DD" w:rsidRDefault="00E272DD" w:rsidP="00973FC6">
      <w:pPr>
        <w:spacing w:before="280"/>
        <w:jc w:val="center"/>
        <w:rPr>
          <w:b/>
          <w:sz w:val="24"/>
          <w:szCs w:val="24"/>
          <w:lang w:val="hr-HR"/>
        </w:rPr>
      </w:pPr>
    </w:p>
    <w:p w14:paraId="6992A59F" w14:textId="77777777" w:rsidR="00156700" w:rsidRPr="0097166C" w:rsidRDefault="00156700" w:rsidP="00156700">
      <w:pPr>
        <w:pStyle w:val="Default"/>
        <w:jc w:val="center"/>
        <w:rPr>
          <w:b/>
          <w:bCs/>
          <w:sz w:val="28"/>
          <w:szCs w:val="28"/>
        </w:rPr>
      </w:pPr>
      <w:r w:rsidRPr="0097166C">
        <w:rPr>
          <w:b/>
          <w:bCs/>
          <w:sz w:val="28"/>
          <w:szCs w:val="28"/>
        </w:rPr>
        <w:t>III. IZVJEŠTAJ O ZADUŽIVANJU NA DOMAĆEM</w:t>
      </w:r>
    </w:p>
    <w:p w14:paraId="39E8ADF6" w14:textId="77777777" w:rsidR="00156700" w:rsidRDefault="00156700" w:rsidP="00156700">
      <w:pPr>
        <w:pStyle w:val="Default"/>
        <w:jc w:val="center"/>
        <w:rPr>
          <w:b/>
          <w:bCs/>
          <w:sz w:val="28"/>
          <w:szCs w:val="28"/>
        </w:rPr>
      </w:pPr>
      <w:r w:rsidRPr="0097166C">
        <w:rPr>
          <w:b/>
          <w:bCs/>
          <w:sz w:val="28"/>
          <w:szCs w:val="28"/>
        </w:rPr>
        <w:t>TRŽIŠTU NOVCA I KAPITALA</w:t>
      </w:r>
    </w:p>
    <w:p w14:paraId="2E66911B" w14:textId="77777777" w:rsidR="00156700" w:rsidRPr="0097166C" w:rsidRDefault="00156700" w:rsidP="00156700">
      <w:pPr>
        <w:pStyle w:val="Default"/>
        <w:jc w:val="center"/>
        <w:rPr>
          <w:sz w:val="28"/>
          <w:szCs w:val="28"/>
        </w:rPr>
      </w:pPr>
    </w:p>
    <w:p w14:paraId="2FD99160" w14:textId="77777777" w:rsidR="00156700" w:rsidRDefault="00156700" w:rsidP="00156700">
      <w:pPr>
        <w:pStyle w:val="Default"/>
        <w:ind w:firstLine="1418"/>
        <w:jc w:val="both"/>
      </w:pPr>
      <w:r w:rsidRPr="0097166C">
        <w:t xml:space="preserve">Općina </w:t>
      </w:r>
      <w:r>
        <w:t>Gorjani zadužila se tijekom 2020. godine za iznos od 3.000.000,00 kn.</w:t>
      </w:r>
      <w:r w:rsidRPr="0097166C">
        <w:t xml:space="preserve"> </w:t>
      </w:r>
    </w:p>
    <w:p w14:paraId="48AADE2D" w14:textId="77777777" w:rsidR="00156700" w:rsidRDefault="00156700" w:rsidP="00156700">
      <w:pPr>
        <w:pStyle w:val="Default"/>
      </w:pPr>
    </w:p>
    <w:p w14:paraId="5E1A3711" w14:textId="77777777" w:rsidR="00156700" w:rsidRPr="0097166C" w:rsidRDefault="00156700" w:rsidP="00156700">
      <w:pPr>
        <w:pStyle w:val="Default"/>
      </w:pPr>
    </w:p>
    <w:p w14:paraId="2EBF7566" w14:textId="77777777" w:rsidR="00156700" w:rsidRPr="0097166C" w:rsidRDefault="00156700" w:rsidP="00156700">
      <w:pPr>
        <w:pStyle w:val="Default"/>
        <w:jc w:val="center"/>
        <w:rPr>
          <w:b/>
          <w:bCs/>
          <w:sz w:val="28"/>
          <w:szCs w:val="28"/>
        </w:rPr>
      </w:pPr>
      <w:r w:rsidRPr="0097166C">
        <w:rPr>
          <w:b/>
          <w:bCs/>
          <w:sz w:val="28"/>
          <w:szCs w:val="28"/>
        </w:rPr>
        <w:t>IV. IZVJEŠTAJ O KORIŠTENJU PRORAČUNSKE ZALIHE</w:t>
      </w:r>
    </w:p>
    <w:p w14:paraId="020784F4" w14:textId="77777777" w:rsidR="00156700" w:rsidRPr="0097166C" w:rsidRDefault="00156700" w:rsidP="00156700">
      <w:pPr>
        <w:pStyle w:val="Default"/>
      </w:pPr>
    </w:p>
    <w:p w14:paraId="75842F46" w14:textId="77777777" w:rsidR="00156700" w:rsidRDefault="00156700" w:rsidP="00156700">
      <w:pPr>
        <w:pStyle w:val="Default"/>
        <w:ind w:firstLine="1418"/>
        <w:jc w:val="both"/>
      </w:pPr>
      <w:r w:rsidRPr="0097166C">
        <w:t xml:space="preserve">Općina </w:t>
      </w:r>
      <w:r>
        <w:t>Gorjani</w:t>
      </w:r>
      <w:r w:rsidRPr="0097166C">
        <w:t xml:space="preserve"> tijekom 20</w:t>
      </w:r>
      <w:r>
        <w:t>20</w:t>
      </w:r>
      <w:r w:rsidRPr="0097166C">
        <w:t xml:space="preserve">. godine nije </w:t>
      </w:r>
      <w:r>
        <w:t xml:space="preserve"> koristila s</w:t>
      </w:r>
      <w:r w:rsidRPr="0097166C">
        <w:t xml:space="preserve">redstva Proračunske zalihe. </w:t>
      </w:r>
    </w:p>
    <w:p w14:paraId="6B1677D5" w14:textId="77777777" w:rsidR="00156700" w:rsidRDefault="00156700" w:rsidP="00156700">
      <w:pPr>
        <w:pStyle w:val="Default"/>
      </w:pPr>
    </w:p>
    <w:p w14:paraId="58000A68" w14:textId="77777777" w:rsidR="00156700" w:rsidRPr="0097166C" w:rsidRDefault="00156700" w:rsidP="00156700">
      <w:pPr>
        <w:pStyle w:val="Default"/>
      </w:pPr>
    </w:p>
    <w:p w14:paraId="149C2481" w14:textId="77777777" w:rsidR="00156700" w:rsidRPr="0097166C" w:rsidRDefault="00156700" w:rsidP="00156700">
      <w:pPr>
        <w:pStyle w:val="Default"/>
        <w:jc w:val="center"/>
        <w:rPr>
          <w:b/>
          <w:bCs/>
          <w:sz w:val="28"/>
          <w:szCs w:val="28"/>
        </w:rPr>
      </w:pPr>
      <w:r w:rsidRPr="0097166C">
        <w:rPr>
          <w:b/>
          <w:bCs/>
          <w:sz w:val="28"/>
          <w:szCs w:val="28"/>
        </w:rPr>
        <w:t>V. IZVJEŠTAJ O DANIM JAMSTVIMA I IZDACIMA PO JAMSTVIMA</w:t>
      </w:r>
    </w:p>
    <w:p w14:paraId="453131D8" w14:textId="77777777" w:rsidR="00156700" w:rsidRPr="0097166C" w:rsidRDefault="00156700" w:rsidP="00156700">
      <w:pPr>
        <w:pStyle w:val="Default"/>
      </w:pPr>
    </w:p>
    <w:p w14:paraId="0B52022A" w14:textId="77777777" w:rsidR="00156700" w:rsidRPr="0097166C" w:rsidRDefault="00156700" w:rsidP="00156700">
      <w:pPr>
        <w:pStyle w:val="Default"/>
        <w:ind w:firstLine="1418"/>
      </w:pPr>
      <w:r w:rsidRPr="0097166C">
        <w:t>Tijekom 20</w:t>
      </w:r>
      <w:r>
        <w:t>20</w:t>
      </w:r>
      <w:r w:rsidRPr="0097166C">
        <w:t xml:space="preserve">. godine Općinsko vijeće Općine </w:t>
      </w:r>
      <w:r>
        <w:t>Gorjani</w:t>
      </w:r>
      <w:r w:rsidRPr="0097166C">
        <w:t xml:space="preserve"> nije davalo jamstva za zaduživanje</w:t>
      </w:r>
      <w:r>
        <w:t>.</w:t>
      </w:r>
      <w:r w:rsidRPr="0097166C">
        <w:t xml:space="preserve"> </w:t>
      </w:r>
    </w:p>
    <w:p w14:paraId="6429BECD" w14:textId="77777777" w:rsidR="00156700" w:rsidRDefault="00156700" w:rsidP="00156700">
      <w:pPr>
        <w:pStyle w:val="Default"/>
        <w:rPr>
          <w:b/>
          <w:bCs/>
        </w:rPr>
      </w:pPr>
    </w:p>
    <w:p w14:paraId="3089AB7F" w14:textId="77777777" w:rsidR="00156700" w:rsidRDefault="00156700" w:rsidP="00156700">
      <w:pPr>
        <w:pStyle w:val="Default"/>
        <w:rPr>
          <w:b/>
          <w:bCs/>
        </w:rPr>
      </w:pPr>
    </w:p>
    <w:p w14:paraId="2C84E5A1" w14:textId="77777777" w:rsidR="00156700" w:rsidRPr="00B561B1" w:rsidRDefault="00156700" w:rsidP="00156700">
      <w:pPr>
        <w:pStyle w:val="Default"/>
        <w:jc w:val="center"/>
        <w:rPr>
          <w:b/>
          <w:bCs/>
          <w:sz w:val="28"/>
          <w:szCs w:val="28"/>
        </w:rPr>
      </w:pPr>
      <w:r w:rsidRPr="00B561B1">
        <w:rPr>
          <w:b/>
          <w:bCs/>
          <w:sz w:val="28"/>
          <w:szCs w:val="28"/>
        </w:rPr>
        <w:t>VI. OBRAZLOŽENJE OSTVARENJA PRIHODA I PRIMITAKA, RASHODA I IZDATAKA</w:t>
      </w:r>
    </w:p>
    <w:p w14:paraId="016A17B3" w14:textId="77777777" w:rsidR="00156700" w:rsidRDefault="00156700" w:rsidP="00156700">
      <w:pPr>
        <w:pStyle w:val="Default"/>
      </w:pPr>
    </w:p>
    <w:p w14:paraId="5E1BE912" w14:textId="77777777" w:rsidR="00156700" w:rsidRPr="0097166C" w:rsidRDefault="00156700" w:rsidP="00156700">
      <w:pPr>
        <w:pStyle w:val="Default"/>
      </w:pPr>
    </w:p>
    <w:p w14:paraId="6FC93679" w14:textId="77777777" w:rsidR="00156700" w:rsidRDefault="00156700" w:rsidP="00156700">
      <w:pPr>
        <w:pStyle w:val="Default"/>
        <w:rPr>
          <w:b/>
          <w:bCs/>
          <w:u w:val="single"/>
        </w:rPr>
      </w:pPr>
      <w:r w:rsidRPr="00B561B1">
        <w:rPr>
          <w:b/>
          <w:bCs/>
          <w:u w:val="single"/>
        </w:rPr>
        <w:t xml:space="preserve">PRIHODI I PRIMICI </w:t>
      </w:r>
    </w:p>
    <w:p w14:paraId="153BAA95" w14:textId="77777777" w:rsidR="00156700" w:rsidRPr="00B561B1" w:rsidRDefault="00156700" w:rsidP="00156700">
      <w:pPr>
        <w:pStyle w:val="Default"/>
        <w:rPr>
          <w:u w:val="single"/>
        </w:rPr>
      </w:pPr>
    </w:p>
    <w:p w14:paraId="2D0BDBE3" w14:textId="77777777" w:rsidR="00156700" w:rsidRPr="000345B9" w:rsidRDefault="00156700" w:rsidP="00156700">
      <w:pPr>
        <w:jc w:val="both"/>
        <w:rPr>
          <w:b/>
          <w:sz w:val="24"/>
          <w:lang w:val="hr-HR"/>
        </w:rPr>
      </w:pPr>
      <w:r w:rsidRPr="00B742AF">
        <w:rPr>
          <w:sz w:val="24"/>
          <w:szCs w:val="24"/>
          <w:lang w:val="pl-PL"/>
        </w:rPr>
        <w:t>Prihodi</w:t>
      </w:r>
      <w:r w:rsidRPr="00067832">
        <w:rPr>
          <w:sz w:val="24"/>
          <w:szCs w:val="24"/>
          <w:lang w:val="hr-HR"/>
        </w:rPr>
        <w:t xml:space="preserve"> </w:t>
      </w:r>
      <w:r w:rsidRPr="00B742AF">
        <w:rPr>
          <w:sz w:val="24"/>
          <w:szCs w:val="24"/>
          <w:lang w:val="pl-PL"/>
        </w:rPr>
        <w:t>i</w:t>
      </w:r>
      <w:r w:rsidRPr="00067832">
        <w:rPr>
          <w:sz w:val="24"/>
          <w:szCs w:val="24"/>
          <w:lang w:val="hr-HR"/>
        </w:rPr>
        <w:t xml:space="preserve"> </w:t>
      </w:r>
      <w:r w:rsidRPr="00B742AF">
        <w:rPr>
          <w:sz w:val="24"/>
          <w:szCs w:val="24"/>
          <w:lang w:val="pl-PL"/>
        </w:rPr>
        <w:t>primici</w:t>
      </w:r>
      <w:r w:rsidRPr="00067832">
        <w:rPr>
          <w:sz w:val="24"/>
          <w:szCs w:val="24"/>
          <w:lang w:val="hr-HR"/>
        </w:rPr>
        <w:t xml:space="preserve"> </w:t>
      </w:r>
      <w:r w:rsidRPr="00B742AF">
        <w:rPr>
          <w:sz w:val="24"/>
          <w:szCs w:val="24"/>
          <w:lang w:val="pl-PL"/>
        </w:rPr>
        <w:t>Prora</w:t>
      </w:r>
      <w:r w:rsidRPr="00067832">
        <w:rPr>
          <w:sz w:val="24"/>
          <w:szCs w:val="24"/>
          <w:lang w:val="hr-HR"/>
        </w:rPr>
        <w:t>č</w:t>
      </w:r>
      <w:r w:rsidRPr="00B742AF">
        <w:rPr>
          <w:sz w:val="24"/>
          <w:szCs w:val="24"/>
          <w:lang w:val="pl-PL"/>
        </w:rPr>
        <w:t>una</w:t>
      </w:r>
      <w:r w:rsidRPr="00067832">
        <w:rPr>
          <w:sz w:val="24"/>
          <w:szCs w:val="24"/>
          <w:lang w:val="hr-HR"/>
        </w:rPr>
        <w:t xml:space="preserve"> </w:t>
      </w:r>
      <w:r w:rsidRPr="00B742AF">
        <w:rPr>
          <w:sz w:val="24"/>
          <w:szCs w:val="24"/>
          <w:lang w:val="pl-PL"/>
        </w:rPr>
        <w:t>Op</w:t>
      </w:r>
      <w:r w:rsidRPr="00067832">
        <w:rPr>
          <w:sz w:val="24"/>
          <w:szCs w:val="24"/>
          <w:lang w:val="hr-HR"/>
        </w:rPr>
        <w:t>ć</w:t>
      </w:r>
      <w:r w:rsidRPr="00B742AF">
        <w:rPr>
          <w:sz w:val="24"/>
          <w:szCs w:val="24"/>
          <w:lang w:val="pl-PL"/>
        </w:rPr>
        <w:t>ine</w:t>
      </w:r>
      <w:r w:rsidRPr="00067832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Gorjani </w:t>
      </w:r>
      <w:r w:rsidRPr="00B742AF">
        <w:rPr>
          <w:sz w:val="24"/>
          <w:szCs w:val="24"/>
          <w:lang w:val="pl-PL"/>
        </w:rPr>
        <w:t>u</w:t>
      </w:r>
      <w:r w:rsidRPr="00067832">
        <w:rPr>
          <w:sz w:val="24"/>
          <w:szCs w:val="24"/>
          <w:lang w:val="hr-HR"/>
        </w:rPr>
        <w:t xml:space="preserve"> 20</w:t>
      </w:r>
      <w:r>
        <w:rPr>
          <w:sz w:val="24"/>
          <w:szCs w:val="24"/>
          <w:lang w:val="hr-HR"/>
        </w:rPr>
        <w:t>20</w:t>
      </w:r>
      <w:r w:rsidRPr="00067832">
        <w:rPr>
          <w:sz w:val="24"/>
          <w:szCs w:val="24"/>
          <w:lang w:val="hr-HR"/>
        </w:rPr>
        <w:t xml:space="preserve">. </w:t>
      </w:r>
      <w:r w:rsidRPr="00B742AF">
        <w:rPr>
          <w:sz w:val="24"/>
          <w:szCs w:val="24"/>
          <w:lang w:val="pl-PL"/>
        </w:rPr>
        <w:t>godini</w:t>
      </w:r>
      <w:r w:rsidRPr="00067832">
        <w:rPr>
          <w:sz w:val="24"/>
          <w:szCs w:val="24"/>
          <w:lang w:val="hr-HR"/>
        </w:rPr>
        <w:t xml:space="preserve"> </w:t>
      </w:r>
      <w:r w:rsidRPr="00B742AF">
        <w:rPr>
          <w:sz w:val="24"/>
          <w:szCs w:val="24"/>
          <w:lang w:val="pl-PL"/>
        </w:rPr>
        <w:t>ostvareni</w:t>
      </w:r>
      <w:r w:rsidRPr="00067832">
        <w:rPr>
          <w:sz w:val="24"/>
          <w:szCs w:val="24"/>
          <w:lang w:val="hr-HR"/>
        </w:rPr>
        <w:t xml:space="preserve"> </w:t>
      </w:r>
      <w:r w:rsidRPr="00B742AF">
        <w:rPr>
          <w:sz w:val="24"/>
          <w:szCs w:val="24"/>
          <w:lang w:val="pl-PL"/>
        </w:rPr>
        <w:t>su</w:t>
      </w:r>
      <w:r w:rsidRPr="00067832">
        <w:rPr>
          <w:sz w:val="24"/>
          <w:szCs w:val="24"/>
          <w:lang w:val="hr-HR"/>
        </w:rPr>
        <w:t xml:space="preserve"> </w:t>
      </w:r>
      <w:r w:rsidRPr="00B742AF">
        <w:rPr>
          <w:sz w:val="24"/>
          <w:szCs w:val="24"/>
          <w:lang w:val="pl-PL"/>
        </w:rPr>
        <w:t>u</w:t>
      </w:r>
      <w:r w:rsidRPr="00067832">
        <w:rPr>
          <w:sz w:val="24"/>
          <w:szCs w:val="24"/>
          <w:lang w:val="hr-HR"/>
        </w:rPr>
        <w:t xml:space="preserve"> </w:t>
      </w:r>
      <w:r w:rsidRPr="00B742AF">
        <w:rPr>
          <w:sz w:val="24"/>
          <w:szCs w:val="24"/>
          <w:lang w:val="pl-PL"/>
        </w:rPr>
        <w:t>iznosu</w:t>
      </w:r>
      <w:r w:rsidRPr="00067832">
        <w:rPr>
          <w:sz w:val="24"/>
          <w:szCs w:val="24"/>
          <w:lang w:val="hr-HR"/>
        </w:rPr>
        <w:t xml:space="preserve"> </w:t>
      </w:r>
      <w:r w:rsidRPr="0068256D">
        <w:rPr>
          <w:sz w:val="24"/>
          <w:szCs w:val="24"/>
          <w:lang w:val="pl-PL"/>
        </w:rPr>
        <w:t>od</w:t>
      </w:r>
      <w:r w:rsidRPr="00067832">
        <w:rPr>
          <w:sz w:val="24"/>
          <w:szCs w:val="24"/>
          <w:lang w:val="hr-HR"/>
        </w:rPr>
        <w:t xml:space="preserve">  </w:t>
      </w:r>
      <w:r w:rsidR="00E86BD0">
        <w:rPr>
          <w:sz w:val="24"/>
          <w:szCs w:val="24"/>
          <w:lang w:val="hr-HR"/>
        </w:rPr>
        <w:t>12.810.684,62</w:t>
      </w:r>
      <w:r>
        <w:rPr>
          <w:b/>
          <w:sz w:val="24"/>
          <w:szCs w:val="24"/>
          <w:lang w:val="hr-HR"/>
        </w:rPr>
        <w:t xml:space="preserve"> </w:t>
      </w:r>
      <w:r>
        <w:rPr>
          <w:b/>
          <w:sz w:val="24"/>
          <w:lang w:val="hr-HR"/>
        </w:rPr>
        <w:t xml:space="preserve"> </w:t>
      </w:r>
      <w:r w:rsidRPr="00B742AF">
        <w:rPr>
          <w:sz w:val="24"/>
          <w:szCs w:val="24"/>
          <w:lang w:val="pl-PL"/>
        </w:rPr>
        <w:t>kuna</w:t>
      </w:r>
      <w:r w:rsidRPr="00067832">
        <w:rPr>
          <w:sz w:val="24"/>
          <w:szCs w:val="24"/>
          <w:lang w:val="hr-HR"/>
        </w:rPr>
        <w:t>, š</w:t>
      </w:r>
      <w:r w:rsidRPr="00B742AF">
        <w:rPr>
          <w:sz w:val="24"/>
          <w:szCs w:val="24"/>
          <w:lang w:val="pl-PL"/>
        </w:rPr>
        <w:t>to</w:t>
      </w:r>
      <w:r w:rsidRPr="00067832">
        <w:rPr>
          <w:sz w:val="24"/>
          <w:szCs w:val="24"/>
          <w:lang w:val="hr-HR"/>
        </w:rPr>
        <w:t xml:space="preserve"> </w:t>
      </w:r>
      <w:r w:rsidRPr="00B742AF">
        <w:rPr>
          <w:sz w:val="24"/>
          <w:szCs w:val="24"/>
          <w:lang w:val="pl-PL"/>
        </w:rPr>
        <w:t>je</w:t>
      </w:r>
      <w:r w:rsidRPr="00067832">
        <w:rPr>
          <w:sz w:val="24"/>
          <w:szCs w:val="24"/>
          <w:lang w:val="hr-HR"/>
        </w:rPr>
        <w:t xml:space="preserve"> </w:t>
      </w:r>
      <w:r w:rsidR="00E86BD0">
        <w:rPr>
          <w:sz w:val="24"/>
          <w:szCs w:val="24"/>
          <w:lang w:val="hr-HR"/>
        </w:rPr>
        <w:t>97</w:t>
      </w:r>
      <w:r w:rsidRPr="00067832">
        <w:rPr>
          <w:sz w:val="24"/>
          <w:szCs w:val="24"/>
          <w:lang w:val="hr-HR"/>
        </w:rPr>
        <w:t>%</w:t>
      </w:r>
      <w:r>
        <w:rPr>
          <w:sz w:val="24"/>
          <w:szCs w:val="24"/>
          <w:lang w:val="hr-HR"/>
        </w:rPr>
        <w:t xml:space="preserve"> od </w:t>
      </w:r>
      <w:r w:rsidRPr="00067832">
        <w:rPr>
          <w:sz w:val="24"/>
          <w:szCs w:val="24"/>
          <w:lang w:val="hr-HR"/>
        </w:rPr>
        <w:t xml:space="preserve"> </w:t>
      </w:r>
      <w:r w:rsidRPr="00B742AF">
        <w:rPr>
          <w:sz w:val="24"/>
          <w:szCs w:val="24"/>
          <w:lang w:val="pl-PL"/>
        </w:rPr>
        <w:t>godi</w:t>
      </w:r>
      <w:r w:rsidRPr="00067832">
        <w:rPr>
          <w:sz w:val="24"/>
          <w:szCs w:val="24"/>
          <w:lang w:val="hr-HR"/>
        </w:rPr>
        <w:t>š</w:t>
      </w:r>
      <w:r w:rsidRPr="00B742AF">
        <w:rPr>
          <w:sz w:val="24"/>
          <w:szCs w:val="24"/>
          <w:lang w:val="pl-PL"/>
        </w:rPr>
        <w:t>nj</w:t>
      </w:r>
      <w:r>
        <w:rPr>
          <w:sz w:val="24"/>
          <w:szCs w:val="24"/>
          <w:lang w:val="pl-PL"/>
        </w:rPr>
        <w:t>eg</w:t>
      </w:r>
      <w:r w:rsidRPr="00067832">
        <w:rPr>
          <w:sz w:val="24"/>
          <w:szCs w:val="24"/>
          <w:lang w:val="hr-HR"/>
        </w:rPr>
        <w:t xml:space="preserve"> </w:t>
      </w:r>
      <w:r w:rsidRPr="00B742AF">
        <w:rPr>
          <w:sz w:val="24"/>
          <w:szCs w:val="24"/>
          <w:lang w:val="pl-PL"/>
        </w:rPr>
        <w:t>plan</w:t>
      </w:r>
      <w:r>
        <w:rPr>
          <w:sz w:val="24"/>
          <w:szCs w:val="24"/>
          <w:lang w:val="pl-PL"/>
        </w:rPr>
        <w:t>a</w:t>
      </w:r>
      <w:r w:rsidRPr="00067832">
        <w:rPr>
          <w:sz w:val="24"/>
          <w:szCs w:val="24"/>
          <w:lang w:val="hr-HR"/>
        </w:rPr>
        <w:t xml:space="preserve">. </w:t>
      </w:r>
    </w:p>
    <w:p w14:paraId="3AFF716D" w14:textId="77777777" w:rsidR="00156700" w:rsidRDefault="00156700" w:rsidP="00156700">
      <w:pPr>
        <w:pStyle w:val="Default"/>
        <w:ind w:left="708" w:firstLine="708"/>
        <w:jc w:val="both"/>
      </w:pPr>
      <w:r w:rsidRPr="00B742AF">
        <w:t xml:space="preserve">Prihodi i primici Proračuna Općine </w:t>
      </w:r>
      <w:r>
        <w:t>Gorjani</w:t>
      </w:r>
      <w:r w:rsidRPr="00B742AF">
        <w:t xml:space="preserve"> za 20</w:t>
      </w:r>
      <w:r>
        <w:t>20</w:t>
      </w:r>
      <w:r w:rsidRPr="00B742AF">
        <w:t>. godinu su:</w:t>
      </w:r>
    </w:p>
    <w:p w14:paraId="74AF33E4" w14:textId="77777777" w:rsidR="00156700" w:rsidRDefault="00156700" w:rsidP="00156700">
      <w:pPr>
        <w:pStyle w:val="Default"/>
        <w:ind w:left="708" w:firstLine="708"/>
        <w:jc w:val="both"/>
      </w:pPr>
    </w:p>
    <w:p w14:paraId="0066B51B" w14:textId="77777777" w:rsidR="00156700" w:rsidRPr="007230ED" w:rsidRDefault="00156700" w:rsidP="00156700">
      <w:pPr>
        <w:pStyle w:val="Default"/>
        <w:ind w:left="708" w:firstLine="708"/>
        <w:jc w:val="both"/>
        <w:rPr>
          <w:bCs/>
        </w:rPr>
      </w:pPr>
      <w:r>
        <w:t>1. PRIHODI POSLOVANJA</w:t>
      </w:r>
      <w:r w:rsidRPr="0097166C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86BD0">
        <w:t>9.810.684,62</w:t>
      </w:r>
    </w:p>
    <w:p w14:paraId="7F3E8946" w14:textId="77777777" w:rsidR="00156700" w:rsidRPr="0097166C" w:rsidRDefault="00156700" w:rsidP="00156700">
      <w:pPr>
        <w:pStyle w:val="Default"/>
        <w:ind w:left="708" w:firstLine="708"/>
        <w:jc w:val="both"/>
      </w:pPr>
    </w:p>
    <w:p w14:paraId="1D2532AD" w14:textId="77777777" w:rsidR="00156700" w:rsidRPr="00E86BD0" w:rsidRDefault="00156700" w:rsidP="00156700">
      <w:pPr>
        <w:pStyle w:val="Default"/>
        <w:ind w:left="708" w:firstLine="708"/>
        <w:jc w:val="both"/>
      </w:pPr>
      <w:r w:rsidRPr="0097166C">
        <w:lastRenderedPageBreak/>
        <w:t>2. PRIHODI O</w:t>
      </w:r>
      <w:r>
        <w:t>D PRODAJE NEFINANCIJSKE IMOVINE</w:t>
      </w:r>
      <w:r w:rsidRPr="0097166C">
        <w:t xml:space="preserve"> </w:t>
      </w:r>
      <w:r>
        <w:tab/>
      </w:r>
      <w:r>
        <w:tab/>
      </w:r>
      <w:r w:rsidRPr="00E86BD0">
        <w:t xml:space="preserve">        </w:t>
      </w:r>
      <w:r w:rsidR="00E86BD0">
        <w:t xml:space="preserve">      </w:t>
      </w:r>
      <w:r w:rsidRPr="00E86BD0">
        <w:t>0,00</w:t>
      </w:r>
    </w:p>
    <w:p w14:paraId="3715DC75" w14:textId="77777777" w:rsidR="00390CFD" w:rsidRPr="009D3914" w:rsidRDefault="00390CFD" w:rsidP="00390CFD">
      <w:pPr>
        <w:pStyle w:val="Default"/>
        <w:tabs>
          <w:tab w:val="left" w:pos="10739"/>
        </w:tabs>
        <w:ind w:left="708" w:firstLine="708"/>
        <w:jc w:val="both"/>
        <w:rPr>
          <w:b/>
        </w:rPr>
      </w:pPr>
      <w:r>
        <w:rPr>
          <w:b/>
        </w:rPr>
        <w:tab/>
      </w:r>
    </w:p>
    <w:p w14:paraId="5CB74487" w14:textId="77777777" w:rsidR="00156700" w:rsidRDefault="00156700" w:rsidP="00156700">
      <w:pPr>
        <w:pStyle w:val="Default"/>
        <w:ind w:left="708" w:firstLine="708"/>
        <w:jc w:val="both"/>
      </w:pPr>
      <w:r w:rsidRPr="0097166C">
        <w:t>3. PRIMICI OD FIN</w:t>
      </w:r>
      <w:r>
        <w:t xml:space="preserve">ANCIJSKE IMOVINE I ZADUŽIVANJA </w:t>
      </w:r>
      <w:r w:rsidRPr="00B742AF">
        <w:rPr>
          <w:b/>
          <w:bCs/>
        </w:rPr>
        <w:tab/>
      </w:r>
      <w:r>
        <w:rPr>
          <w:b/>
          <w:bCs/>
        </w:rPr>
        <w:tab/>
      </w:r>
      <w:r w:rsidRPr="00E86BD0">
        <w:rPr>
          <w:bCs/>
        </w:rPr>
        <w:t>3.000.00</w:t>
      </w:r>
      <w:r w:rsidRPr="00E86BD0">
        <w:t>0,00</w:t>
      </w:r>
    </w:p>
    <w:p w14:paraId="7DCCC894" w14:textId="77777777" w:rsidR="00390CFD" w:rsidRPr="0068256D" w:rsidRDefault="00390CFD" w:rsidP="00156700">
      <w:pPr>
        <w:pStyle w:val="Default"/>
        <w:ind w:left="708" w:firstLine="708"/>
        <w:jc w:val="both"/>
      </w:pPr>
    </w:p>
    <w:p w14:paraId="3437D84B" w14:textId="77777777" w:rsidR="00156700" w:rsidRDefault="00156700" w:rsidP="00156700">
      <w:pPr>
        <w:pStyle w:val="Default"/>
        <w:ind w:firstLine="1418"/>
        <w:jc w:val="both"/>
      </w:pPr>
      <w:r w:rsidRPr="0097166C">
        <w:rPr>
          <w:b/>
          <w:bCs/>
        </w:rPr>
        <w:t xml:space="preserve">1. PRIHODI POSLOVANJA </w:t>
      </w:r>
      <w:r>
        <w:t>su u 2020</w:t>
      </w:r>
      <w:r w:rsidRPr="0097166C">
        <w:t xml:space="preserve">. godini ostvareni u iznosu od </w:t>
      </w:r>
      <w:r w:rsidR="00E86BD0">
        <w:t>9.810.684,62</w:t>
      </w:r>
      <w:r>
        <w:rPr>
          <w:bCs/>
        </w:rPr>
        <w:t xml:space="preserve"> </w:t>
      </w:r>
      <w:r w:rsidRPr="0097166C">
        <w:t xml:space="preserve">kuna ili </w:t>
      </w:r>
      <w:r w:rsidR="00390CFD">
        <w:t>97</w:t>
      </w:r>
      <w:r>
        <w:t>%</w:t>
      </w:r>
      <w:r w:rsidRPr="0097166C">
        <w:t xml:space="preserve"> u odnosu na godišnji plan. Prihodi poslovanja su: </w:t>
      </w:r>
    </w:p>
    <w:p w14:paraId="5D7178E8" w14:textId="77777777" w:rsidR="00156700" w:rsidRPr="0097166C" w:rsidRDefault="00156700" w:rsidP="00156700">
      <w:pPr>
        <w:pStyle w:val="Default"/>
        <w:jc w:val="both"/>
      </w:pPr>
    </w:p>
    <w:p w14:paraId="653836F1" w14:textId="77777777" w:rsidR="00156700" w:rsidRPr="0097166C" w:rsidRDefault="00156700" w:rsidP="00156700">
      <w:pPr>
        <w:pStyle w:val="Default"/>
        <w:ind w:left="708" w:firstLine="708"/>
        <w:jc w:val="both"/>
      </w:pPr>
      <w:r w:rsidRPr="0097166C">
        <w:t xml:space="preserve">- prihodi od poreza, </w:t>
      </w:r>
    </w:p>
    <w:p w14:paraId="38A0B383" w14:textId="77777777" w:rsidR="00156700" w:rsidRPr="0097166C" w:rsidRDefault="00156700" w:rsidP="00156700">
      <w:pPr>
        <w:pStyle w:val="Default"/>
        <w:ind w:left="708" w:firstLine="708"/>
        <w:jc w:val="both"/>
      </w:pPr>
      <w:r w:rsidRPr="0097166C">
        <w:t xml:space="preserve">- pomoći  od subjekata unutar općeg proračuna, </w:t>
      </w:r>
    </w:p>
    <w:p w14:paraId="08137B04" w14:textId="77777777" w:rsidR="00156700" w:rsidRPr="0097166C" w:rsidRDefault="00156700" w:rsidP="00156700">
      <w:pPr>
        <w:pStyle w:val="Default"/>
        <w:ind w:left="708" w:firstLine="708"/>
        <w:jc w:val="both"/>
      </w:pPr>
      <w:r w:rsidRPr="0097166C">
        <w:t xml:space="preserve">- prihodi od imovine, </w:t>
      </w:r>
    </w:p>
    <w:p w14:paraId="6E62F46F" w14:textId="77777777" w:rsidR="00156700" w:rsidRDefault="00156700" w:rsidP="00156700">
      <w:pPr>
        <w:pStyle w:val="Default"/>
        <w:ind w:left="1416"/>
        <w:jc w:val="both"/>
      </w:pPr>
      <w:r w:rsidRPr="0097166C">
        <w:t xml:space="preserve">- prihodi od upravnih i administrativnih pristojbi, pristojbi po posebnim </w:t>
      </w:r>
      <w:r>
        <w:t xml:space="preserve">   </w:t>
      </w:r>
    </w:p>
    <w:p w14:paraId="65483810" w14:textId="77777777" w:rsidR="00156700" w:rsidRPr="0097166C" w:rsidRDefault="00156700" w:rsidP="00156700">
      <w:pPr>
        <w:pStyle w:val="Default"/>
        <w:ind w:left="1416"/>
        <w:jc w:val="both"/>
      </w:pPr>
      <w:r>
        <w:t xml:space="preserve">  </w:t>
      </w:r>
      <w:r w:rsidRPr="0097166C">
        <w:t xml:space="preserve">propisima i naknada, </w:t>
      </w:r>
    </w:p>
    <w:p w14:paraId="1E9BB3D4" w14:textId="77777777" w:rsidR="00156700" w:rsidRPr="0097166C" w:rsidRDefault="00156700" w:rsidP="00156700">
      <w:pPr>
        <w:pStyle w:val="Default"/>
        <w:ind w:left="708" w:firstLine="708"/>
        <w:jc w:val="both"/>
      </w:pPr>
      <w:r w:rsidRPr="0097166C">
        <w:t xml:space="preserve">- prihodi od prodaje proizvoda i robe te pruženih usluga i prihoda od donacija, </w:t>
      </w:r>
    </w:p>
    <w:p w14:paraId="564E82B6" w14:textId="77777777" w:rsidR="00156700" w:rsidRPr="002E1B48" w:rsidRDefault="00156700" w:rsidP="00156700">
      <w:pPr>
        <w:ind w:left="708" w:firstLine="708"/>
        <w:jc w:val="both"/>
        <w:rPr>
          <w:sz w:val="24"/>
          <w:szCs w:val="24"/>
          <w:lang w:val="pl-PL"/>
        </w:rPr>
      </w:pPr>
      <w:r w:rsidRPr="002E1B48">
        <w:rPr>
          <w:sz w:val="24"/>
          <w:szCs w:val="24"/>
          <w:lang w:val="pl-PL"/>
        </w:rPr>
        <w:t>- kazne, upravne mjere i ostali prihodi.</w:t>
      </w:r>
    </w:p>
    <w:p w14:paraId="1CF970E3" w14:textId="77777777" w:rsidR="00156700" w:rsidRPr="002E1B48" w:rsidRDefault="00156700" w:rsidP="00156700">
      <w:pPr>
        <w:jc w:val="both"/>
        <w:rPr>
          <w:sz w:val="24"/>
          <w:szCs w:val="24"/>
          <w:lang w:val="pl-PL"/>
        </w:rPr>
      </w:pPr>
    </w:p>
    <w:p w14:paraId="286C761B" w14:textId="77777777" w:rsidR="00156700" w:rsidRDefault="00156700" w:rsidP="00156700">
      <w:pPr>
        <w:pStyle w:val="Default"/>
        <w:ind w:firstLine="1418"/>
        <w:jc w:val="both"/>
      </w:pPr>
      <w:r w:rsidRPr="0097166C">
        <w:rPr>
          <w:b/>
          <w:bCs/>
        </w:rPr>
        <w:t xml:space="preserve">Prihodi od poreza </w:t>
      </w:r>
      <w:r w:rsidRPr="0097166C">
        <w:t xml:space="preserve">su u </w:t>
      </w:r>
      <w:r>
        <w:t>2020.</w:t>
      </w:r>
      <w:r w:rsidRPr="0097166C">
        <w:t xml:space="preserve"> godini ostvareni u </w:t>
      </w:r>
      <w:r w:rsidRPr="005A3B66">
        <w:rPr>
          <w:color w:val="auto"/>
        </w:rPr>
        <w:t xml:space="preserve">iznosu </w:t>
      </w:r>
      <w:r w:rsidRPr="005A3B66">
        <w:rPr>
          <w:b/>
          <w:color w:val="auto"/>
        </w:rPr>
        <w:t>2.</w:t>
      </w:r>
      <w:r>
        <w:rPr>
          <w:b/>
          <w:color w:val="auto"/>
        </w:rPr>
        <w:t>721.760,28</w:t>
      </w:r>
      <w:r>
        <w:rPr>
          <w:b/>
        </w:rPr>
        <w:t xml:space="preserve"> </w:t>
      </w:r>
      <w:r w:rsidRPr="0097166C">
        <w:t>kuna, odnosno</w:t>
      </w:r>
      <w:r>
        <w:t xml:space="preserve"> </w:t>
      </w:r>
      <w:r w:rsidR="00A15CC9">
        <w:t>102</w:t>
      </w:r>
      <w:r w:rsidRPr="0097166C">
        <w:t xml:space="preserve">% od planiranih. U strukturi ukupnih prihoda i primitaka, prihodi od poreza čine </w:t>
      </w:r>
      <w:r w:rsidR="008A3BEC">
        <w:t>1</w:t>
      </w:r>
      <w:r>
        <w:t>2</w:t>
      </w:r>
      <w:r w:rsidRPr="0097166C">
        <w:t>%.</w:t>
      </w:r>
    </w:p>
    <w:p w14:paraId="63FBA1C7" w14:textId="77777777" w:rsidR="00156700" w:rsidRDefault="00156700" w:rsidP="00156700">
      <w:pPr>
        <w:pStyle w:val="Default"/>
        <w:ind w:left="708" w:firstLine="708"/>
        <w:jc w:val="both"/>
      </w:pPr>
      <w:r w:rsidRPr="0097166C">
        <w:t xml:space="preserve">To su: </w:t>
      </w:r>
    </w:p>
    <w:p w14:paraId="477A436F" w14:textId="77777777" w:rsidR="00156700" w:rsidRPr="0097166C" w:rsidRDefault="00156700" w:rsidP="00156700">
      <w:pPr>
        <w:pStyle w:val="Default"/>
        <w:ind w:left="708" w:firstLine="708"/>
        <w:jc w:val="both"/>
      </w:pPr>
    </w:p>
    <w:p w14:paraId="3879C1A1" w14:textId="77777777" w:rsidR="00156700" w:rsidRDefault="00156700" w:rsidP="00156700">
      <w:pPr>
        <w:pStyle w:val="Default"/>
        <w:ind w:left="708" w:firstLine="708"/>
        <w:jc w:val="both"/>
      </w:pPr>
      <w:r w:rsidRPr="0097166C">
        <w:t xml:space="preserve">- porez i prirez na dohodak, </w:t>
      </w:r>
    </w:p>
    <w:p w14:paraId="32062231" w14:textId="77777777" w:rsidR="00156700" w:rsidRPr="005A3B66" w:rsidRDefault="00156700" w:rsidP="00156700">
      <w:pPr>
        <w:pStyle w:val="Default"/>
        <w:ind w:left="708" w:firstLine="708"/>
        <w:jc w:val="both"/>
        <w:rPr>
          <w:color w:val="auto"/>
        </w:rPr>
      </w:pPr>
      <w:r>
        <w:rPr>
          <w:color w:val="auto"/>
        </w:rPr>
        <w:t>- r</w:t>
      </w:r>
      <w:r w:rsidRPr="005A3B66">
        <w:rPr>
          <w:color w:val="auto"/>
        </w:rPr>
        <w:t>aspored sredstava fiskalnog izravnanja</w:t>
      </w:r>
    </w:p>
    <w:p w14:paraId="305A9070" w14:textId="77777777" w:rsidR="00156700" w:rsidRPr="0097166C" w:rsidRDefault="00156700" w:rsidP="00156700">
      <w:pPr>
        <w:pStyle w:val="Default"/>
        <w:ind w:left="708" w:firstLine="708"/>
        <w:jc w:val="both"/>
      </w:pPr>
      <w:r w:rsidRPr="0097166C">
        <w:t>- porezi na imovinu</w:t>
      </w:r>
      <w:r>
        <w:t>,</w:t>
      </w:r>
      <w:r w:rsidRPr="0097166C">
        <w:t xml:space="preserve"> </w:t>
      </w:r>
    </w:p>
    <w:p w14:paraId="1D63DBFA" w14:textId="77777777" w:rsidR="00156700" w:rsidRDefault="00156700" w:rsidP="00156700">
      <w:pPr>
        <w:pStyle w:val="Default"/>
        <w:ind w:left="708" w:firstLine="708"/>
        <w:jc w:val="both"/>
      </w:pPr>
      <w:r w:rsidRPr="0097166C">
        <w:t xml:space="preserve">- porezi na robu i usluge. </w:t>
      </w:r>
    </w:p>
    <w:p w14:paraId="1AFABDA5" w14:textId="77777777" w:rsidR="00156700" w:rsidRDefault="00156700" w:rsidP="00156700">
      <w:pPr>
        <w:pStyle w:val="Default"/>
        <w:ind w:left="708" w:firstLine="708"/>
        <w:jc w:val="both"/>
      </w:pPr>
    </w:p>
    <w:p w14:paraId="204A22C8" w14:textId="77777777" w:rsidR="00156700" w:rsidRDefault="00156700" w:rsidP="00973FC6">
      <w:pPr>
        <w:spacing w:before="280"/>
        <w:jc w:val="center"/>
        <w:rPr>
          <w:b/>
          <w:sz w:val="24"/>
          <w:szCs w:val="24"/>
          <w:lang w:val="hr-HR"/>
        </w:rPr>
      </w:pPr>
    </w:p>
    <w:p w14:paraId="57252334" w14:textId="77777777" w:rsidR="00A15CC9" w:rsidRDefault="00A15CC9" w:rsidP="00A15CC9">
      <w:pPr>
        <w:pStyle w:val="Default"/>
      </w:pPr>
    </w:p>
    <w:p w14:paraId="46C465D8" w14:textId="77777777" w:rsidR="00A15CC9" w:rsidRPr="0097166C" w:rsidRDefault="00A15CC9" w:rsidP="00A15CC9">
      <w:pPr>
        <w:pStyle w:val="Default"/>
        <w:ind w:firstLine="1418"/>
        <w:jc w:val="both"/>
      </w:pPr>
      <w:r w:rsidRPr="0097166C">
        <w:t xml:space="preserve">Porez i prirez na dohodak ostvaren je u iznosu </w:t>
      </w:r>
      <w:r w:rsidRPr="005A3B66">
        <w:rPr>
          <w:color w:val="auto"/>
        </w:rPr>
        <w:t xml:space="preserve">od </w:t>
      </w:r>
      <w:r>
        <w:rPr>
          <w:color w:val="auto"/>
        </w:rPr>
        <w:t>626.484,98</w:t>
      </w:r>
      <w:r w:rsidRPr="0097166C">
        <w:t xml:space="preserve"> kuna </w:t>
      </w:r>
      <w:r>
        <w:t>što je</w:t>
      </w:r>
      <w:r w:rsidRPr="0097166C">
        <w:t xml:space="preserve"> </w:t>
      </w:r>
      <w:r w:rsidR="00C46194">
        <w:t>104</w:t>
      </w:r>
      <w:r w:rsidRPr="0097166C">
        <w:t>% od planiranog iznosa. Prihod od poreza i prireza na d</w:t>
      </w:r>
      <w:r>
        <w:t xml:space="preserve">ohodak </w:t>
      </w:r>
      <w:r w:rsidR="00C46194">
        <w:t>sudjeluje u</w:t>
      </w:r>
      <w:r>
        <w:t xml:space="preserve"> prihod</w:t>
      </w:r>
      <w:r w:rsidR="00C46194">
        <w:t>u</w:t>
      </w:r>
      <w:r>
        <w:t xml:space="preserve"> O</w:t>
      </w:r>
      <w:r w:rsidRPr="0097166C">
        <w:t xml:space="preserve">pćine </w:t>
      </w:r>
      <w:r>
        <w:t xml:space="preserve">Gorjani </w:t>
      </w:r>
      <w:r w:rsidR="00C46194">
        <w:t>sa</w:t>
      </w:r>
      <w:r w:rsidRPr="0097166C">
        <w:t xml:space="preserve"> </w:t>
      </w:r>
      <w:r>
        <w:t xml:space="preserve">2,76% ukupno ostvarenih prihoda, raspored sredstava fiskalnog izravnanja </w:t>
      </w:r>
      <w:r w:rsidRPr="003379B6">
        <w:rPr>
          <w:color w:val="auto"/>
        </w:rPr>
        <w:t xml:space="preserve">je </w:t>
      </w:r>
      <w:r w:rsidR="00C46194">
        <w:rPr>
          <w:color w:val="auto"/>
        </w:rPr>
        <w:t>2.095.275,30 kn</w:t>
      </w:r>
      <w:r w:rsidRPr="003379B6">
        <w:rPr>
          <w:color w:val="auto"/>
        </w:rPr>
        <w:t xml:space="preserve"> i</w:t>
      </w:r>
      <w:r>
        <w:t xml:space="preserve"> čini </w:t>
      </w:r>
      <w:r w:rsidR="00C46194">
        <w:t>101</w:t>
      </w:r>
      <w:r>
        <w:t>% prihoda općine Gorjani.</w:t>
      </w:r>
      <w:r w:rsidRPr="0097166C">
        <w:t xml:space="preserve"> </w:t>
      </w:r>
    </w:p>
    <w:p w14:paraId="7783F525" w14:textId="77777777" w:rsidR="00A15CC9" w:rsidRPr="00570577" w:rsidRDefault="00A15CC9" w:rsidP="00A15CC9">
      <w:pPr>
        <w:pStyle w:val="Default"/>
        <w:ind w:firstLine="1418"/>
        <w:jc w:val="both"/>
        <w:rPr>
          <w:color w:val="auto"/>
        </w:rPr>
      </w:pPr>
      <w:r w:rsidRPr="00EA34FD">
        <w:rPr>
          <w:color w:val="auto"/>
        </w:rPr>
        <w:lastRenderedPageBreak/>
        <w:t xml:space="preserve">Porezi na imovinu ostvareni su u iznosu od </w:t>
      </w:r>
      <w:r w:rsidR="00C46194">
        <w:rPr>
          <w:color w:val="auto"/>
        </w:rPr>
        <w:t>90.094,90</w:t>
      </w:r>
      <w:r w:rsidRPr="00570577">
        <w:rPr>
          <w:color w:val="auto"/>
        </w:rPr>
        <w:t xml:space="preserve"> kun</w:t>
      </w:r>
      <w:r w:rsidR="00C46194">
        <w:rPr>
          <w:color w:val="auto"/>
        </w:rPr>
        <w:t>a</w:t>
      </w:r>
      <w:r w:rsidRPr="00570577">
        <w:rPr>
          <w:color w:val="auto"/>
        </w:rPr>
        <w:t xml:space="preserve"> ili 1</w:t>
      </w:r>
      <w:r w:rsidR="00B904F0">
        <w:rPr>
          <w:color w:val="auto"/>
        </w:rPr>
        <w:t>12</w:t>
      </w:r>
      <w:r w:rsidRPr="00570577">
        <w:rPr>
          <w:color w:val="auto"/>
        </w:rPr>
        <w:t xml:space="preserve">% od planiranih . </w:t>
      </w:r>
    </w:p>
    <w:p w14:paraId="1C6078F1" w14:textId="77777777" w:rsidR="00A15CC9" w:rsidRPr="00EA34FD" w:rsidRDefault="00A15CC9" w:rsidP="00A15CC9">
      <w:pPr>
        <w:pStyle w:val="Default"/>
        <w:ind w:firstLine="1418"/>
        <w:jc w:val="both"/>
        <w:rPr>
          <w:color w:val="auto"/>
        </w:rPr>
      </w:pPr>
      <w:r w:rsidRPr="00570577">
        <w:rPr>
          <w:color w:val="auto"/>
        </w:rPr>
        <w:t xml:space="preserve">Porez na potrošnju  je 18.135,52 ili </w:t>
      </w:r>
      <w:r w:rsidR="00B904F0">
        <w:rPr>
          <w:color w:val="auto"/>
        </w:rPr>
        <w:t>101</w:t>
      </w:r>
      <w:r w:rsidRPr="00570577">
        <w:rPr>
          <w:color w:val="auto"/>
        </w:rPr>
        <w:t>% od planiranih</w:t>
      </w:r>
      <w:r w:rsidRPr="00EA34FD">
        <w:rPr>
          <w:color w:val="auto"/>
        </w:rPr>
        <w:t>.</w:t>
      </w:r>
    </w:p>
    <w:p w14:paraId="3C0C69A0" w14:textId="77777777" w:rsidR="00A15CC9" w:rsidRDefault="00A15CC9" w:rsidP="00A15CC9">
      <w:pPr>
        <w:pStyle w:val="Default"/>
        <w:jc w:val="both"/>
      </w:pPr>
    </w:p>
    <w:p w14:paraId="433D022E" w14:textId="77777777" w:rsidR="00A15CC9" w:rsidRDefault="00A15CC9" w:rsidP="00A15CC9">
      <w:pPr>
        <w:pStyle w:val="Default"/>
        <w:jc w:val="both"/>
      </w:pPr>
    </w:p>
    <w:p w14:paraId="16897D80" w14:textId="77777777" w:rsidR="00A15CC9" w:rsidRDefault="00A15CC9" w:rsidP="00A15CC9">
      <w:pPr>
        <w:pStyle w:val="Default"/>
        <w:ind w:firstLine="1418"/>
        <w:jc w:val="both"/>
      </w:pPr>
      <w:r w:rsidRPr="0097166C">
        <w:rPr>
          <w:b/>
          <w:bCs/>
        </w:rPr>
        <w:t xml:space="preserve">Pomoći </w:t>
      </w:r>
      <w:r w:rsidRPr="0097166C">
        <w:t>u Općinskom proračunu u 20</w:t>
      </w:r>
      <w:r w:rsidR="00B904F0">
        <w:t>20</w:t>
      </w:r>
      <w:r w:rsidRPr="0097166C">
        <w:t xml:space="preserve">. godini ostvarene </w:t>
      </w:r>
      <w:r>
        <w:t xml:space="preserve">su </w:t>
      </w:r>
      <w:r w:rsidRPr="0097166C">
        <w:t xml:space="preserve">u iznosu od </w:t>
      </w:r>
      <w:r w:rsidR="00CE4CD0">
        <w:rPr>
          <w:b/>
        </w:rPr>
        <w:t>5.940.411,56</w:t>
      </w:r>
      <w:r>
        <w:rPr>
          <w:b/>
        </w:rPr>
        <w:t xml:space="preserve"> </w:t>
      </w:r>
      <w:r w:rsidRPr="0097166C">
        <w:t xml:space="preserve">kuna </w:t>
      </w:r>
      <w:r>
        <w:t xml:space="preserve"> što je </w:t>
      </w:r>
      <w:r w:rsidR="00DA7840">
        <w:t>95%</w:t>
      </w:r>
      <w:r>
        <w:t xml:space="preserve"> od plana. U ukupnoj strukturi prihoda  čine </w:t>
      </w:r>
      <w:r w:rsidR="00DA7840">
        <w:t>26</w:t>
      </w:r>
      <w:r>
        <w:t>% prihoda.</w:t>
      </w:r>
      <w:r w:rsidRPr="0097166C">
        <w:t xml:space="preserve"> </w:t>
      </w:r>
    </w:p>
    <w:p w14:paraId="33A0425C" w14:textId="77777777" w:rsidR="00A15CC9" w:rsidRDefault="00A15CC9" w:rsidP="00390CFD">
      <w:pPr>
        <w:pStyle w:val="Default"/>
        <w:numPr>
          <w:ilvl w:val="0"/>
          <w:numId w:val="22"/>
        </w:numPr>
        <w:jc w:val="both"/>
      </w:pPr>
      <w:r>
        <w:t xml:space="preserve">tekuće pomoći iz državnog proračuna u iznosu </w:t>
      </w:r>
      <w:r w:rsidR="00D56FF9">
        <w:t>322.282,41</w:t>
      </w:r>
      <w:r>
        <w:t xml:space="preserve"> što je 59% od planiranih</w:t>
      </w:r>
    </w:p>
    <w:p w14:paraId="261E995E" w14:textId="77777777" w:rsidR="00A15CC9" w:rsidRDefault="00A15CC9" w:rsidP="00A15CC9">
      <w:pPr>
        <w:pStyle w:val="Default"/>
        <w:numPr>
          <w:ilvl w:val="0"/>
          <w:numId w:val="22"/>
        </w:numPr>
        <w:jc w:val="both"/>
      </w:pPr>
      <w:r>
        <w:t>tekuće pomoći iz županijskog proračuna od 2</w:t>
      </w:r>
      <w:r w:rsidR="00D56FF9">
        <w:t>5.2</w:t>
      </w:r>
      <w:r>
        <w:t>00,00 kuna,</w:t>
      </w:r>
      <w:r w:rsidRPr="0097166C">
        <w:t xml:space="preserve"> </w:t>
      </w:r>
      <w:r>
        <w:t xml:space="preserve"> što je 53% od planiranih</w:t>
      </w:r>
    </w:p>
    <w:p w14:paraId="7EEE6BBC" w14:textId="77777777" w:rsidR="00D56FF9" w:rsidRDefault="00A15CC9" w:rsidP="00D56FF9">
      <w:pPr>
        <w:pStyle w:val="Default"/>
        <w:numPr>
          <w:ilvl w:val="0"/>
          <w:numId w:val="22"/>
        </w:numPr>
        <w:jc w:val="both"/>
      </w:pPr>
      <w:r>
        <w:t xml:space="preserve">Kapitalne pomoći iz državnog proračuna su </w:t>
      </w:r>
      <w:r w:rsidR="00D56FF9">
        <w:t>438.650</w:t>
      </w:r>
      <w:r>
        <w:t>,00</w:t>
      </w:r>
      <w:r w:rsidR="00547702">
        <w:t xml:space="preserve"> što iznosi 146% plana,</w:t>
      </w:r>
      <w:r>
        <w:t xml:space="preserve"> </w:t>
      </w:r>
    </w:p>
    <w:p w14:paraId="1BA7FB2B" w14:textId="77777777" w:rsidR="00A15CC9" w:rsidRPr="0097166C" w:rsidRDefault="00A15CC9" w:rsidP="00D56FF9">
      <w:pPr>
        <w:pStyle w:val="Default"/>
        <w:numPr>
          <w:ilvl w:val="0"/>
          <w:numId w:val="22"/>
        </w:numPr>
        <w:jc w:val="both"/>
      </w:pPr>
      <w:r>
        <w:t>K</w:t>
      </w:r>
      <w:r w:rsidRPr="0097166C">
        <w:t xml:space="preserve">apitalne pomoći iz županijskog proračuna u iznosu </w:t>
      </w:r>
      <w:r w:rsidR="00D56FF9">
        <w:t>218.730,00</w:t>
      </w:r>
      <w:r w:rsidRPr="0097166C">
        <w:t xml:space="preserve"> kuna</w:t>
      </w:r>
      <w:r w:rsidR="00547702">
        <w:t>, 72% plana</w:t>
      </w:r>
      <w:r>
        <w:t xml:space="preserve">,   </w:t>
      </w:r>
    </w:p>
    <w:p w14:paraId="165B5B71" w14:textId="77777777" w:rsidR="00A15CC9" w:rsidRDefault="00A15CC9" w:rsidP="00A15CC9">
      <w:pPr>
        <w:pStyle w:val="Default"/>
        <w:numPr>
          <w:ilvl w:val="0"/>
          <w:numId w:val="22"/>
        </w:numPr>
        <w:jc w:val="both"/>
      </w:pPr>
      <w:r>
        <w:t xml:space="preserve">tekuće pomoći od HZZ-a su </w:t>
      </w:r>
      <w:r w:rsidR="00D56FF9">
        <w:t>113.587,68</w:t>
      </w:r>
      <w:r>
        <w:t xml:space="preserve"> što je </w:t>
      </w:r>
      <w:r w:rsidR="0069470B">
        <w:t>324</w:t>
      </w:r>
      <w:r>
        <w:t xml:space="preserve"> % od planiranih.</w:t>
      </w:r>
    </w:p>
    <w:p w14:paraId="49CFC814" w14:textId="77777777" w:rsidR="00A15CC9" w:rsidRDefault="00A15CC9" w:rsidP="00A15CC9">
      <w:pPr>
        <w:pStyle w:val="Default"/>
        <w:ind w:left="1416"/>
        <w:rPr>
          <w:b/>
          <w:bCs/>
        </w:rPr>
      </w:pPr>
    </w:p>
    <w:p w14:paraId="433B92CA" w14:textId="77777777" w:rsidR="00A15CC9" w:rsidRPr="00570577" w:rsidRDefault="00A15CC9" w:rsidP="00A15CC9">
      <w:pPr>
        <w:pStyle w:val="Default"/>
        <w:ind w:left="1416"/>
      </w:pPr>
      <w:r w:rsidRPr="000D503A">
        <w:rPr>
          <w:b/>
          <w:bCs/>
        </w:rPr>
        <w:t xml:space="preserve">Prihodi od imovine </w:t>
      </w:r>
      <w:r w:rsidRPr="000D503A">
        <w:t xml:space="preserve">su ostvareni u iznosu </w:t>
      </w:r>
      <w:r w:rsidRPr="00E5784F">
        <w:rPr>
          <w:color w:val="auto"/>
        </w:rPr>
        <w:t xml:space="preserve">od </w:t>
      </w:r>
      <w:r w:rsidRPr="00E5784F">
        <w:rPr>
          <w:b/>
          <w:color w:val="auto"/>
        </w:rPr>
        <w:t>817.103,25</w:t>
      </w:r>
      <w:r w:rsidRPr="000D503A">
        <w:t xml:space="preserve"> što je </w:t>
      </w:r>
      <w:r>
        <w:t>85</w:t>
      </w:r>
      <w:r w:rsidRPr="000D503A">
        <w:t>%</w:t>
      </w:r>
      <w:r>
        <w:t xml:space="preserve"> </w:t>
      </w:r>
      <w:r w:rsidRPr="000D503A">
        <w:t>od plana</w:t>
      </w:r>
      <w:r>
        <w:t xml:space="preserve">. U ukupnoj </w:t>
      </w:r>
      <w:proofErr w:type="spellStart"/>
      <w:r>
        <w:t>strukturiukupnih</w:t>
      </w:r>
      <w:proofErr w:type="spellEnd"/>
      <w:r>
        <w:t xml:space="preserve"> prihoda čine 12%.</w:t>
      </w:r>
      <w:r w:rsidRPr="00152384">
        <w:rPr>
          <w:bCs/>
        </w:rPr>
        <w:t xml:space="preserve">To su </w:t>
      </w:r>
      <w:r w:rsidRPr="00570577">
        <w:rPr>
          <w:bCs/>
        </w:rPr>
        <w:t>prihodi od kamata 136,02</w:t>
      </w:r>
      <w:r w:rsidRPr="00570577">
        <w:t xml:space="preserve"> ili 14%</w:t>
      </w:r>
    </w:p>
    <w:p w14:paraId="5F7B1BF5" w14:textId="77777777" w:rsidR="00A15CC9" w:rsidRPr="00E5784F" w:rsidRDefault="00A15CC9" w:rsidP="00A15CC9">
      <w:pPr>
        <w:pStyle w:val="Default"/>
        <w:ind w:left="1416"/>
        <w:rPr>
          <w:b/>
          <w:bCs/>
        </w:rPr>
      </w:pPr>
    </w:p>
    <w:p w14:paraId="10EC7846" w14:textId="77777777" w:rsidR="00A15CC9" w:rsidRPr="00570577" w:rsidRDefault="00A15CC9" w:rsidP="00A15CC9">
      <w:pPr>
        <w:pStyle w:val="Default"/>
        <w:ind w:left="1416"/>
      </w:pPr>
      <w:r w:rsidRPr="00E5784F">
        <w:rPr>
          <w:b/>
          <w:bCs/>
        </w:rPr>
        <w:t xml:space="preserve">Prihodi od nefinancijske imovine </w:t>
      </w:r>
      <w:r w:rsidRPr="00570577">
        <w:t>u 20</w:t>
      </w:r>
      <w:r w:rsidR="001B005B">
        <w:t>20</w:t>
      </w:r>
      <w:r w:rsidRPr="00570577">
        <w:t xml:space="preserve">. godini ostvareni su iznosu </w:t>
      </w:r>
      <w:r w:rsidRPr="00570577">
        <w:rPr>
          <w:color w:val="auto"/>
        </w:rPr>
        <w:t xml:space="preserve">od </w:t>
      </w:r>
      <w:r w:rsidR="00547702">
        <w:rPr>
          <w:color w:val="auto"/>
        </w:rPr>
        <w:t>937.748,61</w:t>
      </w:r>
      <w:r w:rsidRPr="00570577">
        <w:t xml:space="preserve">  kuna ili </w:t>
      </w:r>
      <w:r w:rsidR="00547702">
        <w:t>96</w:t>
      </w:r>
      <w:r w:rsidRPr="00570577">
        <w:t>% od planiranih i to kako slijedi:</w:t>
      </w:r>
    </w:p>
    <w:p w14:paraId="5ACEC8FB" w14:textId="77777777" w:rsidR="001B005B" w:rsidRDefault="001B005B" w:rsidP="001B005B">
      <w:pPr>
        <w:pStyle w:val="Default"/>
        <w:ind w:firstLine="1418"/>
        <w:jc w:val="both"/>
      </w:pPr>
      <w:r w:rsidRPr="00570577">
        <w:t>10.308,</w:t>
      </w:r>
      <w:r w:rsidR="00547702">
        <w:t>10.308,43</w:t>
      </w:r>
      <w:r w:rsidRPr="00570577">
        <w:t xml:space="preserve"> naknade od koncesija ili 206% od plana, nak</w:t>
      </w:r>
      <w:r>
        <w:t xml:space="preserve">.za </w:t>
      </w:r>
      <w:proofErr w:type="spellStart"/>
      <w:r>
        <w:t>konc</w:t>
      </w:r>
      <w:proofErr w:type="spellEnd"/>
      <w:r>
        <w:t xml:space="preserve">. </w:t>
      </w:r>
      <w:r w:rsidR="00547702">
        <w:t>z</w:t>
      </w:r>
      <w:r>
        <w:t>a kor.polj.zemlj.187.</w:t>
      </w:r>
      <w:r w:rsidR="00547702">
        <w:t>041,35</w:t>
      </w:r>
      <w:r>
        <w:t xml:space="preserve"> ili 98% od plana, </w:t>
      </w:r>
      <w:r w:rsidR="00547702">
        <w:t>708.041,35 kuna</w:t>
      </w:r>
      <w:r>
        <w:t xml:space="preserve"> od zakupa poljoprivrednog zemljišta </w:t>
      </w:r>
      <w:r w:rsidR="00547702">
        <w:t>98</w:t>
      </w:r>
      <w:r>
        <w:t xml:space="preserve">% od plana, </w:t>
      </w:r>
      <w:r w:rsidR="00547702">
        <w:t>22.678,80</w:t>
      </w:r>
      <w:r>
        <w:t xml:space="preserve"> naknada za </w:t>
      </w:r>
      <w:proofErr w:type="spellStart"/>
      <w:r>
        <w:t>otkop</w:t>
      </w:r>
      <w:proofErr w:type="spellEnd"/>
      <w:r>
        <w:t xml:space="preserve"> </w:t>
      </w:r>
      <w:proofErr w:type="spellStart"/>
      <w:r>
        <w:t>min.sirovina</w:t>
      </w:r>
      <w:proofErr w:type="spellEnd"/>
      <w:r w:rsidR="00547702">
        <w:t xml:space="preserve"> koje nisu planirane,</w:t>
      </w:r>
      <w:r>
        <w:t xml:space="preserve"> </w:t>
      </w:r>
      <w:r w:rsidR="00547702">
        <w:t>2.385,60</w:t>
      </w:r>
      <w:r>
        <w:t xml:space="preserve"> naknade za </w:t>
      </w:r>
      <w:proofErr w:type="spellStart"/>
      <w:r>
        <w:t>leg.objekata</w:t>
      </w:r>
      <w:proofErr w:type="spellEnd"/>
      <w:r>
        <w:t xml:space="preserve"> ili </w:t>
      </w:r>
      <w:r w:rsidR="00547702">
        <w:t>47</w:t>
      </w:r>
      <w:r>
        <w:t>% od plana</w:t>
      </w:r>
      <w:r w:rsidR="00547702">
        <w:t>, od zakupa i iznajmljivanja imovine 6.963,67 kn odnosno 87% od plana</w:t>
      </w:r>
      <w:r>
        <w:t>.</w:t>
      </w:r>
    </w:p>
    <w:p w14:paraId="4A011DD3" w14:textId="77777777" w:rsidR="001B005B" w:rsidRDefault="001B005B" w:rsidP="001B005B">
      <w:pPr>
        <w:pStyle w:val="Default"/>
        <w:ind w:firstLine="1418"/>
        <w:jc w:val="both"/>
      </w:pPr>
    </w:p>
    <w:p w14:paraId="27E1FCEC" w14:textId="77777777" w:rsidR="001B005B" w:rsidRPr="002E1B48" w:rsidRDefault="001B005B" w:rsidP="001B005B">
      <w:pPr>
        <w:pStyle w:val="Default"/>
        <w:ind w:firstLine="1418"/>
        <w:jc w:val="both"/>
      </w:pPr>
    </w:p>
    <w:p w14:paraId="23B0B856" w14:textId="77777777" w:rsidR="001B005B" w:rsidRDefault="001B005B" w:rsidP="001B005B">
      <w:pPr>
        <w:pStyle w:val="Default"/>
        <w:ind w:firstLine="1418"/>
        <w:jc w:val="both"/>
      </w:pPr>
      <w:r w:rsidRPr="0097166C">
        <w:rPr>
          <w:b/>
          <w:bCs/>
        </w:rPr>
        <w:t xml:space="preserve">Prihodi od upravnih pristojbi, pristojbi po posebnim propisima i naknada </w:t>
      </w:r>
      <w:r w:rsidRPr="0097166C">
        <w:t xml:space="preserve">naplaćeni su u iznosu </w:t>
      </w:r>
      <w:r w:rsidR="0030572B">
        <w:t>od 108.352,62</w:t>
      </w:r>
      <w:r w:rsidRPr="0097166C">
        <w:t xml:space="preserve"> kuna ili </w:t>
      </w:r>
      <w:r w:rsidR="0030572B">
        <w:t>62</w:t>
      </w:r>
      <w:r>
        <w:t>%</w:t>
      </w:r>
      <w:r w:rsidRPr="0097166C">
        <w:t xml:space="preserve"> od planiranih.</w:t>
      </w:r>
      <w:r>
        <w:t xml:space="preserve"> To su </w:t>
      </w:r>
    </w:p>
    <w:p w14:paraId="4D9C8379" w14:textId="77777777" w:rsidR="001B005B" w:rsidRDefault="001B005B" w:rsidP="001B005B">
      <w:pPr>
        <w:pStyle w:val="Default"/>
        <w:numPr>
          <w:ilvl w:val="0"/>
          <w:numId w:val="22"/>
        </w:numPr>
        <w:ind w:left="1776"/>
        <w:jc w:val="both"/>
      </w:pPr>
      <w:r>
        <w:t xml:space="preserve">prihodi od prodaje državnih biljega </w:t>
      </w:r>
      <w:r w:rsidR="0030572B">
        <w:t>72,14 ili 7</w:t>
      </w:r>
      <w:r>
        <w:t>% od plana</w:t>
      </w:r>
    </w:p>
    <w:p w14:paraId="086C96B2" w14:textId="77777777" w:rsidR="001B005B" w:rsidRPr="001D7306" w:rsidRDefault="001B005B" w:rsidP="001B005B">
      <w:pPr>
        <w:pStyle w:val="Default"/>
        <w:numPr>
          <w:ilvl w:val="0"/>
          <w:numId w:val="22"/>
        </w:numPr>
        <w:ind w:left="1776"/>
        <w:jc w:val="both"/>
        <w:rPr>
          <w:color w:val="auto"/>
        </w:rPr>
      </w:pPr>
      <w:r>
        <w:t xml:space="preserve">vodni doprinos u </w:t>
      </w:r>
      <w:r w:rsidRPr="001D7306">
        <w:rPr>
          <w:color w:val="auto"/>
        </w:rPr>
        <w:t xml:space="preserve">iznosu </w:t>
      </w:r>
      <w:r w:rsidR="0030572B">
        <w:rPr>
          <w:color w:val="auto"/>
        </w:rPr>
        <w:t>6.331,84</w:t>
      </w:r>
      <w:r w:rsidRPr="001D7306">
        <w:rPr>
          <w:color w:val="auto"/>
        </w:rPr>
        <w:t xml:space="preserve"> što je </w:t>
      </w:r>
      <w:r w:rsidR="0030572B">
        <w:rPr>
          <w:color w:val="auto"/>
        </w:rPr>
        <w:t>90</w:t>
      </w:r>
      <w:r w:rsidRPr="001D7306">
        <w:rPr>
          <w:color w:val="auto"/>
        </w:rPr>
        <w:t>% od plana</w:t>
      </w:r>
    </w:p>
    <w:p w14:paraId="48DDE70E" w14:textId="77777777" w:rsidR="001B005B" w:rsidRPr="001D7306" w:rsidRDefault="001B005B" w:rsidP="001B005B">
      <w:pPr>
        <w:pStyle w:val="Default"/>
        <w:numPr>
          <w:ilvl w:val="0"/>
          <w:numId w:val="22"/>
        </w:numPr>
        <w:ind w:left="1776"/>
        <w:jc w:val="both"/>
        <w:rPr>
          <w:color w:val="auto"/>
        </w:rPr>
      </w:pPr>
      <w:r w:rsidRPr="001D7306">
        <w:rPr>
          <w:color w:val="auto"/>
        </w:rPr>
        <w:t xml:space="preserve">doprinos za šume u iznosu od </w:t>
      </w:r>
      <w:r w:rsidR="0030572B">
        <w:rPr>
          <w:color w:val="auto"/>
        </w:rPr>
        <w:t>55.029,49 što je 78</w:t>
      </w:r>
      <w:r w:rsidRPr="001D7306">
        <w:rPr>
          <w:color w:val="auto"/>
        </w:rPr>
        <w:t>% od plana</w:t>
      </w:r>
    </w:p>
    <w:p w14:paraId="03F5ED5D" w14:textId="77777777" w:rsidR="001B005B" w:rsidRDefault="001B005B" w:rsidP="001B005B">
      <w:pPr>
        <w:pStyle w:val="Default"/>
        <w:numPr>
          <w:ilvl w:val="0"/>
          <w:numId w:val="22"/>
        </w:numPr>
        <w:ind w:left="1776"/>
        <w:jc w:val="both"/>
      </w:pPr>
      <w:r w:rsidRPr="001D7306">
        <w:rPr>
          <w:color w:val="auto"/>
        </w:rPr>
        <w:t xml:space="preserve">ostali prihodi u iznosu od. </w:t>
      </w:r>
      <w:r w:rsidR="0030572B">
        <w:rPr>
          <w:color w:val="auto"/>
        </w:rPr>
        <w:t>371,70</w:t>
      </w:r>
      <w:r>
        <w:t xml:space="preserve"> što je </w:t>
      </w:r>
      <w:r w:rsidR="0030572B">
        <w:t>37</w:t>
      </w:r>
      <w:r>
        <w:t>% od plana</w:t>
      </w:r>
    </w:p>
    <w:p w14:paraId="0C9FC422" w14:textId="77777777" w:rsidR="001B005B" w:rsidRDefault="001B005B" w:rsidP="001B005B">
      <w:pPr>
        <w:pStyle w:val="Default"/>
        <w:ind w:firstLine="1418"/>
        <w:jc w:val="both"/>
      </w:pPr>
    </w:p>
    <w:p w14:paraId="6833FA6E" w14:textId="77777777" w:rsidR="001B005B" w:rsidRPr="007C1B0F" w:rsidRDefault="001B005B" w:rsidP="001B005B">
      <w:pPr>
        <w:pStyle w:val="Default"/>
        <w:ind w:firstLine="1418"/>
        <w:jc w:val="both"/>
        <w:rPr>
          <w:color w:val="auto"/>
        </w:rPr>
      </w:pPr>
      <w:r w:rsidRPr="002E730B">
        <w:rPr>
          <w:b/>
        </w:rPr>
        <w:t>Komunalni doprinos</w:t>
      </w:r>
      <w:r>
        <w:rPr>
          <w:b/>
        </w:rPr>
        <w:t xml:space="preserve">i i naknade  </w:t>
      </w:r>
      <w:r w:rsidRPr="0075255C">
        <w:rPr>
          <w:bCs/>
        </w:rPr>
        <w:t xml:space="preserve">naplaćeni </w:t>
      </w:r>
      <w:r w:rsidRPr="007C1B0F">
        <w:rPr>
          <w:bCs/>
          <w:color w:val="auto"/>
        </w:rPr>
        <w:t xml:space="preserve">su </w:t>
      </w:r>
      <w:r w:rsidR="00F33D85">
        <w:rPr>
          <w:b/>
          <w:color w:val="auto"/>
        </w:rPr>
        <w:t xml:space="preserve">45.547,02 </w:t>
      </w:r>
      <w:r w:rsidRPr="007C1B0F">
        <w:rPr>
          <w:bCs/>
          <w:color w:val="auto"/>
        </w:rPr>
        <w:t xml:space="preserve">kuna što je </w:t>
      </w:r>
      <w:r w:rsidR="00F33D85">
        <w:rPr>
          <w:bCs/>
          <w:color w:val="auto"/>
        </w:rPr>
        <w:t>49</w:t>
      </w:r>
      <w:r w:rsidRPr="007C1B0F">
        <w:rPr>
          <w:bCs/>
          <w:color w:val="auto"/>
        </w:rPr>
        <w:t>% od plana i to</w:t>
      </w:r>
    </w:p>
    <w:p w14:paraId="2D1B4300" w14:textId="77777777" w:rsidR="001B005B" w:rsidRPr="007C1B0F" w:rsidRDefault="001B005B" w:rsidP="001B005B">
      <w:pPr>
        <w:pStyle w:val="Default"/>
        <w:ind w:firstLine="1418"/>
        <w:jc w:val="both"/>
        <w:rPr>
          <w:color w:val="auto"/>
        </w:rPr>
      </w:pPr>
    </w:p>
    <w:p w14:paraId="09E62634" w14:textId="77777777" w:rsidR="001B005B" w:rsidRPr="007C1B0F" w:rsidRDefault="001B005B" w:rsidP="001B005B">
      <w:pPr>
        <w:pStyle w:val="Default"/>
        <w:ind w:firstLine="1418"/>
        <w:jc w:val="both"/>
        <w:rPr>
          <w:color w:val="auto"/>
        </w:rPr>
      </w:pPr>
      <w:r w:rsidRPr="007C1B0F">
        <w:rPr>
          <w:color w:val="auto"/>
        </w:rPr>
        <w:lastRenderedPageBreak/>
        <w:t>Komunalni dop</w:t>
      </w:r>
      <w:r w:rsidR="00F33D85">
        <w:rPr>
          <w:color w:val="auto"/>
        </w:rPr>
        <w:t>rinos naplaćen je u iznosu od 383,85</w:t>
      </w:r>
      <w:r w:rsidRPr="007C1B0F">
        <w:rPr>
          <w:color w:val="auto"/>
        </w:rPr>
        <w:t xml:space="preserve"> što je </w:t>
      </w:r>
      <w:r w:rsidR="00F33D85">
        <w:rPr>
          <w:color w:val="auto"/>
        </w:rPr>
        <w:t>9</w:t>
      </w:r>
      <w:r w:rsidRPr="007C1B0F">
        <w:rPr>
          <w:color w:val="auto"/>
        </w:rPr>
        <w:t>% od plana.</w:t>
      </w:r>
    </w:p>
    <w:p w14:paraId="5D544C24" w14:textId="77777777" w:rsidR="001B005B" w:rsidRPr="007C1B0F" w:rsidRDefault="001B005B" w:rsidP="001B005B">
      <w:pPr>
        <w:pStyle w:val="Default"/>
        <w:ind w:firstLine="1418"/>
        <w:jc w:val="both"/>
        <w:rPr>
          <w:color w:val="auto"/>
        </w:rPr>
      </w:pPr>
      <w:r w:rsidRPr="007C1B0F">
        <w:rPr>
          <w:color w:val="auto"/>
        </w:rPr>
        <w:t xml:space="preserve">Komunalna naknada naplaćena je u iznosu </w:t>
      </w:r>
      <w:r w:rsidR="008B2663">
        <w:rPr>
          <w:color w:val="auto"/>
        </w:rPr>
        <w:t>33.831,58</w:t>
      </w:r>
      <w:r w:rsidRPr="007C1B0F">
        <w:rPr>
          <w:color w:val="auto"/>
        </w:rPr>
        <w:t xml:space="preserve"> kuna što je </w:t>
      </w:r>
      <w:r w:rsidR="008B2663">
        <w:rPr>
          <w:color w:val="auto"/>
        </w:rPr>
        <w:t>42</w:t>
      </w:r>
      <w:r w:rsidRPr="007C1B0F">
        <w:rPr>
          <w:color w:val="auto"/>
        </w:rPr>
        <w:t>% od plana. Sredstva komunalne naknade namijenjena su za financiranje obavljanja komunalnih djelatnosti: održavanje javnih površina, održavanje groblja te nerazvrstanih cesta.</w:t>
      </w:r>
    </w:p>
    <w:p w14:paraId="05F9E436" w14:textId="77777777" w:rsidR="001B005B" w:rsidRDefault="001B005B" w:rsidP="001B005B">
      <w:pPr>
        <w:pStyle w:val="Default"/>
        <w:jc w:val="both"/>
      </w:pPr>
      <w:r w:rsidRPr="007C1B0F">
        <w:rPr>
          <w:color w:val="auto"/>
        </w:rPr>
        <w:t xml:space="preserve"> Ostale naknade (klesarski obrt ulazak u groblja, grobna mjesta  i slično) ostvarene su u iznosu od </w:t>
      </w:r>
      <w:r w:rsidR="008B2663">
        <w:rPr>
          <w:color w:val="auto"/>
        </w:rPr>
        <w:t>12.331,59</w:t>
      </w:r>
      <w:r w:rsidRPr="007C1B0F">
        <w:rPr>
          <w:color w:val="auto"/>
        </w:rPr>
        <w:t xml:space="preserve"> kn</w:t>
      </w:r>
      <w:r w:rsidR="008B2663">
        <w:rPr>
          <w:color w:val="auto"/>
        </w:rPr>
        <w:t xml:space="preserve"> </w:t>
      </w:r>
      <w:r>
        <w:t xml:space="preserve">što je </w:t>
      </w:r>
      <w:r w:rsidR="008B2663">
        <w:t>123</w:t>
      </w:r>
      <w:r>
        <w:t>% od plana.</w:t>
      </w:r>
    </w:p>
    <w:p w14:paraId="5EB4AB01" w14:textId="77777777" w:rsidR="001B005B" w:rsidRPr="007C1B0F" w:rsidRDefault="008B2663" w:rsidP="001B005B">
      <w:pPr>
        <w:pStyle w:val="Default"/>
        <w:jc w:val="both"/>
        <w:rPr>
          <w:b/>
          <w:color w:val="auto"/>
        </w:rPr>
      </w:pPr>
      <w:r>
        <w:rPr>
          <w:b/>
          <w:bCs/>
          <w:color w:val="auto"/>
        </w:rPr>
        <w:t>2. PRIHODA</w:t>
      </w:r>
      <w:r w:rsidR="001B005B" w:rsidRPr="007C1B0F">
        <w:rPr>
          <w:b/>
          <w:bCs/>
          <w:color w:val="auto"/>
        </w:rPr>
        <w:t xml:space="preserve"> OD PRODAJE NEFINANCIJSKE IMOVINE  </w:t>
      </w:r>
      <w:r>
        <w:rPr>
          <w:b/>
          <w:bCs/>
          <w:color w:val="auto"/>
        </w:rPr>
        <w:t>ni</w:t>
      </w:r>
      <w:r w:rsidR="001B005B" w:rsidRPr="007C1B0F">
        <w:rPr>
          <w:b/>
          <w:bCs/>
          <w:color w:val="auto"/>
        </w:rPr>
        <w:t xml:space="preserve">su </w:t>
      </w:r>
      <w:proofErr w:type="spellStart"/>
      <w:r w:rsidR="001B005B" w:rsidRPr="007C1B0F">
        <w:rPr>
          <w:b/>
          <w:bCs/>
          <w:color w:val="auto"/>
        </w:rPr>
        <w:t>realirirani</w:t>
      </w:r>
      <w:proofErr w:type="spellEnd"/>
      <w:r w:rsidR="001B005B" w:rsidRPr="007C1B0F">
        <w:rPr>
          <w:b/>
          <w:bCs/>
          <w:color w:val="auto"/>
        </w:rPr>
        <w:t xml:space="preserve"> u </w:t>
      </w:r>
      <w:r>
        <w:rPr>
          <w:b/>
          <w:bCs/>
          <w:color w:val="auto"/>
        </w:rPr>
        <w:t>2020</w:t>
      </w:r>
      <w:r w:rsidR="001B005B" w:rsidRPr="007C1B0F">
        <w:rPr>
          <w:b/>
          <w:bCs/>
          <w:color w:val="auto"/>
        </w:rPr>
        <w:t>. godini</w:t>
      </w:r>
      <w:r w:rsidR="001B005B">
        <w:rPr>
          <w:b/>
          <w:bCs/>
          <w:color w:val="auto"/>
        </w:rPr>
        <w:t>.</w:t>
      </w:r>
    </w:p>
    <w:p w14:paraId="541138D4" w14:textId="77777777" w:rsidR="00156700" w:rsidRDefault="00156700" w:rsidP="00973FC6">
      <w:pPr>
        <w:spacing w:before="280"/>
        <w:jc w:val="center"/>
        <w:rPr>
          <w:b/>
          <w:sz w:val="24"/>
          <w:szCs w:val="24"/>
          <w:lang w:val="hr-HR"/>
        </w:rPr>
      </w:pPr>
    </w:p>
    <w:p w14:paraId="33BDF356" w14:textId="77777777" w:rsidR="000C70A2" w:rsidRDefault="000C70A2" w:rsidP="000C70A2">
      <w:pPr>
        <w:pStyle w:val="Default"/>
        <w:rPr>
          <w:b/>
          <w:u w:val="single"/>
        </w:rPr>
      </w:pPr>
      <w:r w:rsidRPr="00B561B1">
        <w:rPr>
          <w:b/>
          <w:u w:val="single"/>
        </w:rPr>
        <w:t xml:space="preserve">RASHODI I </w:t>
      </w:r>
      <w:r>
        <w:rPr>
          <w:b/>
          <w:u w:val="single"/>
        </w:rPr>
        <w:t>I</w:t>
      </w:r>
      <w:r w:rsidRPr="00B561B1">
        <w:rPr>
          <w:b/>
          <w:u w:val="single"/>
        </w:rPr>
        <w:t xml:space="preserve">ZDACI </w:t>
      </w:r>
    </w:p>
    <w:p w14:paraId="192CE750" w14:textId="77777777" w:rsidR="000C70A2" w:rsidRPr="00B561B1" w:rsidRDefault="000C70A2" w:rsidP="000C70A2">
      <w:pPr>
        <w:pStyle w:val="Default"/>
        <w:rPr>
          <w:b/>
          <w:u w:val="single"/>
        </w:rPr>
      </w:pPr>
    </w:p>
    <w:p w14:paraId="6AB29CF6" w14:textId="77777777" w:rsidR="000C70A2" w:rsidRPr="0097166C" w:rsidRDefault="000C70A2" w:rsidP="000C70A2">
      <w:pPr>
        <w:pStyle w:val="Default"/>
        <w:ind w:firstLine="1418"/>
        <w:jc w:val="both"/>
      </w:pPr>
      <w:r w:rsidRPr="0097166C">
        <w:t>Ukupni proračunski rashodi za 20</w:t>
      </w:r>
      <w:r w:rsidR="008B2663">
        <w:t>20</w:t>
      </w:r>
      <w:r w:rsidRPr="0097166C">
        <w:t xml:space="preserve">. godinu izvršeni su u iznosu </w:t>
      </w:r>
      <w:r w:rsidRPr="00570577">
        <w:rPr>
          <w:color w:val="auto"/>
        </w:rPr>
        <w:t xml:space="preserve">od </w:t>
      </w:r>
      <w:r w:rsidR="00390CFD">
        <w:rPr>
          <w:color w:val="auto"/>
        </w:rPr>
        <w:t>7.915.474,75</w:t>
      </w:r>
      <w:r w:rsidRPr="00570577">
        <w:rPr>
          <w:color w:val="auto"/>
        </w:rPr>
        <w:t xml:space="preserve"> kuna</w:t>
      </w:r>
      <w:r w:rsidRPr="0097166C">
        <w:t xml:space="preserve"> što je </w:t>
      </w:r>
      <w:r w:rsidR="008941A2">
        <w:t>60</w:t>
      </w:r>
      <w:r>
        <w:t xml:space="preserve">% </w:t>
      </w:r>
      <w:r w:rsidRPr="0097166C">
        <w:t xml:space="preserve"> </w:t>
      </w:r>
      <w:r>
        <w:t>od</w:t>
      </w:r>
      <w:r w:rsidRPr="0097166C">
        <w:t xml:space="preserve"> godišnj</w:t>
      </w:r>
      <w:r>
        <w:t xml:space="preserve">eg </w:t>
      </w:r>
      <w:r w:rsidRPr="0097166C">
        <w:t>plan</w:t>
      </w:r>
      <w:r>
        <w:t>a</w:t>
      </w:r>
      <w:r w:rsidRPr="0097166C">
        <w:t xml:space="preserve">. </w:t>
      </w:r>
    </w:p>
    <w:p w14:paraId="613C6C59" w14:textId="77777777" w:rsidR="000C70A2" w:rsidRDefault="000C70A2" w:rsidP="000C70A2">
      <w:pPr>
        <w:pStyle w:val="Default"/>
        <w:ind w:left="708" w:firstLine="708"/>
        <w:jc w:val="both"/>
      </w:pPr>
      <w:r>
        <w:t>P</w:t>
      </w:r>
      <w:r w:rsidRPr="0097166C">
        <w:t xml:space="preserve">rema ekonomskoj klasifikaciji rashodi Proračuna Općine </w:t>
      </w:r>
      <w:r>
        <w:t>Gorjani</w:t>
      </w:r>
      <w:r w:rsidRPr="0097166C">
        <w:t xml:space="preserve"> su: </w:t>
      </w:r>
    </w:p>
    <w:p w14:paraId="66156A25" w14:textId="77777777" w:rsidR="000C70A2" w:rsidRPr="0097166C" w:rsidRDefault="000C70A2" w:rsidP="000C70A2">
      <w:pPr>
        <w:pStyle w:val="Default"/>
      </w:pPr>
    </w:p>
    <w:p w14:paraId="5E960925" w14:textId="77777777" w:rsidR="000C70A2" w:rsidRDefault="000C70A2" w:rsidP="000C70A2">
      <w:pPr>
        <w:pStyle w:val="Default"/>
        <w:ind w:left="708" w:firstLine="708"/>
        <w:jc w:val="both"/>
      </w:pPr>
      <w:r w:rsidRPr="0097166C">
        <w:t xml:space="preserve">1. RASHODI POSLOVANJA </w:t>
      </w:r>
    </w:p>
    <w:p w14:paraId="3CE9CC60" w14:textId="77777777" w:rsidR="000C70A2" w:rsidRPr="0097166C" w:rsidRDefault="000C70A2" w:rsidP="000C70A2">
      <w:pPr>
        <w:pStyle w:val="Default"/>
      </w:pPr>
    </w:p>
    <w:p w14:paraId="705242FB" w14:textId="77777777" w:rsidR="000C70A2" w:rsidRPr="0097166C" w:rsidRDefault="000C70A2" w:rsidP="000C70A2">
      <w:pPr>
        <w:pStyle w:val="Default"/>
        <w:ind w:left="708" w:firstLine="708"/>
        <w:jc w:val="both"/>
      </w:pPr>
      <w:r w:rsidRPr="0097166C">
        <w:t xml:space="preserve">- rashodi za zaposlene, </w:t>
      </w:r>
    </w:p>
    <w:p w14:paraId="1EE09BA9" w14:textId="77777777" w:rsidR="000C70A2" w:rsidRPr="0097166C" w:rsidRDefault="000C70A2" w:rsidP="000C70A2">
      <w:pPr>
        <w:pStyle w:val="Default"/>
        <w:ind w:left="708" w:firstLine="708"/>
        <w:jc w:val="both"/>
      </w:pPr>
      <w:r w:rsidRPr="0097166C">
        <w:t>- materijalni rashodi</w:t>
      </w:r>
      <w:r>
        <w:t>,</w:t>
      </w:r>
      <w:r w:rsidRPr="0097166C">
        <w:t xml:space="preserve"> </w:t>
      </w:r>
    </w:p>
    <w:p w14:paraId="29C05B44" w14:textId="77777777" w:rsidR="000C70A2" w:rsidRPr="0097166C" w:rsidRDefault="000C70A2" w:rsidP="000C70A2">
      <w:pPr>
        <w:pStyle w:val="Default"/>
        <w:ind w:left="708" w:firstLine="708"/>
        <w:jc w:val="both"/>
      </w:pPr>
      <w:r w:rsidRPr="0097166C">
        <w:t>- financijski rashodi</w:t>
      </w:r>
      <w:r>
        <w:t>,</w:t>
      </w:r>
      <w:r w:rsidRPr="0097166C">
        <w:t xml:space="preserve"> </w:t>
      </w:r>
    </w:p>
    <w:p w14:paraId="537A145F" w14:textId="77777777" w:rsidR="000C70A2" w:rsidRPr="0097166C" w:rsidRDefault="000C70A2" w:rsidP="000C70A2">
      <w:pPr>
        <w:pStyle w:val="Default"/>
        <w:ind w:left="708" w:firstLine="708"/>
        <w:jc w:val="both"/>
      </w:pPr>
      <w:r w:rsidRPr="0097166C">
        <w:t>- pomoći</w:t>
      </w:r>
      <w:r>
        <w:t>,</w:t>
      </w:r>
      <w:r w:rsidRPr="0097166C">
        <w:t xml:space="preserve"> </w:t>
      </w:r>
    </w:p>
    <w:p w14:paraId="0D6C6418" w14:textId="77777777" w:rsidR="000C70A2" w:rsidRPr="0097166C" w:rsidRDefault="000C70A2" w:rsidP="000C70A2">
      <w:pPr>
        <w:pStyle w:val="Default"/>
        <w:ind w:left="708" w:firstLine="708"/>
        <w:jc w:val="both"/>
      </w:pPr>
      <w:r w:rsidRPr="0097166C">
        <w:t xml:space="preserve">- naknade građanima i kućanstvima i druge naknade, </w:t>
      </w:r>
    </w:p>
    <w:p w14:paraId="1248AF8F" w14:textId="77777777" w:rsidR="000C70A2" w:rsidRDefault="000C70A2" w:rsidP="000C70A2">
      <w:pPr>
        <w:pStyle w:val="Default"/>
        <w:ind w:left="708" w:firstLine="708"/>
        <w:jc w:val="both"/>
      </w:pPr>
      <w:r w:rsidRPr="0097166C">
        <w:t>- os</w:t>
      </w:r>
      <w:r>
        <w:t>tali rashodi.</w:t>
      </w:r>
    </w:p>
    <w:p w14:paraId="0983B554" w14:textId="77777777" w:rsidR="000C70A2" w:rsidRPr="0097166C" w:rsidRDefault="000C70A2" w:rsidP="000C70A2">
      <w:pPr>
        <w:pStyle w:val="Default"/>
        <w:jc w:val="both"/>
      </w:pPr>
    </w:p>
    <w:p w14:paraId="1CD009B8" w14:textId="77777777" w:rsidR="000C70A2" w:rsidRDefault="000C70A2" w:rsidP="000C70A2">
      <w:pPr>
        <w:pStyle w:val="Default"/>
        <w:ind w:left="708" w:firstLine="708"/>
        <w:jc w:val="both"/>
      </w:pPr>
      <w:r w:rsidRPr="0097166C">
        <w:t>2. RASHODI Z</w:t>
      </w:r>
      <w:r>
        <w:t>A NABAVU NEFINANCIJSKE IMOVINE</w:t>
      </w:r>
    </w:p>
    <w:p w14:paraId="7411A624" w14:textId="77777777" w:rsidR="000C70A2" w:rsidRPr="0097166C" w:rsidRDefault="000C70A2" w:rsidP="000C70A2">
      <w:pPr>
        <w:pStyle w:val="Default"/>
        <w:ind w:left="708" w:firstLine="708"/>
        <w:jc w:val="both"/>
      </w:pPr>
    </w:p>
    <w:p w14:paraId="641FAC29" w14:textId="77777777" w:rsidR="000C70A2" w:rsidRPr="0097166C" w:rsidRDefault="000C70A2" w:rsidP="000C70A2">
      <w:pPr>
        <w:pStyle w:val="Default"/>
        <w:ind w:left="708" w:firstLine="708"/>
        <w:jc w:val="both"/>
      </w:pPr>
      <w:r w:rsidRPr="0097166C">
        <w:t xml:space="preserve">- rashodi za nabavu proizvedene dugotrajne imovine, </w:t>
      </w:r>
    </w:p>
    <w:p w14:paraId="2E1C8F1E" w14:textId="77777777" w:rsidR="000C70A2" w:rsidRDefault="000C70A2" w:rsidP="000C70A2">
      <w:pPr>
        <w:pStyle w:val="Default"/>
        <w:ind w:left="708" w:firstLine="708"/>
      </w:pPr>
      <w:r w:rsidRPr="0097166C">
        <w:t xml:space="preserve">- rashodi za dodatna ulaganja na nefinancijskoj imovini. </w:t>
      </w:r>
    </w:p>
    <w:p w14:paraId="18AB2CCB" w14:textId="77777777" w:rsidR="000C70A2" w:rsidRDefault="000C70A2" w:rsidP="000C70A2">
      <w:pPr>
        <w:pStyle w:val="Default"/>
        <w:ind w:left="708" w:firstLine="708"/>
      </w:pPr>
    </w:p>
    <w:p w14:paraId="79E238BE" w14:textId="77777777" w:rsidR="000C70A2" w:rsidRPr="0097166C" w:rsidRDefault="000C70A2" w:rsidP="000C70A2">
      <w:pPr>
        <w:pStyle w:val="Default"/>
        <w:ind w:left="708" w:firstLine="708"/>
      </w:pPr>
    </w:p>
    <w:p w14:paraId="76A7B86C" w14:textId="77777777" w:rsidR="000C70A2" w:rsidRDefault="000C70A2" w:rsidP="000C70A2">
      <w:pPr>
        <w:pStyle w:val="Default"/>
        <w:numPr>
          <w:ilvl w:val="0"/>
          <w:numId w:val="35"/>
        </w:numPr>
        <w:jc w:val="both"/>
      </w:pPr>
      <w:r w:rsidRPr="0097166C">
        <w:rPr>
          <w:b/>
          <w:bCs/>
        </w:rPr>
        <w:t xml:space="preserve">RASHODI POSLOVANJA </w:t>
      </w:r>
      <w:r w:rsidRPr="0097166C">
        <w:t xml:space="preserve">izvršeni su u iznosu </w:t>
      </w:r>
      <w:r w:rsidRPr="00570577">
        <w:rPr>
          <w:color w:val="auto"/>
        </w:rPr>
        <w:t xml:space="preserve">od </w:t>
      </w:r>
      <w:r w:rsidR="008941A2" w:rsidRPr="008941A2">
        <w:rPr>
          <w:b/>
          <w:color w:val="auto"/>
        </w:rPr>
        <w:t>3.552.158,70</w:t>
      </w:r>
      <w:r w:rsidRPr="0097166C">
        <w:t xml:space="preserve"> kuna ili </w:t>
      </w:r>
      <w:r w:rsidR="008941A2">
        <w:t>61</w:t>
      </w:r>
      <w:r>
        <w:t>%</w:t>
      </w:r>
      <w:r w:rsidRPr="0097166C">
        <w:t xml:space="preserve"> u odnosu na plan. U nastavku slijedi </w:t>
      </w:r>
    </w:p>
    <w:p w14:paraId="1B5AFA8D" w14:textId="77777777" w:rsidR="000C70A2" w:rsidRDefault="000C70A2" w:rsidP="000C70A2">
      <w:pPr>
        <w:pStyle w:val="Default"/>
        <w:ind w:left="1778"/>
        <w:jc w:val="both"/>
      </w:pPr>
      <w:r w:rsidRPr="0097166C">
        <w:t xml:space="preserve">pregled pojedinih skupina rashoda poslovanja. </w:t>
      </w:r>
    </w:p>
    <w:p w14:paraId="0C4ABBAF" w14:textId="77777777" w:rsidR="000C70A2" w:rsidRPr="0097166C" w:rsidRDefault="000C70A2" w:rsidP="000C70A2">
      <w:pPr>
        <w:pStyle w:val="Default"/>
      </w:pPr>
    </w:p>
    <w:p w14:paraId="2A0ECE7D" w14:textId="77777777" w:rsidR="000C70A2" w:rsidRDefault="000C70A2" w:rsidP="000C70A2">
      <w:pPr>
        <w:pStyle w:val="Default"/>
        <w:ind w:firstLine="1418"/>
        <w:jc w:val="both"/>
      </w:pPr>
      <w:r w:rsidRPr="0097166C">
        <w:rPr>
          <w:b/>
          <w:bCs/>
        </w:rPr>
        <w:lastRenderedPageBreak/>
        <w:t>Rashodi za zaposlen</w:t>
      </w:r>
      <w:r w:rsidRPr="0097166C">
        <w:t>e sadrže plaće</w:t>
      </w:r>
      <w:r>
        <w:t>, ostale rashode za zaposlene (</w:t>
      </w:r>
      <w:r w:rsidRPr="0097166C">
        <w:t>na</w:t>
      </w:r>
      <w:r>
        <w:t xml:space="preserve">grade, </w:t>
      </w:r>
      <w:r w:rsidRPr="0097166C">
        <w:t xml:space="preserve"> </w:t>
      </w:r>
      <w:r>
        <w:t>regres za godišnji odmor i dr.).</w:t>
      </w:r>
      <w:r w:rsidRPr="0097166C">
        <w:t xml:space="preserve">  Navedeni su rashodi izvršeni u iznosu </w:t>
      </w:r>
      <w:r w:rsidRPr="00570577">
        <w:rPr>
          <w:color w:val="auto"/>
        </w:rPr>
        <w:t xml:space="preserve">od </w:t>
      </w:r>
      <w:r w:rsidR="008B2663">
        <w:rPr>
          <w:color w:val="auto"/>
        </w:rPr>
        <w:t>1.532.872,92</w:t>
      </w:r>
      <w:r>
        <w:rPr>
          <w:b/>
        </w:rPr>
        <w:t xml:space="preserve"> </w:t>
      </w:r>
      <w:r w:rsidRPr="0097166C">
        <w:t>kuna što je</w:t>
      </w:r>
      <w:r>
        <w:t xml:space="preserve"> </w:t>
      </w:r>
      <w:r w:rsidR="008B2663">
        <w:t>86</w:t>
      </w:r>
      <w:r w:rsidRPr="0097166C">
        <w:t xml:space="preserve">% </w:t>
      </w:r>
      <w:r>
        <w:t>od planiranih</w:t>
      </w:r>
      <w:r w:rsidRPr="0097166C">
        <w:t xml:space="preserve">. </w:t>
      </w:r>
    </w:p>
    <w:p w14:paraId="151467CE" w14:textId="77777777" w:rsidR="000C70A2" w:rsidRDefault="000C70A2" w:rsidP="000C70A2">
      <w:pPr>
        <w:pStyle w:val="Default"/>
        <w:ind w:firstLine="1418"/>
        <w:jc w:val="both"/>
      </w:pPr>
    </w:p>
    <w:p w14:paraId="4ADF0DDF" w14:textId="77777777" w:rsidR="000C70A2" w:rsidRDefault="000C70A2" w:rsidP="000C70A2">
      <w:pPr>
        <w:pStyle w:val="Default"/>
        <w:ind w:firstLine="1418"/>
        <w:jc w:val="both"/>
      </w:pPr>
    </w:p>
    <w:p w14:paraId="6A23FB27" w14:textId="77777777" w:rsidR="000C70A2" w:rsidRDefault="000C70A2" w:rsidP="000C70A2">
      <w:pPr>
        <w:pStyle w:val="Default"/>
        <w:ind w:firstLine="1418"/>
        <w:jc w:val="both"/>
      </w:pPr>
      <w:r w:rsidRPr="0097166C">
        <w:rPr>
          <w:b/>
          <w:bCs/>
        </w:rPr>
        <w:t xml:space="preserve">Materijalni rashodi </w:t>
      </w:r>
      <w:r w:rsidRPr="0097166C">
        <w:t xml:space="preserve">izvršeni su u iznosu </w:t>
      </w:r>
      <w:r w:rsidRPr="00570577">
        <w:rPr>
          <w:color w:val="auto"/>
        </w:rPr>
        <w:t xml:space="preserve">od </w:t>
      </w:r>
      <w:r w:rsidRPr="00570577">
        <w:rPr>
          <w:b/>
          <w:color w:val="auto"/>
        </w:rPr>
        <w:t>1.</w:t>
      </w:r>
      <w:r w:rsidR="008B2663">
        <w:rPr>
          <w:b/>
          <w:color w:val="auto"/>
        </w:rPr>
        <w:t>284.795,31</w:t>
      </w:r>
      <w:r w:rsidRPr="00570577">
        <w:rPr>
          <w:b/>
          <w:color w:val="auto"/>
        </w:rPr>
        <w:t xml:space="preserve"> </w:t>
      </w:r>
      <w:r w:rsidRPr="00570577">
        <w:rPr>
          <w:color w:val="auto"/>
        </w:rPr>
        <w:t xml:space="preserve">kuna, što je </w:t>
      </w:r>
      <w:r w:rsidR="008B2663">
        <w:rPr>
          <w:color w:val="auto"/>
        </w:rPr>
        <w:t>64</w:t>
      </w:r>
      <w:r w:rsidRPr="00570577">
        <w:rPr>
          <w:color w:val="auto"/>
        </w:rPr>
        <w:t xml:space="preserve">% od </w:t>
      </w:r>
      <w:proofErr w:type="spellStart"/>
      <w:r w:rsidRPr="00570577">
        <w:rPr>
          <w:color w:val="auto"/>
        </w:rPr>
        <w:t>planiranih.Ovu</w:t>
      </w:r>
      <w:proofErr w:type="spellEnd"/>
      <w:r w:rsidRPr="00570577">
        <w:rPr>
          <w:color w:val="auto"/>
        </w:rPr>
        <w:t xml:space="preserve"> skupinu rashoda čine naknade troškova zaposlenima, rashodi za materijal i energiju, rashodi za usluge i</w:t>
      </w:r>
      <w:r w:rsidRPr="0097166C">
        <w:t xml:space="preserve"> ostali nespomenuti rashodi.</w:t>
      </w:r>
    </w:p>
    <w:p w14:paraId="0166EA87" w14:textId="77777777" w:rsidR="000C70A2" w:rsidRDefault="000C70A2" w:rsidP="000C70A2">
      <w:pPr>
        <w:pStyle w:val="Default"/>
        <w:ind w:firstLine="1418"/>
        <w:jc w:val="both"/>
      </w:pPr>
    </w:p>
    <w:p w14:paraId="643FEAF9" w14:textId="77777777" w:rsidR="000C70A2" w:rsidRPr="00570577" w:rsidRDefault="000C70A2" w:rsidP="000C70A2">
      <w:pPr>
        <w:pStyle w:val="Default"/>
        <w:ind w:firstLine="1418"/>
        <w:jc w:val="both"/>
        <w:rPr>
          <w:color w:val="auto"/>
        </w:rPr>
      </w:pPr>
      <w:r w:rsidRPr="0097166C">
        <w:rPr>
          <w:b/>
          <w:bCs/>
        </w:rPr>
        <w:t xml:space="preserve">Financijski rashodi </w:t>
      </w:r>
      <w:r w:rsidRPr="00570577">
        <w:rPr>
          <w:color w:val="auto"/>
        </w:rPr>
        <w:t xml:space="preserve">izvršeni su u iznosu </w:t>
      </w:r>
      <w:r w:rsidR="0030572B">
        <w:rPr>
          <w:b/>
          <w:color w:val="auto"/>
        </w:rPr>
        <w:t>97.839,65</w:t>
      </w:r>
      <w:r w:rsidRPr="00570577">
        <w:rPr>
          <w:b/>
          <w:color w:val="auto"/>
        </w:rPr>
        <w:t xml:space="preserve"> </w:t>
      </w:r>
      <w:r w:rsidRPr="00570577">
        <w:rPr>
          <w:color w:val="auto"/>
        </w:rPr>
        <w:t>kun</w:t>
      </w:r>
      <w:r w:rsidR="0030572B">
        <w:rPr>
          <w:color w:val="auto"/>
        </w:rPr>
        <w:t>a</w:t>
      </w:r>
      <w:r w:rsidRPr="00570577">
        <w:rPr>
          <w:color w:val="auto"/>
        </w:rPr>
        <w:t>, što je 10</w:t>
      </w:r>
      <w:r w:rsidR="0030572B">
        <w:rPr>
          <w:color w:val="auto"/>
        </w:rPr>
        <w:t>2</w:t>
      </w:r>
      <w:r w:rsidRPr="00570577">
        <w:rPr>
          <w:color w:val="auto"/>
        </w:rPr>
        <w:t xml:space="preserve">% od planiranih. Ovaj rashod čine usluge platnog prometa i ostali financijski rashodi. </w:t>
      </w:r>
    </w:p>
    <w:p w14:paraId="03263990" w14:textId="77777777" w:rsidR="000C70A2" w:rsidRPr="00570577" w:rsidRDefault="000C70A2" w:rsidP="000C70A2">
      <w:pPr>
        <w:pStyle w:val="Default"/>
        <w:ind w:firstLine="1418"/>
        <w:jc w:val="both"/>
        <w:rPr>
          <w:color w:val="auto"/>
        </w:rPr>
      </w:pPr>
    </w:p>
    <w:p w14:paraId="6C7B05DA" w14:textId="77777777" w:rsidR="000C70A2" w:rsidRPr="00570577" w:rsidRDefault="000C70A2" w:rsidP="000C70A2">
      <w:pPr>
        <w:pStyle w:val="Default"/>
        <w:ind w:firstLine="1418"/>
        <w:jc w:val="both"/>
        <w:rPr>
          <w:color w:val="auto"/>
        </w:rPr>
      </w:pPr>
      <w:r w:rsidRPr="00570577">
        <w:rPr>
          <w:b/>
          <w:bCs/>
          <w:color w:val="auto"/>
        </w:rPr>
        <w:t xml:space="preserve">Naknade građanima i kućanstvima iz proračuna </w:t>
      </w:r>
      <w:r w:rsidRPr="00570577">
        <w:rPr>
          <w:color w:val="auto"/>
        </w:rPr>
        <w:t xml:space="preserve">dodijeljene su u ukupnom iznosu od </w:t>
      </w:r>
      <w:r w:rsidR="008B2663">
        <w:rPr>
          <w:b/>
          <w:color w:val="auto"/>
        </w:rPr>
        <w:t>263.549,53</w:t>
      </w:r>
      <w:r w:rsidRPr="00570577">
        <w:rPr>
          <w:b/>
          <w:color w:val="auto"/>
        </w:rPr>
        <w:t xml:space="preserve"> </w:t>
      </w:r>
      <w:r w:rsidRPr="00570577">
        <w:rPr>
          <w:color w:val="auto"/>
        </w:rPr>
        <w:t xml:space="preserve">kuna, što je </w:t>
      </w:r>
      <w:r w:rsidR="008B2663">
        <w:rPr>
          <w:color w:val="auto"/>
        </w:rPr>
        <w:t>47</w:t>
      </w:r>
      <w:r w:rsidRPr="00570577">
        <w:rPr>
          <w:color w:val="auto"/>
        </w:rPr>
        <w:t xml:space="preserve">% od planiranih. Sredstva su dodijeljena za: pomoć kućanstvima  </w:t>
      </w:r>
      <w:proofErr w:type="spellStart"/>
      <w:r w:rsidRPr="00570577">
        <w:rPr>
          <w:color w:val="auto"/>
        </w:rPr>
        <w:t>ogrijev</w:t>
      </w:r>
      <w:proofErr w:type="spellEnd"/>
      <w:r w:rsidRPr="00570577">
        <w:rPr>
          <w:color w:val="auto"/>
        </w:rPr>
        <w:t xml:space="preserve"> i jednokratne pomoći (</w:t>
      </w:r>
      <w:r w:rsidR="008B2663">
        <w:rPr>
          <w:color w:val="auto"/>
        </w:rPr>
        <w:t>91.054,00</w:t>
      </w:r>
      <w:r w:rsidRPr="00570577">
        <w:rPr>
          <w:color w:val="auto"/>
        </w:rPr>
        <w:t xml:space="preserve"> kuna), pomoć za novorođenu </w:t>
      </w:r>
      <w:proofErr w:type="spellStart"/>
      <w:r w:rsidRPr="00570577">
        <w:rPr>
          <w:color w:val="auto"/>
        </w:rPr>
        <w:t>dijecu</w:t>
      </w:r>
      <w:proofErr w:type="spellEnd"/>
      <w:r w:rsidRPr="00570577">
        <w:rPr>
          <w:color w:val="auto"/>
        </w:rPr>
        <w:t xml:space="preserve"> (</w:t>
      </w:r>
      <w:r w:rsidR="008B2663">
        <w:rPr>
          <w:color w:val="auto"/>
        </w:rPr>
        <w:t>25.200</w:t>
      </w:r>
      <w:r w:rsidRPr="00570577">
        <w:rPr>
          <w:color w:val="auto"/>
        </w:rPr>
        <w:t>,00 kuna),  i za umirovljenike (</w:t>
      </w:r>
      <w:r w:rsidR="008B2663">
        <w:rPr>
          <w:color w:val="auto"/>
        </w:rPr>
        <w:t>40.900,00 kn</w:t>
      </w:r>
      <w:r w:rsidRPr="00570577">
        <w:rPr>
          <w:color w:val="auto"/>
        </w:rPr>
        <w:t xml:space="preserve"> </w:t>
      </w:r>
      <w:proofErr w:type="spellStart"/>
      <w:r w:rsidRPr="00570577">
        <w:rPr>
          <w:color w:val="auto"/>
        </w:rPr>
        <w:t>uskrsnica</w:t>
      </w:r>
      <w:proofErr w:type="spellEnd"/>
      <w:r w:rsidRPr="00570577">
        <w:rPr>
          <w:color w:val="auto"/>
        </w:rPr>
        <w:t xml:space="preserve"> i </w:t>
      </w:r>
      <w:proofErr w:type="spellStart"/>
      <w:r w:rsidRPr="00570577">
        <w:rPr>
          <w:color w:val="auto"/>
        </w:rPr>
        <w:t>božičnica</w:t>
      </w:r>
      <w:proofErr w:type="spellEnd"/>
      <w:r w:rsidRPr="00570577">
        <w:rPr>
          <w:color w:val="auto"/>
        </w:rPr>
        <w:t>), sufinanciranje cijene prijevoza  (</w:t>
      </w:r>
      <w:r w:rsidR="008B2663">
        <w:rPr>
          <w:color w:val="auto"/>
        </w:rPr>
        <w:t>42.186,53</w:t>
      </w:r>
      <w:r w:rsidRPr="00570577">
        <w:rPr>
          <w:color w:val="auto"/>
        </w:rPr>
        <w:t>)</w:t>
      </w:r>
      <w:r w:rsidR="008B2663">
        <w:rPr>
          <w:color w:val="auto"/>
        </w:rPr>
        <w:t xml:space="preserve">, </w:t>
      </w:r>
      <w:r w:rsidRPr="00570577">
        <w:rPr>
          <w:color w:val="auto"/>
        </w:rPr>
        <w:t>prehrana (</w:t>
      </w:r>
      <w:r w:rsidR="008B2663">
        <w:rPr>
          <w:color w:val="auto"/>
        </w:rPr>
        <w:t>10.409,00), pomoć studentima (54.000,00 kn).</w:t>
      </w:r>
    </w:p>
    <w:p w14:paraId="469C7369" w14:textId="77777777" w:rsidR="000C70A2" w:rsidRDefault="000C70A2" w:rsidP="0049094A">
      <w:pPr>
        <w:pStyle w:val="Default"/>
        <w:ind w:firstLine="1418"/>
        <w:jc w:val="both"/>
        <w:rPr>
          <w:color w:val="auto"/>
        </w:rPr>
      </w:pPr>
      <w:r w:rsidRPr="00570577">
        <w:rPr>
          <w:b/>
          <w:bCs/>
          <w:color w:val="auto"/>
        </w:rPr>
        <w:t xml:space="preserve">Ostali rashodi </w:t>
      </w:r>
      <w:r w:rsidRPr="00570577">
        <w:rPr>
          <w:color w:val="auto"/>
        </w:rPr>
        <w:t xml:space="preserve">izvršeni su u iznosu od </w:t>
      </w:r>
      <w:r w:rsidR="008B2663">
        <w:rPr>
          <w:b/>
          <w:color w:val="auto"/>
        </w:rPr>
        <w:t>302.845,25</w:t>
      </w:r>
      <w:r w:rsidRPr="00570577">
        <w:rPr>
          <w:b/>
          <w:color w:val="auto"/>
        </w:rPr>
        <w:t xml:space="preserve"> </w:t>
      </w:r>
      <w:r w:rsidRPr="00570577">
        <w:rPr>
          <w:color w:val="auto"/>
        </w:rPr>
        <w:t xml:space="preserve">kuna,  što je </w:t>
      </w:r>
      <w:r w:rsidR="008B2663">
        <w:rPr>
          <w:color w:val="auto"/>
        </w:rPr>
        <w:t>24</w:t>
      </w:r>
      <w:r w:rsidRPr="00570577">
        <w:rPr>
          <w:color w:val="auto"/>
        </w:rPr>
        <w:t xml:space="preserve">% od planiranih, a sastoje se od tekućih donacija u novcu </w:t>
      </w:r>
      <w:r w:rsidR="008B2663">
        <w:rPr>
          <w:color w:val="auto"/>
          <w:lang w:val="pl-PL"/>
        </w:rPr>
        <w:t>139.244,47</w:t>
      </w:r>
      <w:r w:rsidRPr="00570577">
        <w:rPr>
          <w:color w:val="auto"/>
        </w:rPr>
        <w:t xml:space="preserve"> kuna za DVD</w:t>
      </w:r>
      <w:r w:rsidR="0049094A">
        <w:rPr>
          <w:color w:val="auto"/>
        </w:rPr>
        <w:t>, 27.791,39 kn</w:t>
      </w:r>
      <w:r w:rsidRPr="00570577">
        <w:rPr>
          <w:color w:val="auto"/>
        </w:rPr>
        <w:t xml:space="preserve"> udrugama građana</w:t>
      </w:r>
      <w:r w:rsidR="0049094A">
        <w:rPr>
          <w:color w:val="auto"/>
        </w:rPr>
        <w:t>,</w:t>
      </w:r>
      <w:r w:rsidRPr="00570577">
        <w:rPr>
          <w:color w:val="auto"/>
        </w:rPr>
        <w:t xml:space="preserve">  </w:t>
      </w:r>
      <w:r w:rsidR="0049094A">
        <w:rPr>
          <w:color w:val="auto"/>
        </w:rPr>
        <w:t>10,000,00 kn</w:t>
      </w:r>
      <w:r w:rsidRPr="00570577">
        <w:rPr>
          <w:color w:val="auto"/>
        </w:rPr>
        <w:t xml:space="preserve"> za RKT,</w:t>
      </w:r>
      <w:r w:rsidR="0049094A">
        <w:rPr>
          <w:color w:val="auto"/>
        </w:rPr>
        <w:t xml:space="preserve"> 11.200,00 kn </w:t>
      </w:r>
      <w:r w:rsidRPr="00570577">
        <w:rPr>
          <w:color w:val="auto"/>
        </w:rPr>
        <w:t xml:space="preserve">političkim strankama,  </w:t>
      </w:r>
      <w:r w:rsidR="0049094A">
        <w:rPr>
          <w:color w:val="auto"/>
        </w:rPr>
        <w:t>50.000,00 kn</w:t>
      </w:r>
      <w:r w:rsidRPr="00570577">
        <w:rPr>
          <w:color w:val="auto"/>
        </w:rPr>
        <w:t xml:space="preserve"> sportskim društvima, </w:t>
      </w:r>
      <w:r w:rsidR="0049094A">
        <w:rPr>
          <w:color w:val="auto"/>
        </w:rPr>
        <w:t>9.8</w:t>
      </w:r>
      <w:r w:rsidRPr="00570577">
        <w:rPr>
          <w:bCs/>
          <w:color w:val="auto"/>
        </w:rPr>
        <w:t>00,00</w:t>
      </w:r>
      <w:r w:rsidR="0049094A">
        <w:rPr>
          <w:bCs/>
          <w:color w:val="auto"/>
        </w:rPr>
        <w:t xml:space="preserve"> kn</w:t>
      </w:r>
      <w:r w:rsidRPr="00570577">
        <w:rPr>
          <w:color w:val="auto"/>
        </w:rPr>
        <w:t xml:space="preserve"> za kulturu, </w:t>
      </w:r>
      <w:r w:rsidR="0049094A">
        <w:rPr>
          <w:color w:val="auto"/>
          <w:lang w:val="pl-PL"/>
        </w:rPr>
        <w:t>70.256,04 kn</w:t>
      </w:r>
      <w:r w:rsidRPr="00570577">
        <w:rPr>
          <w:color w:val="auto"/>
          <w:lang w:val="pl-PL"/>
        </w:rPr>
        <w:t xml:space="preserve"> </w:t>
      </w:r>
      <w:r w:rsidRPr="00570577">
        <w:rPr>
          <w:color w:val="auto"/>
        </w:rPr>
        <w:t xml:space="preserve">za predškolski odgoj te kapitalne donacije – </w:t>
      </w:r>
      <w:r w:rsidR="0049094A">
        <w:rPr>
          <w:color w:val="auto"/>
        </w:rPr>
        <w:t>54.809,39 kn sportskim društvima.</w:t>
      </w:r>
    </w:p>
    <w:p w14:paraId="7B044D3F" w14:textId="77777777" w:rsidR="0049094A" w:rsidRPr="00570577" w:rsidRDefault="0049094A" w:rsidP="0049094A">
      <w:pPr>
        <w:pStyle w:val="Default"/>
        <w:ind w:firstLine="1418"/>
        <w:jc w:val="both"/>
        <w:rPr>
          <w:color w:val="auto"/>
        </w:rPr>
      </w:pPr>
    </w:p>
    <w:p w14:paraId="6F145C60" w14:textId="77777777" w:rsidR="000C70A2" w:rsidRPr="00570577" w:rsidRDefault="000C70A2" w:rsidP="000C70A2">
      <w:pPr>
        <w:jc w:val="both"/>
        <w:rPr>
          <w:sz w:val="24"/>
          <w:szCs w:val="24"/>
        </w:rPr>
      </w:pPr>
      <w:r w:rsidRPr="00570577">
        <w:rPr>
          <w:b/>
          <w:bCs/>
          <w:sz w:val="24"/>
          <w:szCs w:val="24"/>
        </w:rPr>
        <w:t xml:space="preserve">2. RASHODI ZA NABAVU NEFINANCIJSKE IMOVINE </w:t>
      </w:r>
      <w:proofErr w:type="spellStart"/>
      <w:r w:rsidRPr="00570577">
        <w:rPr>
          <w:sz w:val="24"/>
          <w:szCs w:val="24"/>
        </w:rPr>
        <w:t>ostvareni</w:t>
      </w:r>
      <w:proofErr w:type="spellEnd"/>
      <w:r w:rsidRPr="00570577">
        <w:rPr>
          <w:sz w:val="24"/>
          <w:szCs w:val="24"/>
        </w:rPr>
        <w:t xml:space="preserve"> </w:t>
      </w:r>
      <w:proofErr w:type="spellStart"/>
      <w:r w:rsidRPr="00570577">
        <w:rPr>
          <w:sz w:val="24"/>
          <w:szCs w:val="24"/>
        </w:rPr>
        <w:t>su</w:t>
      </w:r>
      <w:proofErr w:type="spellEnd"/>
      <w:r w:rsidRPr="00570577">
        <w:rPr>
          <w:sz w:val="24"/>
          <w:szCs w:val="24"/>
        </w:rPr>
        <w:t xml:space="preserve"> u </w:t>
      </w:r>
      <w:proofErr w:type="spellStart"/>
      <w:r w:rsidRPr="00570577">
        <w:rPr>
          <w:sz w:val="24"/>
          <w:szCs w:val="24"/>
        </w:rPr>
        <w:t>iznosu</w:t>
      </w:r>
      <w:proofErr w:type="spellEnd"/>
      <w:r w:rsidRPr="00570577">
        <w:rPr>
          <w:sz w:val="24"/>
          <w:szCs w:val="24"/>
        </w:rPr>
        <w:t xml:space="preserve"> od </w:t>
      </w:r>
      <w:r w:rsidR="00CC5BA9" w:rsidRPr="00CC5BA9">
        <w:rPr>
          <w:b/>
          <w:sz w:val="24"/>
          <w:szCs w:val="24"/>
        </w:rPr>
        <w:t>4.363.316,05</w:t>
      </w:r>
      <w:r w:rsidRPr="00570577">
        <w:rPr>
          <w:b/>
          <w:sz w:val="24"/>
          <w:lang w:val="pl-PL"/>
        </w:rPr>
        <w:t xml:space="preserve"> </w:t>
      </w:r>
      <w:r w:rsidRPr="00570577">
        <w:rPr>
          <w:b/>
          <w:sz w:val="24"/>
          <w:szCs w:val="24"/>
        </w:rPr>
        <w:t xml:space="preserve"> </w:t>
      </w:r>
      <w:proofErr w:type="spellStart"/>
      <w:r w:rsidR="00083683">
        <w:rPr>
          <w:sz w:val="24"/>
          <w:szCs w:val="24"/>
        </w:rPr>
        <w:t>kuna</w:t>
      </w:r>
      <w:proofErr w:type="spellEnd"/>
      <w:r w:rsidRPr="00570577">
        <w:rPr>
          <w:sz w:val="24"/>
          <w:szCs w:val="24"/>
        </w:rPr>
        <w:t xml:space="preserve">, </w:t>
      </w:r>
      <w:proofErr w:type="spellStart"/>
      <w:r w:rsidRPr="00570577">
        <w:rPr>
          <w:sz w:val="24"/>
          <w:szCs w:val="24"/>
        </w:rPr>
        <w:t>što</w:t>
      </w:r>
      <w:proofErr w:type="spellEnd"/>
      <w:r w:rsidRPr="00570577">
        <w:rPr>
          <w:sz w:val="24"/>
          <w:szCs w:val="24"/>
        </w:rPr>
        <w:t xml:space="preserve"> je </w:t>
      </w:r>
      <w:r w:rsidR="00CC5BA9">
        <w:rPr>
          <w:sz w:val="24"/>
          <w:szCs w:val="24"/>
        </w:rPr>
        <w:t>58</w:t>
      </w:r>
      <w:r w:rsidRPr="00570577">
        <w:rPr>
          <w:sz w:val="24"/>
          <w:szCs w:val="24"/>
        </w:rPr>
        <w:t xml:space="preserve">% </w:t>
      </w:r>
      <w:proofErr w:type="spellStart"/>
      <w:r w:rsidRPr="00570577">
        <w:rPr>
          <w:sz w:val="24"/>
          <w:szCs w:val="24"/>
        </w:rPr>
        <w:t>od</w:t>
      </w:r>
      <w:proofErr w:type="spellEnd"/>
      <w:r w:rsidRPr="00570577">
        <w:rPr>
          <w:sz w:val="24"/>
          <w:szCs w:val="24"/>
        </w:rPr>
        <w:t xml:space="preserve"> </w:t>
      </w:r>
      <w:proofErr w:type="spellStart"/>
      <w:r w:rsidRPr="00570577">
        <w:rPr>
          <w:sz w:val="24"/>
          <w:szCs w:val="24"/>
        </w:rPr>
        <w:t>planiranih</w:t>
      </w:r>
      <w:proofErr w:type="spellEnd"/>
      <w:r w:rsidR="00083683">
        <w:rPr>
          <w:sz w:val="24"/>
          <w:szCs w:val="24"/>
        </w:rPr>
        <w:t>.</w:t>
      </w:r>
      <w:r w:rsidRPr="00570577">
        <w:rPr>
          <w:sz w:val="24"/>
          <w:szCs w:val="24"/>
        </w:rPr>
        <w:t xml:space="preserve">  </w:t>
      </w:r>
    </w:p>
    <w:p w14:paraId="7B28BDB1" w14:textId="77777777" w:rsidR="000C70A2" w:rsidRDefault="000C70A2" w:rsidP="000C70A2">
      <w:pPr>
        <w:pStyle w:val="Naslov6"/>
        <w:jc w:val="both"/>
      </w:pPr>
      <w:r w:rsidRPr="00570577">
        <w:rPr>
          <w:szCs w:val="24"/>
          <w:lang w:val="pl-PL"/>
        </w:rPr>
        <w:t>Ovi</w:t>
      </w:r>
      <w:r w:rsidRPr="00570577">
        <w:rPr>
          <w:szCs w:val="24"/>
        </w:rPr>
        <w:t xml:space="preserve"> </w:t>
      </w:r>
      <w:r w:rsidRPr="00570577">
        <w:rPr>
          <w:szCs w:val="24"/>
          <w:lang w:val="pl-PL"/>
        </w:rPr>
        <w:t>rashodi</w:t>
      </w:r>
      <w:r w:rsidRPr="00570577">
        <w:rPr>
          <w:szCs w:val="24"/>
        </w:rPr>
        <w:t xml:space="preserve"> </w:t>
      </w:r>
      <w:r w:rsidRPr="00570577">
        <w:rPr>
          <w:szCs w:val="24"/>
          <w:lang w:val="pl-PL"/>
        </w:rPr>
        <w:t>utro</w:t>
      </w:r>
      <w:r w:rsidRPr="00570577">
        <w:rPr>
          <w:szCs w:val="24"/>
        </w:rPr>
        <w:t>š</w:t>
      </w:r>
      <w:r w:rsidRPr="00570577">
        <w:rPr>
          <w:szCs w:val="24"/>
          <w:lang w:val="pl-PL"/>
        </w:rPr>
        <w:t>eni</w:t>
      </w:r>
      <w:r w:rsidRPr="00570577">
        <w:rPr>
          <w:szCs w:val="24"/>
        </w:rPr>
        <w:t xml:space="preserve"> </w:t>
      </w:r>
      <w:r w:rsidRPr="00570577">
        <w:rPr>
          <w:szCs w:val="24"/>
          <w:lang w:val="pl-PL"/>
        </w:rPr>
        <w:t>su</w:t>
      </w:r>
      <w:r w:rsidRPr="00570577">
        <w:rPr>
          <w:szCs w:val="24"/>
        </w:rPr>
        <w:t xml:space="preserve"> </w:t>
      </w:r>
      <w:r w:rsidRPr="00570577">
        <w:rPr>
          <w:szCs w:val="24"/>
          <w:lang w:val="pl-PL"/>
        </w:rPr>
        <w:t>za slijedeće namjene</w:t>
      </w:r>
      <w:r w:rsidRPr="00570577">
        <w:rPr>
          <w:szCs w:val="24"/>
        </w:rPr>
        <w:t xml:space="preserve">:-  rekonstrukcija pješačkih staza,  i cesta, </w:t>
      </w:r>
      <w:r w:rsidR="00083683">
        <w:rPr>
          <w:szCs w:val="24"/>
        </w:rPr>
        <w:t xml:space="preserve">ulaganje u građevinske objekte (vrtić, garaža za kombi i zgrada mlina), </w:t>
      </w:r>
      <w:r w:rsidRPr="00570577">
        <w:rPr>
          <w:szCs w:val="24"/>
        </w:rPr>
        <w:t>uredski namještaj</w:t>
      </w:r>
      <w:r>
        <w:rPr>
          <w:szCs w:val="24"/>
        </w:rPr>
        <w:t xml:space="preserve"> i </w:t>
      </w:r>
      <w:proofErr w:type="spellStart"/>
      <w:r>
        <w:rPr>
          <w:szCs w:val="24"/>
        </w:rPr>
        <w:t>oprema,i</w:t>
      </w:r>
      <w:proofErr w:type="spellEnd"/>
      <w:r>
        <w:rPr>
          <w:szCs w:val="24"/>
        </w:rPr>
        <w:t xml:space="preserve"> ostala oprema za održavanje i zaštitu javnih površina.</w:t>
      </w:r>
      <w:r>
        <w:t xml:space="preserve"> </w:t>
      </w:r>
    </w:p>
    <w:p w14:paraId="65022204" w14:textId="77777777" w:rsidR="000C70A2" w:rsidRDefault="000C70A2" w:rsidP="000C70A2">
      <w:pPr>
        <w:pStyle w:val="Default"/>
      </w:pPr>
    </w:p>
    <w:p w14:paraId="1DDFD0E4" w14:textId="77777777" w:rsidR="000C70A2" w:rsidRDefault="000C70A2" w:rsidP="000C70A2">
      <w:pPr>
        <w:pStyle w:val="Default"/>
      </w:pPr>
    </w:p>
    <w:p w14:paraId="2E5D81B6" w14:textId="77777777" w:rsidR="000C70A2" w:rsidRDefault="000C70A2" w:rsidP="000C70A2">
      <w:pPr>
        <w:pStyle w:val="Default"/>
      </w:pPr>
    </w:p>
    <w:p w14:paraId="5445F683" w14:textId="77777777" w:rsidR="000C70A2" w:rsidRDefault="000C70A2" w:rsidP="000C70A2">
      <w:pPr>
        <w:jc w:val="center"/>
        <w:rPr>
          <w:b/>
          <w:bCs/>
          <w:sz w:val="24"/>
          <w:szCs w:val="24"/>
          <w:lang w:val="pl-PL"/>
        </w:rPr>
      </w:pPr>
      <w:r w:rsidRPr="003C1986">
        <w:rPr>
          <w:b/>
          <w:bCs/>
          <w:sz w:val="28"/>
          <w:szCs w:val="28"/>
          <w:lang w:val="pl-PL"/>
        </w:rPr>
        <w:t>VII. IZVJEŠTAJ O PROVEDBI PLANA RAZVOJNIH PROGRAMA</w:t>
      </w:r>
    </w:p>
    <w:p w14:paraId="1B0EDFCD" w14:textId="77777777" w:rsidR="000C70A2" w:rsidRDefault="000C70A2" w:rsidP="000C70A2">
      <w:pPr>
        <w:snapToGrid w:val="0"/>
        <w:ind w:firstLine="1418"/>
        <w:jc w:val="both"/>
        <w:rPr>
          <w:sz w:val="24"/>
          <w:szCs w:val="24"/>
          <w:lang w:val="pl-PL"/>
        </w:rPr>
      </w:pPr>
    </w:p>
    <w:p w14:paraId="24AC77A4" w14:textId="77777777" w:rsidR="000C70A2" w:rsidRDefault="000C70A2" w:rsidP="000C70A2">
      <w:pPr>
        <w:ind w:firstLine="1418"/>
        <w:jc w:val="both"/>
        <w:rPr>
          <w:sz w:val="24"/>
          <w:szCs w:val="24"/>
          <w:lang w:val="pl-PL"/>
        </w:rPr>
      </w:pPr>
      <w:proofErr w:type="spellStart"/>
      <w:r>
        <w:rPr>
          <w:sz w:val="24"/>
          <w:szCs w:val="24"/>
        </w:rPr>
        <w:t>Ostvareni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slijedeći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rashodi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oprema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083683"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namještaj</w:t>
      </w:r>
      <w:proofErr w:type="spellEnd"/>
      <w:r>
        <w:rPr>
          <w:sz w:val="24"/>
          <w:szCs w:val="24"/>
        </w:rPr>
        <w:t xml:space="preserve"> </w:t>
      </w:r>
      <w:r w:rsidR="00834A9E">
        <w:rPr>
          <w:sz w:val="24"/>
          <w:szCs w:val="24"/>
        </w:rPr>
        <w:t>59.703,02</w:t>
      </w:r>
      <w:r w:rsidR="00083683">
        <w:rPr>
          <w:sz w:val="24"/>
          <w:szCs w:val="24"/>
        </w:rPr>
        <w:t xml:space="preserve"> </w:t>
      </w:r>
      <w:proofErr w:type="spellStart"/>
      <w:r w:rsidR="00083683">
        <w:rPr>
          <w:sz w:val="24"/>
          <w:szCs w:val="24"/>
        </w:rPr>
        <w:t>kn</w:t>
      </w:r>
      <w:proofErr w:type="spellEnd"/>
      <w:r w:rsidR="00083683">
        <w:rPr>
          <w:sz w:val="24"/>
        </w:rPr>
        <w:t xml:space="preserve">, </w:t>
      </w:r>
      <w:r>
        <w:rPr>
          <w:sz w:val="24"/>
          <w:lang w:val="pl-PL"/>
        </w:rPr>
        <w:t>izgradnja</w:t>
      </w:r>
      <w:r w:rsidRPr="00E91F70">
        <w:rPr>
          <w:sz w:val="24"/>
          <w:szCs w:val="24"/>
          <w:lang w:val="pl-PL"/>
        </w:rPr>
        <w:t xml:space="preserve"> dječj</w:t>
      </w:r>
      <w:r>
        <w:rPr>
          <w:sz w:val="24"/>
          <w:szCs w:val="24"/>
          <w:lang w:val="pl-PL"/>
        </w:rPr>
        <w:t xml:space="preserve">eg vrtića </w:t>
      </w:r>
      <w:r w:rsidRPr="00E91F70">
        <w:rPr>
          <w:sz w:val="24"/>
          <w:szCs w:val="24"/>
          <w:lang w:val="pl-PL"/>
        </w:rPr>
        <w:t>u Gorjanima</w:t>
      </w:r>
      <w:r>
        <w:rPr>
          <w:sz w:val="24"/>
          <w:szCs w:val="24"/>
          <w:lang w:val="pl-PL"/>
        </w:rPr>
        <w:t xml:space="preserve"> </w:t>
      </w:r>
      <w:r w:rsidR="00083683">
        <w:rPr>
          <w:sz w:val="24"/>
          <w:szCs w:val="24"/>
          <w:lang w:val="pl-PL"/>
        </w:rPr>
        <w:t>2.902.283,63 kn</w:t>
      </w:r>
      <w:r>
        <w:rPr>
          <w:sz w:val="24"/>
          <w:lang w:val="pl-PL"/>
        </w:rPr>
        <w:t xml:space="preserve">, zgrada mlina </w:t>
      </w:r>
      <w:r w:rsidR="00083683">
        <w:rPr>
          <w:sz w:val="24"/>
        </w:rPr>
        <w:t xml:space="preserve">4.125,00 </w:t>
      </w:r>
      <w:proofErr w:type="spellStart"/>
      <w:r w:rsidR="00083683">
        <w:rPr>
          <w:sz w:val="24"/>
        </w:rPr>
        <w:t>kn</w:t>
      </w:r>
      <w:proofErr w:type="spellEnd"/>
      <w:r w:rsidR="00083683">
        <w:rPr>
          <w:sz w:val="24"/>
        </w:rPr>
        <w:t xml:space="preserve">, </w:t>
      </w:r>
      <w:proofErr w:type="spellStart"/>
      <w:r w:rsidR="00083683">
        <w:rPr>
          <w:sz w:val="24"/>
        </w:rPr>
        <w:t>izgradnja</w:t>
      </w:r>
      <w:proofErr w:type="spellEnd"/>
      <w:r w:rsidR="00083683">
        <w:rPr>
          <w:sz w:val="24"/>
        </w:rPr>
        <w:t xml:space="preserve"> </w:t>
      </w:r>
      <w:proofErr w:type="spellStart"/>
      <w:r w:rsidR="00083683">
        <w:rPr>
          <w:sz w:val="24"/>
        </w:rPr>
        <w:t>autobusnog</w:t>
      </w:r>
      <w:proofErr w:type="spellEnd"/>
      <w:r w:rsidR="00083683">
        <w:rPr>
          <w:sz w:val="24"/>
        </w:rPr>
        <w:t xml:space="preserve"> </w:t>
      </w:r>
      <w:proofErr w:type="spellStart"/>
      <w:r w:rsidR="00083683">
        <w:rPr>
          <w:sz w:val="24"/>
        </w:rPr>
        <w:t>stajališta</w:t>
      </w:r>
      <w:proofErr w:type="spellEnd"/>
      <w:r w:rsidR="00083683">
        <w:rPr>
          <w:sz w:val="24"/>
        </w:rPr>
        <w:t xml:space="preserve"> u</w:t>
      </w:r>
      <w:r w:rsidRPr="00E91F70">
        <w:rPr>
          <w:sz w:val="24"/>
          <w:szCs w:val="24"/>
        </w:rPr>
        <w:t xml:space="preserve"> </w:t>
      </w:r>
      <w:proofErr w:type="spellStart"/>
      <w:r w:rsidRPr="00E91F70">
        <w:rPr>
          <w:sz w:val="24"/>
          <w:szCs w:val="24"/>
        </w:rPr>
        <w:t>Tomašanci</w:t>
      </w:r>
      <w:r w:rsidR="00083683">
        <w:rPr>
          <w:sz w:val="24"/>
          <w:szCs w:val="24"/>
        </w:rPr>
        <w:t>ma</w:t>
      </w:r>
      <w:proofErr w:type="spellEnd"/>
      <w:r w:rsidRPr="00E91F70">
        <w:rPr>
          <w:sz w:val="24"/>
          <w:szCs w:val="24"/>
        </w:rPr>
        <w:t xml:space="preserve"> </w:t>
      </w:r>
      <w:r w:rsidR="00083683">
        <w:rPr>
          <w:sz w:val="24"/>
          <w:szCs w:val="24"/>
        </w:rPr>
        <w:t xml:space="preserve">558.285,15 </w:t>
      </w:r>
      <w:proofErr w:type="spellStart"/>
      <w:r w:rsidR="00083683">
        <w:rPr>
          <w:sz w:val="24"/>
          <w:szCs w:val="24"/>
        </w:rPr>
        <w:t>kn</w:t>
      </w:r>
      <w:proofErr w:type="spellEnd"/>
      <w:r w:rsidR="0008368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rekonstrukcija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083683">
        <w:rPr>
          <w:sz w:val="24"/>
          <w:szCs w:val="24"/>
        </w:rPr>
        <w:t>ceste</w:t>
      </w:r>
      <w:proofErr w:type="spellEnd"/>
      <w:r w:rsidR="00083683">
        <w:rPr>
          <w:sz w:val="24"/>
          <w:szCs w:val="24"/>
        </w:rPr>
        <w:t xml:space="preserve"> S. </w:t>
      </w:r>
      <w:proofErr w:type="spellStart"/>
      <w:r w:rsidR="00083683">
        <w:rPr>
          <w:sz w:val="24"/>
          <w:szCs w:val="24"/>
        </w:rPr>
        <w:t>Radića</w:t>
      </w:r>
      <w:proofErr w:type="spellEnd"/>
      <w:r w:rsidR="00083683">
        <w:rPr>
          <w:sz w:val="24"/>
          <w:szCs w:val="24"/>
        </w:rPr>
        <w:t xml:space="preserve"> u </w:t>
      </w:r>
      <w:proofErr w:type="spellStart"/>
      <w:r w:rsidR="00083683">
        <w:rPr>
          <w:sz w:val="24"/>
          <w:szCs w:val="24"/>
        </w:rPr>
        <w:t>Tomašancima</w:t>
      </w:r>
      <w:proofErr w:type="spellEnd"/>
      <w:r>
        <w:rPr>
          <w:sz w:val="24"/>
          <w:szCs w:val="24"/>
        </w:rPr>
        <w:t xml:space="preserve"> </w:t>
      </w:r>
      <w:r w:rsidR="00083683">
        <w:rPr>
          <w:sz w:val="24"/>
          <w:szCs w:val="24"/>
        </w:rPr>
        <w:t>576.505,00 kn.</w:t>
      </w:r>
    </w:p>
    <w:p w14:paraId="0776A2F3" w14:textId="77777777" w:rsidR="000C70A2" w:rsidRDefault="000C70A2" w:rsidP="000C70A2">
      <w:pPr>
        <w:pStyle w:val="Tijeloteksta"/>
        <w:jc w:val="both"/>
      </w:pPr>
    </w:p>
    <w:p w14:paraId="6D560BFB" w14:textId="77777777" w:rsidR="000C70A2" w:rsidRDefault="000C70A2" w:rsidP="000C70A2">
      <w:pPr>
        <w:pStyle w:val="Tijeloteksta"/>
        <w:jc w:val="both"/>
      </w:pPr>
    </w:p>
    <w:p w14:paraId="191695DF" w14:textId="77777777" w:rsidR="000C70A2" w:rsidRDefault="000C70A2" w:rsidP="000C70A2">
      <w:pPr>
        <w:pStyle w:val="Tijeloteksta"/>
        <w:jc w:val="center"/>
      </w:pPr>
      <w:r>
        <w:lastRenderedPageBreak/>
        <w:t>Članak 3</w:t>
      </w:r>
    </w:p>
    <w:p w14:paraId="12803EE4" w14:textId="77777777" w:rsidR="000C70A2" w:rsidRDefault="000C70A2" w:rsidP="000C70A2">
      <w:pPr>
        <w:pStyle w:val="Tijeloteksta"/>
        <w:jc w:val="center"/>
      </w:pPr>
    </w:p>
    <w:p w14:paraId="5CF9711D" w14:textId="77777777" w:rsidR="000C70A2" w:rsidRDefault="000C70A2" w:rsidP="000C70A2">
      <w:pPr>
        <w:pStyle w:val="Tijeloteksta"/>
        <w:jc w:val="both"/>
        <w:rPr>
          <w:b w:val="0"/>
        </w:rPr>
      </w:pPr>
      <w:r>
        <w:tab/>
      </w:r>
      <w:r>
        <w:tab/>
      </w:r>
      <w:r>
        <w:rPr>
          <w:b w:val="0"/>
        </w:rPr>
        <w:t>Ovaj Godišnji izvještaj o izvršenju Proračuna  Općine Gorjani za razdoblje od 01. siječnja do 31. prosinca 20</w:t>
      </w:r>
      <w:r w:rsidR="00834A9E">
        <w:rPr>
          <w:b w:val="0"/>
        </w:rPr>
        <w:t>20</w:t>
      </w:r>
      <w:r>
        <w:rPr>
          <w:b w:val="0"/>
        </w:rPr>
        <w:t>. godine stupa na snagu osmog dana od dana objave u „Službenom glasniku Općine Gorjani.“.</w:t>
      </w:r>
    </w:p>
    <w:p w14:paraId="68755FE4" w14:textId="77777777" w:rsidR="000C70A2" w:rsidRDefault="000C70A2" w:rsidP="000C70A2">
      <w:pPr>
        <w:pStyle w:val="Tijeloteksta"/>
        <w:ind w:firstLine="1418"/>
        <w:jc w:val="both"/>
        <w:rPr>
          <w:b w:val="0"/>
        </w:rPr>
      </w:pPr>
      <w:r>
        <w:rPr>
          <w:b w:val="0"/>
        </w:rPr>
        <w:t>Ovaj Godišnji izvještaj o izvršenju Proračuna Općine Gorjani za razdoblje od 01. siječnja do 31. prosinca 20</w:t>
      </w:r>
      <w:r w:rsidR="00834A9E">
        <w:rPr>
          <w:b w:val="0"/>
        </w:rPr>
        <w:t>20</w:t>
      </w:r>
      <w:r>
        <w:rPr>
          <w:b w:val="0"/>
        </w:rPr>
        <w:t>. godine biti će objavljen i na internetskoj stranici Općine Gorjani (</w:t>
      </w:r>
      <w:hyperlink r:id="rId8" w:history="1">
        <w:r w:rsidRPr="00E67CDB">
          <w:rPr>
            <w:rStyle w:val="Hiperveza"/>
            <w:b w:val="0"/>
          </w:rPr>
          <w:t>www.gorjani.hr</w:t>
        </w:r>
      </w:hyperlink>
      <w:r>
        <w:rPr>
          <w:b w:val="0"/>
        </w:rPr>
        <w:t>).</w:t>
      </w:r>
    </w:p>
    <w:p w14:paraId="79EC9F6B" w14:textId="77777777" w:rsidR="000C70A2" w:rsidRDefault="000C70A2" w:rsidP="000C70A2">
      <w:pPr>
        <w:jc w:val="both"/>
        <w:rPr>
          <w:sz w:val="24"/>
          <w:szCs w:val="24"/>
          <w:lang w:val="hr-HR"/>
        </w:rPr>
      </w:pPr>
    </w:p>
    <w:p w14:paraId="05ACB3CD" w14:textId="77777777" w:rsidR="000C70A2" w:rsidRDefault="000C70A2" w:rsidP="000C70A2">
      <w:pPr>
        <w:jc w:val="both"/>
        <w:rPr>
          <w:sz w:val="24"/>
          <w:szCs w:val="24"/>
          <w:lang w:val="hr-HR"/>
        </w:rPr>
      </w:pPr>
    </w:p>
    <w:p w14:paraId="4D7A708D" w14:textId="77777777" w:rsidR="000C70A2" w:rsidRDefault="000C70A2" w:rsidP="000C70A2">
      <w:pPr>
        <w:pStyle w:val="Naslov8"/>
      </w:pPr>
      <w:r>
        <w:t xml:space="preserve">REPUBLIKA HRVATSKA </w:t>
      </w:r>
    </w:p>
    <w:p w14:paraId="6D3CAA16" w14:textId="77777777" w:rsidR="000C70A2" w:rsidRDefault="000C70A2" w:rsidP="000C70A2">
      <w:pPr>
        <w:jc w:val="center"/>
        <w:rPr>
          <w:b/>
          <w:sz w:val="28"/>
          <w:lang w:val="hr-HR"/>
        </w:rPr>
      </w:pPr>
      <w:r>
        <w:rPr>
          <w:b/>
          <w:sz w:val="28"/>
          <w:lang w:val="hr-HR"/>
        </w:rPr>
        <w:t>OSJEČKO-BARANJSKA ŽUPANIJA</w:t>
      </w:r>
    </w:p>
    <w:p w14:paraId="4B55F82A" w14:textId="77777777" w:rsidR="000C70A2" w:rsidRDefault="000C70A2" w:rsidP="000C70A2">
      <w:pPr>
        <w:jc w:val="center"/>
        <w:rPr>
          <w:b/>
          <w:sz w:val="28"/>
          <w:lang w:val="hr-HR"/>
        </w:rPr>
      </w:pPr>
      <w:r>
        <w:rPr>
          <w:b/>
          <w:sz w:val="28"/>
          <w:lang w:val="hr-HR"/>
        </w:rPr>
        <w:t>OPĆINA GORJANI</w:t>
      </w:r>
    </w:p>
    <w:p w14:paraId="3C1E4BEF" w14:textId="11E32622" w:rsidR="000C70A2" w:rsidRDefault="000C70A2" w:rsidP="000C70A2">
      <w:pPr>
        <w:jc w:val="both"/>
        <w:rPr>
          <w:b/>
          <w:bCs/>
          <w:sz w:val="28"/>
          <w:szCs w:val="28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Pr="005067CF">
        <w:rPr>
          <w:b/>
          <w:bCs/>
          <w:sz w:val="28"/>
          <w:szCs w:val="28"/>
        </w:rPr>
        <w:t>OPĆINSKO VIJEĆE</w:t>
      </w:r>
    </w:p>
    <w:p w14:paraId="523A9794" w14:textId="2CD5EF92" w:rsidR="00A6680D" w:rsidRDefault="00A6680D" w:rsidP="000C70A2">
      <w:pPr>
        <w:jc w:val="both"/>
        <w:rPr>
          <w:b/>
          <w:bCs/>
          <w:sz w:val="28"/>
          <w:szCs w:val="28"/>
        </w:rPr>
      </w:pPr>
    </w:p>
    <w:p w14:paraId="26546F9C" w14:textId="5BAFE9B7" w:rsidR="00A6680D" w:rsidRPr="00A6680D" w:rsidRDefault="00A6680D" w:rsidP="000C70A2">
      <w:pPr>
        <w:jc w:val="both"/>
        <w:rPr>
          <w:sz w:val="28"/>
          <w:szCs w:val="28"/>
        </w:rPr>
      </w:pPr>
      <w:r w:rsidRPr="00A6680D">
        <w:rPr>
          <w:sz w:val="28"/>
          <w:szCs w:val="28"/>
        </w:rPr>
        <w:t>KLASA:</w:t>
      </w:r>
      <w:r>
        <w:rPr>
          <w:sz w:val="28"/>
          <w:szCs w:val="28"/>
        </w:rPr>
        <w:t xml:space="preserve"> </w:t>
      </w:r>
      <w:r w:rsidR="00C408FB">
        <w:rPr>
          <w:sz w:val="28"/>
          <w:szCs w:val="28"/>
        </w:rPr>
        <w:t>400-06/21-01/01</w:t>
      </w:r>
    </w:p>
    <w:p w14:paraId="575EA56C" w14:textId="44F00D6E" w:rsidR="00A6680D" w:rsidRPr="00A6680D" w:rsidRDefault="00A6680D" w:rsidP="000C70A2">
      <w:pPr>
        <w:jc w:val="both"/>
        <w:rPr>
          <w:sz w:val="28"/>
          <w:szCs w:val="28"/>
        </w:rPr>
      </w:pPr>
      <w:r w:rsidRPr="00A6680D">
        <w:rPr>
          <w:sz w:val="28"/>
          <w:szCs w:val="28"/>
        </w:rPr>
        <w:t>URBROJ:</w:t>
      </w:r>
      <w:r w:rsidR="00C408FB">
        <w:rPr>
          <w:sz w:val="28"/>
          <w:szCs w:val="28"/>
        </w:rPr>
        <w:t xml:space="preserve"> 2121/03-03-01/21</w:t>
      </w:r>
    </w:p>
    <w:p w14:paraId="4FD0D240" w14:textId="51193B87" w:rsidR="00A6680D" w:rsidRPr="00A6680D" w:rsidRDefault="00A6680D" w:rsidP="000C70A2">
      <w:pPr>
        <w:jc w:val="both"/>
        <w:rPr>
          <w:sz w:val="28"/>
          <w:szCs w:val="28"/>
          <w:lang w:val="hr-HR"/>
        </w:rPr>
      </w:pPr>
      <w:r w:rsidRPr="00A6680D">
        <w:rPr>
          <w:sz w:val="28"/>
          <w:szCs w:val="28"/>
        </w:rPr>
        <w:t xml:space="preserve">Gorjani, 7. </w:t>
      </w:r>
      <w:proofErr w:type="spellStart"/>
      <w:r w:rsidRPr="00A6680D">
        <w:rPr>
          <w:sz w:val="28"/>
          <w:szCs w:val="28"/>
        </w:rPr>
        <w:t>rujna</w:t>
      </w:r>
      <w:proofErr w:type="spellEnd"/>
      <w:r w:rsidRPr="00A6680D">
        <w:rPr>
          <w:sz w:val="28"/>
          <w:szCs w:val="28"/>
        </w:rPr>
        <w:t xml:space="preserve"> 2021. </w:t>
      </w:r>
      <w:proofErr w:type="spellStart"/>
      <w:r w:rsidRPr="00A6680D">
        <w:rPr>
          <w:sz w:val="28"/>
          <w:szCs w:val="28"/>
        </w:rPr>
        <w:t>godine</w:t>
      </w:r>
      <w:proofErr w:type="spellEnd"/>
    </w:p>
    <w:p w14:paraId="7153E025" w14:textId="77777777" w:rsidR="000C70A2" w:rsidRPr="00A6680D" w:rsidRDefault="000C70A2" w:rsidP="000C70A2">
      <w:pPr>
        <w:jc w:val="both"/>
        <w:rPr>
          <w:sz w:val="24"/>
          <w:szCs w:val="24"/>
          <w:lang w:val="hr-HR"/>
        </w:rPr>
      </w:pPr>
    </w:p>
    <w:p w14:paraId="39CAE0DB" w14:textId="77777777" w:rsidR="000C70A2" w:rsidRPr="00A6680D" w:rsidRDefault="000C70A2" w:rsidP="000C70A2">
      <w:pPr>
        <w:jc w:val="both"/>
        <w:rPr>
          <w:sz w:val="24"/>
          <w:szCs w:val="24"/>
          <w:lang w:val="hr-HR"/>
        </w:rPr>
      </w:pPr>
    </w:p>
    <w:p w14:paraId="07A2B20B" w14:textId="603E348C" w:rsidR="000C70A2" w:rsidRPr="00875924" w:rsidRDefault="000C70A2" w:rsidP="00A6680D">
      <w:pPr>
        <w:jc w:val="both"/>
        <w:rPr>
          <w:b/>
          <w:bCs/>
          <w:sz w:val="24"/>
          <w:szCs w:val="24"/>
          <w:lang w:val="hr-HR"/>
        </w:rPr>
      </w:pPr>
      <w:r w:rsidRPr="00A6680D">
        <w:rPr>
          <w:sz w:val="24"/>
          <w:szCs w:val="24"/>
          <w:lang w:val="hr-HR"/>
        </w:rPr>
        <w:tab/>
      </w:r>
      <w:r w:rsidRPr="00A6680D">
        <w:rPr>
          <w:sz w:val="24"/>
          <w:szCs w:val="24"/>
          <w:lang w:val="hr-HR"/>
        </w:rPr>
        <w:tab/>
      </w:r>
      <w:r w:rsidRPr="00A6680D">
        <w:rPr>
          <w:sz w:val="24"/>
          <w:szCs w:val="24"/>
          <w:lang w:val="hr-HR"/>
        </w:rPr>
        <w:tab/>
      </w:r>
      <w:r w:rsidRPr="00A6680D">
        <w:rPr>
          <w:sz w:val="24"/>
          <w:szCs w:val="24"/>
          <w:lang w:val="hr-HR"/>
        </w:rPr>
        <w:tab/>
      </w:r>
      <w:r w:rsidRPr="00A6680D">
        <w:rPr>
          <w:sz w:val="24"/>
          <w:szCs w:val="24"/>
          <w:lang w:val="hr-HR"/>
        </w:rPr>
        <w:tab/>
        <w:t xml:space="preserve">    </w:t>
      </w:r>
      <w:r w:rsidRPr="00A6680D">
        <w:rPr>
          <w:sz w:val="24"/>
          <w:szCs w:val="24"/>
          <w:lang w:val="hr-HR"/>
        </w:rPr>
        <w:tab/>
      </w:r>
      <w:r w:rsidRPr="00281A56">
        <w:rPr>
          <w:sz w:val="24"/>
          <w:szCs w:val="24"/>
          <w:lang w:val="hr-HR"/>
        </w:rPr>
        <w:tab/>
      </w:r>
      <w:r w:rsidRPr="00281A56">
        <w:rPr>
          <w:sz w:val="24"/>
          <w:szCs w:val="24"/>
          <w:lang w:val="hr-HR"/>
        </w:rPr>
        <w:tab/>
      </w:r>
      <w:r w:rsidRPr="00281A56">
        <w:rPr>
          <w:sz w:val="24"/>
          <w:szCs w:val="24"/>
          <w:lang w:val="hr-HR"/>
        </w:rPr>
        <w:tab/>
      </w:r>
      <w:r w:rsidRPr="00875924">
        <w:rPr>
          <w:b/>
          <w:bCs/>
          <w:sz w:val="24"/>
          <w:szCs w:val="24"/>
          <w:lang w:val="hr-HR"/>
        </w:rPr>
        <w:t xml:space="preserve">       </w:t>
      </w:r>
      <w:r>
        <w:rPr>
          <w:b/>
          <w:bCs/>
          <w:sz w:val="24"/>
          <w:szCs w:val="24"/>
          <w:lang w:val="hr-HR"/>
        </w:rPr>
        <w:tab/>
      </w:r>
      <w:r>
        <w:rPr>
          <w:b/>
          <w:bCs/>
          <w:sz w:val="24"/>
          <w:szCs w:val="24"/>
          <w:lang w:val="hr-HR"/>
        </w:rPr>
        <w:tab/>
      </w:r>
      <w:r>
        <w:rPr>
          <w:b/>
          <w:bCs/>
          <w:sz w:val="24"/>
          <w:szCs w:val="24"/>
          <w:lang w:val="hr-HR"/>
        </w:rPr>
        <w:tab/>
      </w:r>
      <w:r w:rsidRPr="00875924">
        <w:rPr>
          <w:b/>
          <w:bCs/>
          <w:sz w:val="24"/>
          <w:szCs w:val="24"/>
        </w:rPr>
        <w:t>PREDSJEDNIK</w:t>
      </w:r>
      <w:r w:rsidRPr="00875924">
        <w:rPr>
          <w:b/>
          <w:bCs/>
          <w:sz w:val="24"/>
          <w:szCs w:val="24"/>
          <w:lang w:val="hr-HR"/>
        </w:rPr>
        <w:t xml:space="preserve"> </w:t>
      </w:r>
      <w:r w:rsidR="00A6680D">
        <w:rPr>
          <w:b/>
          <w:bCs/>
          <w:sz w:val="24"/>
          <w:szCs w:val="24"/>
          <w:lang w:val="hr-HR"/>
        </w:rPr>
        <w:t>O</w:t>
      </w:r>
      <w:r w:rsidRPr="00875924">
        <w:rPr>
          <w:b/>
          <w:bCs/>
          <w:sz w:val="24"/>
          <w:szCs w:val="24"/>
        </w:rPr>
        <w:t>P</w:t>
      </w:r>
      <w:r w:rsidRPr="00875924">
        <w:rPr>
          <w:b/>
          <w:bCs/>
          <w:sz w:val="24"/>
          <w:szCs w:val="24"/>
          <w:lang w:val="hr-HR"/>
        </w:rPr>
        <w:t>Ć</w:t>
      </w:r>
      <w:r w:rsidRPr="00875924">
        <w:rPr>
          <w:b/>
          <w:bCs/>
          <w:sz w:val="24"/>
          <w:szCs w:val="24"/>
        </w:rPr>
        <w:t>INSKOG</w:t>
      </w:r>
      <w:r w:rsidRPr="00875924">
        <w:rPr>
          <w:b/>
          <w:bCs/>
          <w:sz w:val="24"/>
          <w:szCs w:val="24"/>
          <w:lang w:val="hr-HR"/>
        </w:rPr>
        <w:t xml:space="preserve"> </w:t>
      </w:r>
      <w:r w:rsidRPr="00875924">
        <w:rPr>
          <w:b/>
          <w:bCs/>
          <w:sz w:val="24"/>
          <w:szCs w:val="24"/>
        </w:rPr>
        <w:t>VIJE</w:t>
      </w:r>
      <w:r w:rsidRPr="00875924">
        <w:rPr>
          <w:b/>
          <w:bCs/>
          <w:sz w:val="24"/>
          <w:szCs w:val="24"/>
          <w:lang w:val="hr-HR"/>
        </w:rPr>
        <w:t>Ć</w:t>
      </w:r>
      <w:r w:rsidRPr="00875924">
        <w:rPr>
          <w:b/>
          <w:bCs/>
          <w:sz w:val="24"/>
          <w:szCs w:val="24"/>
        </w:rPr>
        <w:t>A</w:t>
      </w:r>
      <w:r w:rsidRPr="00875924">
        <w:rPr>
          <w:b/>
          <w:bCs/>
          <w:sz w:val="24"/>
          <w:szCs w:val="24"/>
          <w:lang w:val="hr-HR"/>
        </w:rPr>
        <w:t xml:space="preserve"> :</w:t>
      </w:r>
    </w:p>
    <w:p w14:paraId="07950A85" w14:textId="77777777" w:rsidR="000C70A2" w:rsidRPr="00147CC6" w:rsidRDefault="000C70A2" w:rsidP="000C70A2">
      <w:pPr>
        <w:jc w:val="both"/>
        <w:rPr>
          <w:b/>
          <w:sz w:val="24"/>
          <w:szCs w:val="24"/>
          <w:lang w:val="hr-HR"/>
        </w:rPr>
      </w:pPr>
      <w:r w:rsidRPr="00875924">
        <w:rPr>
          <w:b/>
          <w:bCs/>
          <w:sz w:val="24"/>
          <w:szCs w:val="24"/>
          <w:lang w:val="hr-HR"/>
        </w:rPr>
        <w:tab/>
      </w:r>
      <w:r w:rsidRPr="00875924">
        <w:rPr>
          <w:b/>
          <w:bCs/>
          <w:sz w:val="24"/>
          <w:szCs w:val="24"/>
          <w:lang w:val="hr-HR"/>
        </w:rPr>
        <w:tab/>
      </w:r>
      <w:r w:rsidRPr="00875924">
        <w:rPr>
          <w:b/>
          <w:bCs/>
          <w:sz w:val="24"/>
          <w:szCs w:val="24"/>
          <w:lang w:val="hr-HR"/>
        </w:rPr>
        <w:tab/>
      </w:r>
      <w:r w:rsidRPr="00875924">
        <w:rPr>
          <w:b/>
          <w:bCs/>
          <w:sz w:val="24"/>
          <w:szCs w:val="24"/>
          <w:lang w:val="hr-HR"/>
        </w:rPr>
        <w:tab/>
      </w:r>
      <w:r w:rsidRPr="00875924">
        <w:rPr>
          <w:b/>
          <w:bCs/>
          <w:sz w:val="24"/>
          <w:szCs w:val="24"/>
          <w:lang w:val="hr-HR"/>
        </w:rPr>
        <w:tab/>
      </w:r>
      <w:r w:rsidRPr="00875924">
        <w:rPr>
          <w:b/>
          <w:bCs/>
          <w:sz w:val="24"/>
          <w:szCs w:val="24"/>
          <w:lang w:val="hr-HR"/>
        </w:rPr>
        <w:tab/>
      </w:r>
      <w:r w:rsidRPr="00875924">
        <w:rPr>
          <w:b/>
          <w:bCs/>
          <w:sz w:val="24"/>
          <w:szCs w:val="24"/>
          <w:lang w:val="hr-HR"/>
        </w:rPr>
        <w:tab/>
      </w:r>
      <w:r w:rsidRPr="00875924">
        <w:rPr>
          <w:b/>
          <w:bCs/>
          <w:sz w:val="24"/>
          <w:szCs w:val="24"/>
          <w:lang w:val="hr-HR"/>
        </w:rPr>
        <w:tab/>
      </w:r>
      <w:r w:rsidRPr="00875924">
        <w:rPr>
          <w:b/>
          <w:bCs/>
          <w:sz w:val="24"/>
          <w:szCs w:val="24"/>
          <w:lang w:val="hr-HR"/>
        </w:rPr>
        <w:tab/>
      </w:r>
      <w:r w:rsidRPr="004D26F3">
        <w:rPr>
          <w:bCs/>
          <w:sz w:val="24"/>
          <w:szCs w:val="24"/>
          <w:lang w:val="hr-HR"/>
        </w:rPr>
        <w:t xml:space="preserve">        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 w:rsidRPr="00147CC6">
        <w:rPr>
          <w:b/>
          <w:bCs/>
          <w:sz w:val="24"/>
          <w:szCs w:val="24"/>
          <w:lang w:val="hr-HR"/>
        </w:rPr>
        <w:t>Zvonko Majstorović</w:t>
      </w:r>
    </w:p>
    <w:sectPr w:rsidR="000C70A2" w:rsidRPr="00147CC6" w:rsidSect="00ED05CA">
      <w:headerReference w:type="default" r:id="rId9"/>
      <w:pgSz w:w="16838" w:h="11906" w:orient="landscape"/>
      <w:pgMar w:top="1843" w:right="1440" w:bottom="170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A4866" w14:textId="77777777" w:rsidR="003D707A" w:rsidRDefault="003D707A">
      <w:r>
        <w:separator/>
      </w:r>
    </w:p>
  </w:endnote>
  <w:endnote w:type="continuationSeparator" w:id="0">
    <w:p w14:paraId="51503898" w14:textId="77777777" w:rsidR="003D707A" w:rsidRDefault="003D7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289AB" w14:textId="77777777" w:rsidR="003D707A" w:rsidRDefault="003D707A">
      <w:r>
        <w:separator/>
      </w:r>
    </w:p>
  </w:footnote>
  <w:footnote w:type="continuationSeparator" w:id="0">
    <w:p w14:paraId="4DBAC82E" w14:textId="77777777" w:rsidR="003D707A" w:rsidRDefault="003D7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3AA50" w14:textId="77777777" w:rsidR="00AA34CB" w:rsidRDefault="00AA34CB" w:rsidP="004622E3">
    <w:pPr>
      <w:pStyle w:val="Zaglavlje"/>
      <w:jc w:val="center"/>
    </w:pPr>
    <w:r>
      <w:rPr>
        <w:snapToGrid w:val="0"/>
      </w:rPr>
      <w:t xml:space="preserve">-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973EDC">
      <w:rPr>
        <w:noProof/>
        <w:snapToGrid w:val="0"/>
      </w:rPr>
      <w:t>4</w:t>
    </w:r>
    <w:r>
      <w:rPr>
        <w:snapToGrid w:val="0"/>
      </w:rPr>
      <w:fldChar w:fldCharType="end"/>
    </w:r>
    <w:r>
      <w:rPr>
        <w:snapToGrid w:val="0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10E288B"/>
    <w:multiLevelType w:val="singleLevel"/>
    <w:tmpl w:val="316A08AA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5" w15:restartNumberingAfterBreak="0">
    <w:nsid w:val="02EC49C5"/>
    <w:multiLevelType w:val="hybridMultilevel"/>
    <w:tmpl w:val="5C6E5C2C"/>
    <w:lvl w:ilvl="0" w:tplc="7CD0BCA4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F27E0D"/>
    <w:multiLevelType w:val="singleLevel"/>
    <w:tmpl w:val="0A104E20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7" w15:restartNumberingAfterBreak="0">
    <w:nsid w:val="0D577165"/>
    <w:multiLevelType w:val="multilevel"/>
    <w:tmpl w:val="0DFCF1C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055F3E"/>
    <w:multiLevelType w:val="hybridMultilevel"/>
    <w:tmpl w:val="86AA895C"/>
    <w:lvl w:ilvl="0" w:tplc="C1AEBD66">
      <w:start w:val="1"/>
      <w:numFmt w:val="bullet"/>
      <w:lvlText w:val="-"/>
      <w:lvlJc w:val="left"/>
      <w:pPr>
        <w:tabs>
          <w:tab w:val="num" w:pos="1779"/>
        </w:tabs>
        <w:ind w:left="177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13AF649C"/>
    <w:multiLevelType w:val="hybridMultilevel"/>
    <w:tmpl w:val="0272065C"/>
    <w:lvl w:ilvl="0" w:tplc="0F5C7E48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77066"/>
    <w:multiLevelType w:val="hybridMultilevel"/>
    <w:tmpl w:val="E1DAEA18"/>
    <w:lvl w:ilvl="0" w:tplc="4F2845D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278B7"/>
    <w:multiLevelType w:val="hybridMultilevel"/>
    <w:tmpl w:val="1BFE5214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C4025C"/>
    <w:multiLevelType w:val="hybridMultilevel"/>
    <w:tmpl w:val="08C61024"/>
    <w:lvl w:ilvl="0" w:tplc="8856B436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498" w:hanging="360"/>
      </w:pPr>
    </w:lvl>
    <w:lvl w:ilvl="2" w:tplc="041A001B" w:tentative="1">
      <w:start w:val="1"/>
      <w:numFmt w:val="lowerRoman"/>
      <w:lvlText w:val="%3."/>
      <w:lvlJc w:val="right"/>
      <w:pPr>
        <w:ind w:left="3218" w:hanging="180"/>
      </w:pPr>
    </w:lvl>
    <w:lvl w:ilvl="3" w:tplc="041A000F" w:tentative="1">
      <w:start w:val="1"/>
      <w:numFmt w:val="decimal"/>
      <w:lvlText w:val="%4."/>
      <w:lvlJc w:val="left"/>
      <w:pPr>
        <w:ind w:left="3938" w:hanging="360"/>
      </w:pPr>
    </w:lvl>
    <w:lvl w:ilvl="4" w:tplc="041A0019" w:tentative="1">
      <w:start w:val="1"/>
      <w:numFmt w:val="lowerLetter"/>
      <w:lvlText w:val="%5."/>
      <w:lvlJc w:val="left"/>
      <w:pPr>
        <w:ind w:left="4658" w:hanging="360"/>
      </w:pPr>
    </w:lvl>
    <w:lvl w:ilvl="5" w:tplc="041A001B" w:tentative="1">
      <w:start w:val="1"/>
      <w:numFmt w:val="lowerRoman"/>
      <w:lvlText w:val="%6."/>
      <w:lvlJc w:val="right"/>
      <w:pPr>
        <w:ind w:left="5378" w:hanging="180"/>
      </w:pPr>
    </w:lvl>
    <w:lvl w:ilvl="6" w:tplc="041A000F" w:tentative="1">
      <w:start w:val="1"/>
      <w:numFmt w:val="decimal"/>
      <w:lvlText w:val="%7."/>
      <w:lvlJc w:val="left"/>
      <w:pPr>
        <w:ind w:left="6098" w:hanging="360"/>
      </w:pPr>
    </w:lvl>
    <w:lvl w:ilvl="7" w:tplc="041A0019" w:tentative="1">
      <w:start w:val="1"/>
      <w:numFmt w:val="lowerLetter"/>
      <w:lvlText w:val="%8."/>
      <w:lvlJc w:val="left"/>
      <w:pPr>
        <w:ind w:left="6818" w:hanging="360"/>
      </w:pPr>
    </w:lvl>
    <w:lvl w:ilvl="8" w:tplc="041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27732FDF"/>
    <w:multiLevelType w:val="multilevel"/>
    <w:tmpl w:val="71B47616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2D5B35C7"/>
    <w:multiLevelType w:val="hybridMultilevel"/>
    <w:tmpl w:val="49906C0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D76B55"/>
    <w:multiLevelType w:val="singleLevel"/>
    <w:tmpl w:val="0C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03F4B"/>
    <w:multiLevelType w:val="singleLevel"/>
    <w:tmpl w:val="CA6AF464"/>
    <w:lvl w:ilvl="0">
      <w:start w:val="1"/>
      <w:numFmt w:val="upperLetter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</w:abstractNum>
  <w:abstractNum w:abstractNumId="17" w15:restartNumberingAfterBreak="0">
    <w:nsid w:val="39291DE7"/>
    <w:multiLevelType w:val="hybridMultilevel"/>
    <w:tmpl w:val="C80042A4"/>
    <w:lvl w:ilvl="0" w:tplc="1F62693C">
      <w:start w:val="1"/>
      <w:numFmt w:val="upperLetter"/>
      <w:lvlText w:val="%1."/>
      <w:lvlJc w:val="left"/>
      <w:pPr>
        <w:ind w:left="242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3142" w:hanging="360"/>
      </w:pPr>
    </w:lvl>
    <w:lvl w:ilvl="2" w:tplc="041A001B" w:tentative="1">
      <w:start w:val="1"/>
      <w:numFmt w:val="lowerRoman"/>
      <w:lvlText w:val="%3."/>
      <w:lvlJc w:val="right"/>
      <w:pPr>
        <w:ind w:left="3862" w:hanging="180"/>
      </w:pPr>
    </w:lvl>
    <w:lvl w:ilvl="3" w:tplc="041A000F" w:tentative="1">
      <w:start w:val="1"/>
      <w:numFmt w:val="decimal"/>
      <w:lvlText w:val="%4."/>
      <w:lvlJc w:val="left"/>
      <w:pPr>
        <w:ind w:left="4582" w:hanging="360"/>
      </w:pPr>
    </w:lvl>
    <w:lvl w:ilvl="4" w:tplc="041A0019" w:tentative="1">
      <w:start w:val="1"/>
      <w:numFmt w:val="lowerLetter"/>
      <w:lvlText w:val="%5."/>
      <w:lvlJc w:val="left"/>
      <w:pPr>
        <w:ind w:left="5302" w:hanging="360"/>
      </w:pPr>
    </w:lvl>
    <w:lvl w:ilvl="5" w:tplc="041A001B" w:tentative="1">
      <w:start w:val="1"/>
      <w:numFmt w:val="lowerRoman"/>
      <w:lvlText w:val="%6."/>
      <w:lvlJc w:val="right"/>
      <w:pPr>
        <w:ind w:left="6022" w:hanging="180"/>
      </w:pPr>
    </w:lvl>
    <w:lvl w:ilvl="6" w:tplc="041A000F" w:tentative="1">
      <w:start w:val="1"/>
      <w:numFmt w:val="decimal"/>
      <w:lvlText w:val="%7."/>
      <w:lvlJc w:val="left"/>
      <w:pPr>
        <w:ind w:left="6742" w:hanging="360"/>
      </w:pPr>
    </w:lvl>
    <w:lvl w:ilvl="7" w:tplc="041A0019" w:tentative="1">
      <w:start w:val="1"/>
      <w:numFmt w:val="lowerLetter"/>
      <w:lvlText w:val="%8."/>
      <w:lvlJc w:val="left"/>
      <w:pPr>
        <w:ind w:left="7462" w:hanging="360"/>
      </w:pPr>
    </w:lvl>
    <w:lvl w:ilvl="8" w:tplc="041A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18" w15:restartNumberingAfterBreak="0">
    <w:nsid w:val="3F014641"/>
    <w:multiLevelType w:val="hybridMultilevel"/>
    <w:tmpl w:val="AE0C9C7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984C17"/>
    <w:multiLevelType w:val="hybridMultilevel"/>
    <w:tmpl w:val="85F69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E17048"/>
    <w:multiLevelType w:val="singleLevel"/>
    <w:tmpl w:val="99D28ED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538566AB"/>
    <w:multiLevelType w:val="hybridMultilevel"/>
    <w:tmpl w:val="E1783CC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6E4321"/>
    <w:multiLevelType w:val="singleLevel"/>
    <w:tmpl w:val="11B483CE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3" w15:restartNumberingAfterBreak="0">
    <w:nsid w:val="5EB346AD"/>
    <w:multiLevelType w:val="hybridMultilevel"/>
    <w:tmpl w:val="499C4696"/>
    <w:lvl w:ilvl="0" w:tplc="439299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003B66"/>
    <w:multiLevelType w:val="hybridMultilevel"/>
    <w:tmpl w:val="66568D36"/>
    <w:lvl w:ilvl="0" w:tplc="8BB62F7E">
      <w:start w:val="1"/>
      <w:numFmt w:val="decimal"/>
      <w:lvlText w:val="%1."/>
      <w:lvlJc w:val="left"/>
      <w:pPr>
        <w:ind w:left="2346" w:hanging="93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 w15:restartNumberingAfterBreak="0">
    <w:nsid w:val="73A70C9E"/>
    <w:multiLevelType w:val="hybridMultilevel"/>
    <w:tmpl w:val="82A2FB34"/>
    <w:lvl w:ilvl="0" w:tplc="E9E21E0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474908"/>
    <w:multiLevelType w:val="hybridMultilevel"/>
    <w:tmpl w:val="55BEBAD6"/>
    <w:lvl w:ilvl="0" w:tplc="351014C0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498" w:hanging="360"/>
      </w:pPr>
    </w:lvl>
    <w:lvl w:ilvl="2" w:tplc="041A001B" w:tentative="1">
      <w:start w:val="1"/>
      <w:numFmt w:val="lowerRoman"/>
      <w:lvlText w:val="%3."/>
      <w:lvlJc w:val="right"/>
      <w:pPr>
        <w:ind w:left="3218" w:hanging="180"/>
      </w:pPr>
    </w:lvl>
    <w:lvl w:ilvl="3" w:tplc="041A000F" w:tentative="1">
      <w:start w:val="1"/>
      <w:numFmt w:val="decimal"/>
      <w:lvlText w:val="%4."/>
      <w:lvlJc w:val="left"/>
      <w:pPr>
        <w:ind w:left="3938" w:hanging="360"/>
      </w:pPr>
    </w:lvl>
    <w:lvl w:ilvl="4" w:tplc="041A0019" w:tentative="1">
      <w:start w:val="1"/>
      <w:numFmt w:val="lowerLetter"/>
      <w:lvlText w:val="%5."/>
      <w:lvlJc w:val="left"/>
      <w:pPr>
        <w:ind w:left="4658" w:hanging="360"/>
      </w:pPr>
    </w:lvl>
    <w:lvl w:ilvl="5" w:tplc="041A001B" w:tentative="1">
      <w:start w:val="1"/>
      <w:numFmt w:val="lowerRoman"/>
      <w:lvlText w:val="%6."/>
      <w:lvlJc w:val="right"/>
      <w:pPr>
        <w:ind w:left="5378" w:hanging="180"/>
      </w:pPr>
    </w:lvl>
    <w:lvl w:ilvl="6" w:tplc="041A000F" w:tentative="1">
      <w:start w:val="1"/>
      <w:numFmt w:val="decimal"/>
      <w:lvlText w:val="%7."/>
      <w:lvlJc w:val="left"/>
      <w:pPr>
        <w:ind w:left="6098" w:hanging="360"/>
      </w:pPr>
    </w:lvl>
    <w:lvl w:ilvl="7" w:tplc="041A0019" w:tentative="1">
      <w:start w:val="1"/>
      <w:numFmt w:val="lowerLetter"/>
      <w:lvlText w:val="%8."/>
      <w:lvlJc w:val="left"/>
      <w:pPr>
        <w:ind w:left="6818" w:hanging="360"/>
      </w:pPr>
    </w:lvl>
    <w:lvl w:ilvl="8" w:tplc="041A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6"/>
  </w:num>
  <w:num w:numId="2">
    <w:abstractNumId w:val="15"/>
  </w:num>
  <w:num w:numId="3">
    <w:abstractNumId w:val="20"/>
  </w:num>
  <w:num w:numId="4">
    <w:abstractNumId w:val="4"/>
  </w:num>
  <w:num w:numId="5">
    <w:abstractNumId w:val="22"/>
    <w:lvlOverride w:ilvl="0">
      <w:startOverride w:val="1"/>
    </w:lvlOverride>
  </w:num>
  <w:num w:numId="6">
    <w:abstractNumId w:val="6"/>
  </w:num>
  <w:num w:numId="7">
    <w:abstractNumId w:val="11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21"/>
  </w:num>
  <w:num w:numId="13">
    <w:abstractNumId w:val="18"/>
  </w:num>
  <w:num w:numId="14">
    <w:abstractNumId w:val="25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17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</w:num>
  <w:num w:numId="20">
    <w:abstractNumId w:val="1"/>
    <w:lvlOverride w:ilvl="0">
      <w:startOverride w:val="1"/>
    </w:lvlOverride>
  </w:num>
  <w:num w:numId="21">
    <w:abstractNumId w:val="14"/>
  </w:num>
  <w:num w:numId="22">
    <w:abstractNumId w:val="8"/>
  </w:num>
  <w:num w:numId="23">
    <w:abstractNumId w:val="23"/>
  </w:num>
  <w:num w:numId="24">
    <w:abstractNumId w:val="19"/>
  </w:num>
  <w:num w:numId="25">
    <w:abstractNumId w:val="13"/>
  </w:num>
  <w:num w:numId="26">
    <w:abstractNumId w:val="10"/>
  </w:num>
  <w:num w:numId="27">
    <w:abstractNumId w:val="5"/>
  </w:num>
  <w:num w:numId="28">
    <w:abstractNumId w:val="9"/>
  </w:num>
  <w:num w:numId="29">
    <w:abstractNumId w:val="26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</w:num>
  <w:num w:numId="34">
    <w:abstractNumId w:val="6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2DD"/>
    <w:rsid w:val="00000530"/>
    <w:rsid w:val="00000FE3"/>
    <w:rsid w:val="00001230"/>
    <w:rsid w:val="00001710"/>
    <w:rsid w:val="0000437C"/>
    <w:rsid w:val="00005C34"/>
    <w:rsid w:val="00010F29"/>
    <w:rsid w:val="0001127F"/>
    <w:rsid w:val="00013503"/>
    <w:rsid w:val="000148E0"/>
    <w:rsid w:val="0002181B"/>
    <w:rsid w:val="00021981"/>
    <w:rsid w:val="0002637B"/>
    <w:rsid w:val="00026EEE"/>
    <w:rsid w:val="0002731A"/>
    <w:rsid w:val="00030279"/>
    <w:rsid w:val="00030916"/>
    <w:rsid w:val="0003146A"/>
    <w:rsid w:val="00033941"/>
    <w:rsid w:val="000358EC"/>
    <w:rsid w:val="000403A5"/>
    <w:rsid w:val="00041077"/>
    <w:rsid w:val="00043CCF"/>
    <w:rsid w:val="00044230"/>
    <w:rsid w:val="00044FAD"/>
    <w:rsid w:val="0004520F"/>
    <w:rsid w:val="00046003"/>
    <w:rsid w:val="00046853"/>
    <w:rsid w:val="00050454"/>
    <w:rsid w:val="0005057F"/>
    <w:rsid w:val="0005079A"/>
    <w:rsid w:val="000528DA"/>
    <w:rsid w:val="000536A3"/>
    <w:rsid w:val="00054FE2"/>
    <w:rsid w:val="00057244"/>
    <w:rsid w:val="00057321"/>
    <w:rsid w:val="00062836"/>
    <w:rsid w:val="00062A04"/>
    <w:rsid w:val="00065C16"/>
    <w:rsid w:val="00070543"/>
    <w:rsid w:val="00071FFE"/>
    <w:rsid w:val="000821B7"/>
    <w:rsid w:val="00083683"/>
    <w:rsid w:val="000838A0"/>
    <w:rsid w:val="00085247"/>
    <w:rsid w:val="00085F70"/>
    <w:rsid w:val="00087A41"/>
    <w:rsid w:val="000900F1"/>
    <w:rsid w:val="00094D8B"/>
    <w:rsid w:val="00095B1A"/>
    <w:rsid w:val="00096019"/>
    <w:rsid w:val="00096182"/>
    <w:rsid w:val="000972E5"/>
    <w:rsid w:val="000A0365"/>
    <w:rsid w:val="000A166E"/>
    <w:rsid w:val="000A28BE"/>
    <w:rsid w:val="000A5878"/>
    <w:rsid w:val="000A60B4"/>
    <w:rsid w:val="000A7A3C"/>
    <w:rsid w:val="000B323E"/>
    <w:rsid w:val="000B599A"/>
    <w:rsid w:val="000C05C6"/>
    <w:rsid w:val="000C0D55"/>
    <w:rsid w:val="000C1152"/>
    <w:rsid w:val="000C2B3E"/>
    <w:rsid w:val="000C5BC0"/>
    <w:rsid w:val="000C70A2"/>
    <w:rsid w:val="000C73C8"/>
    <w:rsid w:val="000C73EF"/>
    <w:rsid w:val="000D031A"/>
    <w:rsid w:val="000D135F"/>
    <w:rsid w:val="000D1AAD"/>
    <w:rsid w:val="000D20A6"/>
    <w:rsid w:val="000D2D2B"/>
    <w:rsid w:val="000D67DE"/>
    <w:rsid w:val="000D7933"/>
    <w:rsid w:val="000E212E"/>
    <w:rsid w:val="000E299C"/>
    <w:rsid w:val="000E4997"/>
    <w:rsid w:val="000E7B11"/>
    <w:rsid w:val="000F0F86"/>
    <w:rsid w:val="000F1F99"/>
    <w:rsid w:val="000F41D8"/>
    <w:rsid w:val="000F7BE1"/>
    <w:rsid w:val="001002C6"/>
    <w:rsid w:val="0010063E"/>
    <w:rsid w:val="0010134D"/>
    <w:rsid w:val="00102A8D"/>
    <w:rsid w:val="00102E85"/>
    <w:rsid w:val="00103468"/>
    <w:rsid w:val="001038DB"/>
    <w:rsid w:val="00105447"/>
    <w:rsid w:val="00105FAE"/>
    <w:rsid w:val="001062DD"/>
    <w:rsid w:val="00107E7B"/>
    <w:rsid w:val="001113EF"/>
    <w:rsid w:val="0011235A"/>
    <w:rsid w:val="00112707"/>
    <w:rsid w:val="00114ABC"/>
    <w:rsid w:val="00114C15"/>
    <w:rsid w:val="00114C9F"/>
    <w:rsid w:val="00117C96"/>
    <w:rsid w:val="00120755"/>
    <w:rsid w:val="00121861"/>
    <w:rsid w:val="0012216D"/>
    <w:rsid w:val="00122178"/>
    <w:rsid w:val="001225C8"/>
    <w:rsid w:val="00122C6A"/>
    <w:rsid w:val="001236E6"/>
    <w:rsid w:val="001237A8"/>
    <w:rsid w:val="001254D7"/>
    <w:rsid w:val="00127326"/>
    <w:rsid w:val="001325CC"/>
    <w:rsid w:val="00134EAF"/>
    <w:rsid w:val="00136250"/>
    <w:rsid w:val="00136652"/>
    <w:rsid w:val="00140189"/>
    <w:rsid w:val="0014093D"/>
    <w:rsid w:val="00141501"/>
    <w:rsid w:val="00142A66"/>
    <w:rsid w:val="001446A9"/>
    <w:rsid w:val="00144E54"/>
    <w:rsid w:val="001454BA"/>
    <w:rsid w:val="00146E06"/>
    <w:rsid w:val="00150C41"/>
    <w:rsid w:val="001515F5"/>
    <w:rsid w:val="001516BB"/>
    <w:rsid w:val="00151BFA"/>
    <w:rsid w:val="00151D74"/>
    <w:rsid w:val="0015232E"/>
    <w:rsid w:val="00152741"/>
    <w:rsid w:val="001535F3"/>
    <w:rsid w:val="0015436F"/>
    <w:rsid w:val="00155B27"/>
    <w:rsid w:val="00155B78"/>
    <w:rsid w:val="00156700"/>
    <w:rsid w:val="001572EB"/>
    <w:rsid w:val="00160896"/>
    <w:rsid w:val="00161659"/>
    <w:rsid w:val="00163501"/>
    <w:rsid w:val="00163D13"/>
    <w:rsid w:val="001648B2"/>
    <w:rsid w:val="00164F75"/>
    <w:rsid w:val="001651FB"/>
    <w:rsid w:val="00165FEA"/>
    <w:rsid w:val="001713B2"/>
    <w:rsid w:val="00171A65"/>
    <w:rsid w:val="00171AE1"/>
    <w:rsid w:val="00172DD1"/>
    <w:rsid w:val="00173484"/>
    <w:rsid w:val="001746D2"/>
    <w:rsid w:val="00176329"/>
    <w:rsid w:val="00176E9F"/>
    <w:rsid w:val="0017732B"/>
    <w:rsid w:val="0017760A"/>
    <w:rsid w:val="00177ABA"/>
    <w:rsid w:val="00181F40"/>
    <w:rsid w:val="00182BD5"/>
    <w:rsid w:val="001844FC"/>
    <w:rsid w:val="001849BE"/>
    <w:rsid w:val="00186D66"/>
    <w:rsid w:val="00191A84"/>
    <w:rsid w:val="001926E1"/>
    <w:rsid w:val="0019459A"/>
    <w:rsid w:val="00194866"/>
    <w:rsid w:val="00194893"/>
    <w:rsid w:val="00195F7E"/>
    <w:rsid w:val="00196012"/>
    <w:rsid w:val="0019669B"/>
    <w:rsid w:val="0019683D"/>
    <w:rsid w:val="00197266"/>
    <w:rsid w:val="001A0DF4"/>
    <w:rsid w:val="001A20A8"/>
    <w:rsid w:val="001A2A09"/>
    <w:rsid w:val="001A395C"/>
    <w:rsid w:val="001A3FC8"/>
    <w:rsid w:val="001A4561"/>
    <w:rsid w:val="001A54E5"/>
    <w:rsid w:val="001A588C"/>
    <w:rsid w:val="001A6295"/>
    <w:rsid w:val="001A6753"/>
    <w:rsid w:val="001A79F9"/>
    <w:rsid w:val="001B005B"/>
    <w:rsid w:val="001B120B"/>
    <w:rsid w:val="001B39F7"/>
    <w:rsid w:val="001B480B"/>
    <w:rsid w:val="001B4B0E"/>
    <w:rsid w:val="001B5799"/>
    <w:rsid w:val="001B637D"/>
    <w:rsid w:val="001C1F4E"/>
    <w:rsid w:val="001C4A87"/>
    <w:rsid w:val="001C4B79"/>
    <w:rsid w:val="001C553C"/>
    <w:rsid w:val="001C7D7E"/>
    <w:rsid w:val="001D00BA"/>
    <w:rsid w:val="001D03D6"/>
    <w:rsid w:val="001D19E3"/>
    <w:rsid w:val="001D528F"/>
    <w:rsid w:val="001D583B"/>
    <w:rsid w:val="001D5ECB"/>
    <w:rsid w:val="001E00B8"/>
    <w:rsid w:val="001E25F5"/>
    <w:rsid w:val="001E3387"/>
    <w:rsid w:val="001E5908"/>
    <w:rsid w:val="001F0403"/>
    <w:rsid w:val="001F0C46"/>
    <w:rsid w:val="001F1466"/>
    <w:rsid w:val="001F21AB"/>
    <w:rsid w:val="001F2A1D"/>
    <w:rsid w:val="001F5F12"/>
    <w:rsid w:val="001F62B9"/>
    <w:rsid w:val="00202B82"/>
    <w:rsid w:val="0020389C"/>
    <w:rsid w:val="002076C3"/>
    <w:rsid w:val="002106C9"/>
    <w:rsid w:val="0021081D"/>
    <w:rsid w:val="00211AE5"/>
    <w:rsid w:val="0021208A"/>
    <w:rsid w:val="00213155"/>
    <w:rsid w:val="00213695"/>
    <w:rsid w:val="00213C05"/>
    <w:rsid w:val="00213FEC"/>
    <w:rsid w:val="00215627"/>
    <w:rsid w:val="0021636D"/>
    <w:rsid w:val="00222F8A"/>
    <w:rsid w:val="00223838"/>
    <w:rsid w:val="00223D96"/>
    <w:rsid w:val="00226195"/>
    <w:rsid w:val="00226240"/>
    <w:rsid w:val="002307B5"/>
    <w:rsid w:val="00230BEA"/>
    <w:rsid w:val="00234198"/>
    <w:rsid w:val="0023466C"/>
    <w:rsid w:val="00235733"/>
    <w:rsid w:val="00236462"/>
    <w:rsid w:val="00236C4D"/>
    <w:rsid w:val="00237B6E"/>
    <w:rsid w:val="00237DEA"/>
    <w:rsid w:val="00237E41"/>
    <w:rsid w:val="00240A5F"/>
    <w:rsid w:val="00240E37"/>
    <w:rsid w:val="0024239E"/>
    <w:rsid w:val="00243A73"/>
    <w:rsid w:val="00245A0E"/>
    <w:rsid w:val="00247579"/>
    <w:rsid w:val="002477DB"/>
    <w:rsid w:val="00251122"/>
    <w:rsid w:val="00251865"/>
    <w:rsid w:val="0025343C"/>
    <w:rsid w:val="002535F9"/>
    <w:rsid w:val="0025589B"/>
    <w:rsid w:val="00256E02"/>
    <w:rsid w:val="00257F0A"/>
    <w:rsid w:val="00260A4E"/>
    <w:rsid w:val="0026150A"/>
    <w:rsid w:val="00261554"/>
    <w:rsid w:val="00261951"/>
    <w:rsid w:val="002628D3"/>
    <w:rsid w:val="002649AA"/>
    <w:rsid w:val="00266882"/>
    <w:rsid w:val="00266C68"/>
    <w:rsid w:val="00270019"/>
    <w:rsid w:val="00272AAE"/>
    <w:rsid w:val="00273F84"/>
    <w:rsid w:val="00274278"/>
    <w:rsid w:val="00276049"/>
    <w:rsid w:val="00280122"/>
    <w:rsid w:val="002818D1"/>
    <w:rsid w:val="00281C55"/>
    <w:rsid w:val="00283F1A"/>
    <w:rsid w:val="002849C6"/>
    <w:rsid w:val="00285171"/>
    <w:rsid w:val="002854E0"/>
    <w:rsid w:val="002863E6"/>
    <w:rsid w:val="002869A3"/>
    <w:rsid w:val="00292E51"/>
    <w:rsid w:val="00295818"/>
    <w:rsid w:val="00295E30"/>
    <w:rsid w:val="00295FEE"/>
    <w:rsid w:val="00296941"/>
    <w:rsid w:val="002A32BE"/>
    <w:rsid w:val="002A374D"/>
    <w:rsid w:val="002B0066"/>
    <w:rsid w:val="002B0853"/>
    <w:rsid w:val="002B0B6D"/>
    <w:rsid w:val="002B1D17"/>
    <w:rsid w:val="002B23F2"/>
    <w:rsid w:val="002B324D"/>
    <w:rsid w:val="002B6BC6"/>
    <w:rsid w:val="002B72A2"/>
    <w:rsid w:val="002B7F6F"/>
    <w:rsid w:val="002C08D3"/>
    <w:rsid w:val="002C0EEE"/>
    <w:rsid w:val="002C3F21"/>
    <w:rsid w:val="002C4AAD"/>
    <w:rsid w:val="002C683F"/>
    <w:rsid w:val="002C6E8B"/>
    <w:rsid w:val="002C7A7D"/>
    <w:rsid w:val="002D0AF1"/>
    <w:rsid w:val="002D224E"/>
    <w:rsid w:val="002D2550"/>
    <w:rsid w:val="002D2A6A"/>
    <w:rsid w:val="002D47DC"/>
    <w:rsid w:val="002D49A2"/>
    <w:rsid w:val="002D4C66"/>
    <w:rsid w:val="002E341C"/>
    <w:rsid w:val="002E470C"/>
    <w:rsid w:val="002E53B5"/>
    <w:rsid w:val="002E6BC4"/>
    <w:rsid w:val="002E6F9D"/>
    <w:rsid w:val="002E730B"/>
    <w:rsid w:val="002F2603"/>
    <w:rsid w:val="002F33C7"/>
    <w:rsid w:val="002F3E90"/>
    <w:rsid w:val="002F622D"/>
    <w:rsid w:val="00300B59"/>
    <w:rsid w:val="00304B80"/>
    <w:rsid w:val="0030572B"/>
    <w:rsid w:val="003062E1"/>
    <w:rsid w:val="0030670A"/>
    <w:rsid w:val="003068D8"/>
    <w:rsid w:val="00310767"/>
    <w:rsid w:val="00311144"/>
    <w:rsid w:val="003111B5"/>
    <w:rsid w:val="0031160D"/>
    <w:rsid w:val="00311D9C"/>
    <w:rsid w:val="003125DA"/>
    <w:rsid w:val="0031343E"/>
    <w:rsid w:val="00313963"/>
    <w:rsid w:val="00313EC9"/>
    <w:rsid w:val="00314F10"/>
    <w:rsid w:val="00315E96"/>
    <w:rsid w:val="003160CD"/>
    <w:rsid w:val="00316889"/>
    <w:rsid w:val="00320B66"/>
    <w:rsid w:val="003225FA"/>
    <w:rsid w:val="00322700"/>
    <w:rsid w:val="003234B1"/>
    <w:rsid w:val="00324AC7"/>
    <w:rsid w:val="003272DE"/>
    <w:rsid w:val="0033008B"/>
    <w:rsid w:val="003309FD"/>
    <w:rsid w:val="0033206D"/>
    <w:rsid w:val="00333AA1"/>
    <w:rsid w:val="0033532E"/>
    <w:rsid w:val="00335DEF"/>
    <w:rsid w:val="00336170"/>
    <w:rsid w:val="00337EC6"/>
    <w:rsid w:val="00337F8D"/>
    <w:rsid w:val="0034103C"/>
    <w:rsid w:val="00341532"/>
    <w:rsid w:val="00342EE7"/>
    <w:rsid w:val="003430A4"/>
    <w:rsid w:val="00346177"/>
    <w:rsid w:val="003461AB"/>
    <w:rsid w:val="00350D3C"/>
    <w:rsid w:val="00352C46"/>
    <w:rsid w:val="003576E7"/>
    <w:rsid w:val="003612D5"/>
    <w:rsid w:val="00361749"/>
    <w:rsid w:val="003718A2"/>
    <w:rsid w:val="00372D9A"/>
    <w:rsid w:val="00373B34"/>
    <w:rsid w:val="00373C11"/>
    <w:rsid w:val="003745CF"/>
    <w:rsid w:val="00375AEC"/>
    <w:rsid w:val="00375BED"/>
    <w:rsid w:val="00383453"/>
    <w:rsid w:val="003837D0"/>
    <w:rsid w:val="00384E5C"/>
    <w:rsid w:val="00385475"/>
    <w:rsid w:val="00386DEA"/>
    <w:rsid w:val="00390BF2"/>
    <w:rsid w:val="00390CFD"/>
    <w:rsid w:val="00392636"/>
    <w:rsid w:val="003927F3"/>
    <w:rsid w:val="00394747"/>
    <w:rsid w:val="00396014"/>
    <w:rsid w:val="00396357"/>
    <w:rsid w:val="00397B2B"/>
    <w:rsid w:val="00397C07"/>
    <w:rsid w:val="003A0E69"/>
    <w:rsid w:val="003A202C"/>
    <w:rsid w:val="003A4459"/>
    <w:rsid w:val="003A454F"/>
    <w:rsid w:val="003A4901"/>
    <w:rsid w:val="003A6E65"/>
    <w:rsid w:val="003A7778"/>
    <w:rsid w:val="003B03FC"/>
    <w:rsid w:val="003C3CC7"/>
    <w:rsid w:val="003C4518"/>
    <w:rsid w:val="003C52B9"/>
    <w:rsid w:val="003C5F06"/>
    <w:rsid w:val="003C7535"/>
    <w:rsid w:val="003D0FE7"/>
    <w:rsid w:val="003D1E48"/>
    <w:rsid w:val="003D3602"/>
    <w:rsid w:val="003D4C7B"/>
    <w:rsid w:val="003D707A"/>
    <w:rsid w:val="003D75B1"/>
    <w:rsid w:val="003E052A"/>
    <w:rsid w:val="003E53B6"/>
    <w:rsid w:val="003E6DE9"/>
    <w:rsid w:val="003F0F78"/>
    <w:rsid w:val="003F1662"/>
    <w:rsid w:val="003F1BFF"/>
    <w:rsid w:val="003F1E6D"/>
    <w:rsid w:val="003F1F46"/>
    <w:rsid w:val="003F3DF4"/>
    <w:rsid w:val="003F4169"/>
    <w:rsid w:val="003F6098"/>
    <w:rsid w:val="00401D16"/>
    <w:rsid w:val="00406424"/>
    <w:rsid w:val="004067CF"/>
    <w:rsid w:val="00407D24"/>
    <w:rsid w:val="00412E06"/>
    <w:rsid w:val="00416177"/>
    <w:rsid w:val="004237D9"/>
    <w:rsid w:val="004237F0"/>
    <w:rsid w:val="00423BCA"/>
    <w:rsid w:val="004250D8"/>
    <w:rsid w:val="004256C0"/>
    <w:rsid w:val="0042795E"/>
    <w:rsid w:val="00427BAE"/>
    <w:rsid w:val="004313FD"/>
    <w:rsid w:val="00431823"/>
    <w:rsid w:val="00433616"/>
    <w:rsid w:val="00434587"/>
    <w:rsid w:val="004353BE"/>
    <w:rsid w:val="00436F16"/>
    <w:rsid w:val="0043712A"/>
    <w:rsid w:val="00437F6D"/>
    <w:rsid w:val="0044028E"/>
    <w:rsid w:val="00442901"/>
    <w:rsid w:val="004435B2"/>
    <w:rsid w:val="00443B3C"/>
    <w:rsid w:val="00445558"/>
    <w:rsid w:val="00446EB1"/>
    <w:rsid w:val="004479E5"/>
    <w:rsid w:val="00447C1E"/>
    <w:rsid w:val="00454647"/>
    <w:rsid w:val="00454CEC"/>
    <w:rsid w:val="004550D2"/>
    <w:rsid w:val="00455DC0"/>
    <w:rsid w:val="00456DDB"/>
    <w:rsid w:val="00457B9A"/>
    <w:rsid w:val="00460297"/>
    <w:rsid w:val="004621BD"/>
    <w:rsid w:val="004622E3"/>
    <w:rsid w:val="00462C4D"/>
    <w:rsid w:val="0046365F"/>
    <w:rsid w:val="00463A84"/>
    <w:rsid w:val="00464496"/>
    <w:rsid w:val="00465551"/>
    <w:rsid w:val="00465AFA"/>
    <w:rsid w:val="004663CE"/>
    <w:rsid w:val="0046640E"/>
    <w:rsid w:val="0046646B"/>
    <w:rsid w:val="004668AB"/>
    <w:rsid w:val="00472373"/>
    <w:rsid w:val="0047471A"/>
    <w:rsid w:val="00480294"/>
    <w:rsid w:val="00481326"/>
    <w:rsid w:val="0048387C"/>
    <w:rsid w:val="0048457D"/>
    <w:rsid w:val="00484B72"/>
    <w:rsid w:val="00485ED2"/>
    <w:rsid w:val="004860A0"/>
    <w:rsid w:val="0049011E"/>
    <w:rsid w:val="0049094A"/>
    <w:rsid w:val="0049095F"/>
    <w:rsid w:val="00490C79"/>
    <w:rsid w:val="00492004"/>
    <w:rsid w:val="0049232B"/>
    <w:rsid w:val="004939C2"/>
    <w:rsid w:val="004958EC"/>
    <w:rsid w:val="00496746"/>
    <w:rsid w:val="004A0BB0"/>
    <w:rsid w:val="004A1A4C"/>
    <w:rsid w:val="004A4A05"/>
    <w:rsid w:val="004B00C3"/>
    <w:rsid w:val="004B0DC2"/>
    <w:rsid w:val="004B0E6F"/>
    <w:rsid w:val="004B21A8"/>
    <w:rsid w:val="004C181D"/>
    <w:rsid w:val="004C1A20"/>
    <w:rsid w:val="004C41AA"/>
    <w:rsid w:val="004C4CA1"/>
    <w:rsid w:val="004C753D"/>
    <w:rsid w:val="004C7BCE"/>
    <w:rsid w:val="004D327E"/>
    <w:rsid w:val="004D439E"/>
    <w:rsid w:val="004D62E1"/>
    <w:rsid w:val="004D6C3F"/>
    <w:rsid w:val="004E0CA1"/>
    <w:rsid w:val="004E302E"/>
    <w:rsid w:val="004E40F1"/>
    <w:rsid w:val="004E4C8F"/>
    <w:rsid w:val="004E4E78"/>
    <w:rsid w:val="004E7B00"/>
    <w:rsid w:val="004F0CF7"/>
    <w:rsid w:val="004F2192"/>
    <w:rsid w:val="004F2676"/>
    <w:rsid w:val="004F2A48"/>
    <w:rsid w:val="004F3944"/>
    <w:rsid w:val="004F3B3F"/>
    <w:rsid w:val="004F667B"/>
    <w:rsid w:val="004F6854"/>
    <w:rsid w:val="004F6A2C"/>
    <w:rsid w:val="004F7011"/>
    <w:rsid w:val="004F76C6"/>
    <w:rsid w:val="004F7801"/>
    <w:rsid w:val="00503CE9"/>
    <w:rsid w:val="005041D1"/>
    <w:rsid w:val="00504C1A"/>
    <w:rsid w:val="00506E88"/>
    <w:rsid w:val="00507045"/>
    <w:rsid w:val="00507485"/>
    <w:rsid w:val="005107A3"/>
    <w:rsid w:val="005118F4"/>
    <w:rsid w:val="00511A47"/>
    <w:rsid w:val="00512B7C"/>
    <w:rsid w:val="00512FF0"/>
    <w:rsid w:val="00513AC1"/>
    <w:rsid w:val="00513BF6"/>
    <w:rsid w:val="0051431B"/>
    <w:rsid w:val="00517888"/>
    <w:rsid w:val="005179BC"/>
    <w:rsid w:val="005208E4"/>
    <w:rsid w:val="00520FDA"/>
    <w:rsid w:val="0052131F"/>
    <w:rsid w:val="00522670"/>
    <w:rsid w:val="005231EF"/>
    <w:rsid w:val="0052502E"/>
    <w:rsid w:val="00525100"/>
    <w:rsid w:val="0052529D"/>
    <w:rsid w:val="0052535A"/>
    <w:rsid w:val="0052546B"/>
    <w:rsid w:val="00525562"/>
    <w:rsid w:val="00530670"/>
    <w:rsid w:val="00531036"/>
    <w:rsid w:val="00533739"/>
    <w:rsid w:val="00536BC0"/>
    <w:rsid w:val="00540C07"/>
    <w:rsid w:val="0054214F"/>
    <w:rsid w:val="00542290"/>
    <w:rsid w:val="00543264"/>
    <w:rsid w:val="0054609A"/>
    <w:rsid w:val="00547702"/>
    <w:rsid w:val="005537A5"/>
    <w:rsid w:val="00553AA9"/>
    <w:rsid w:val="005543DD"/>
    <w:rsid w:val="00554736"/>
    <w:rsid w:val="00556FBD"/>
    <w:rsid w:val="00557878"/>
    <w:rsid w:val="00560AAB"/>
    <w:rsid w:val="0056318B"/>
    <w:rsid w:val="00564F96"/>
    <w:rsid w:val="00567B91"/>
    <w:rsid w:val="00571995"/>
    <w:rsid w:val="00572DDE"/>
    <w:rsid w:val="00574018"/>
    <w:rsid w:val="00574D05"/>
    <w:rsid w:val="00575788"/>
    <w:rsid w:val="00575AD8"/>
    <w:rsid w:val="00575E9D"/>
    <w:rsid w:val="00576306"/>
    <w:rsid w:val="00576977"/>
    <w:rsid w:val="0057774D"/>
    <w:rsid w:val="0057780A"/>
    <w:rsid w:val="00581802"/>
    <w:rsid w:val="005828E1"/>
    <w:rsid w:val="005867BF"/>
    <w:rsid w:val="00587950"/>
    <w:rsid w:val="0059119D"/>
    <w:rsid w:val="0059131B"/>
    <w:rsid w:val="00591CEF"/>
    <w:rsid w:val="00593716"/>
    <w:rsid w:val="00593E19"/>
    <w:rsid w:val="00594A6F"/>
    <w:rsid w:val="00594A8B"/>
    <w:rsid w:val="00595B97"/>
    <w:rsid w:val="00596BD1"/>
    <w:rsid w:val="00597548"/>
    <w:rsid w:val="005A2580"/>
    <w:rsid w:val="005A2AEB"/>
    <w:rsid w:val="005A321C"/>
    <w:rsid w:val="005B0663"/>
    <w:rsid w:val="005B14CE"/>
    <w:rsid w:val="005B1A69"/>
    <w:rsid w:val="005B2AC5"/>
    <w:rsid w:val="005B339A"/>
    <w:rsid w:val="005B390B"/>
    <w:rsid w:val="005B5096"/>
    <w:rsid w:val="005B5B82"/>
    <w:rsid w:val="005C23DF"/>
    <w:rsid w:val="005C3DBC"/>
    <w:rsid w:val="005C4238"/>
    <w:rsid w:val="005C74DC"/>
    <w:rsid w:val="005C7AE1"/>
    <w:rsid w:val="005D0302"/>
    <w:rsid w:val="005D064E"/>
    <w:rsid w:val="005D08F4"/>
    <w:rsid w:val="005D094B"/>
    <w:rsid w:val="005D1D1C"/>
    <w:rsid w:val="005D259E"/>
    <w:rsid w:val="005D26B8"/>
    <w:rsid w:val="005D2E8A"/>
    <w:rsid w:val="005D2EF2"/>
    <w:rsid w:val="005D2F78"/>
    <w:rsid w:val="005D4823"/>
    <w:rsid w:val="005D5202"/>
    <w:rsid w:val="005D587D"/>
    <w:rsid w:val="005E100D"/>
    <w:rsid w:val="005E1C6C"/>
    <w:rsid w:val="005E285D"/>
    <w:rsid w:val="005E3454"/>
    <w:rsid w:val="005E387C"/>
    <w:rsid w:val="005E4029"/>
    <w:rsid w:val="005E52E8"/>
    <w:rsid w:val="005E5F41"/>
    <w:rsid w:val="005E6878"/>
    <w:rsid w:val="005E7320"/>
    <w:rsid w:val="005F09F1"/>
    <w:rsid w:val="005F4AA8"/>
    <w:rsid w:val="006003D5"/>
    <w:rsid w:val="00604BEB"/>
    <w:rsid w:val="0060624C"/>
    <w:rsid w:val="00606617"/>
    <w:rsid w:val="00606645"/>
    <w:rsid w:val="006066A4"/>
    <w:rsid w:val="00606ED6"/>
    <w:rsid w:val="0060757C"/>
    <w:rsid w:val="00607B3B"/>
    <w:rsid w:val="00607DC6"/>
    <w:rsid w:val="006113E9"/>
    <w:rsid w:val="0061147B"/>
    <w:rsid w:val="006122D7"/>
    <w:rsid w:val="00613823"/>
    <w:rsid w:val="00613D00"/>
    <w:rsid w:val="00614151"/>
    <w:rsid w:val="006142A2"/>
    <w:rsid w:val="006158B6"/>
    <w:rsid w:val="0061610F"/>
    <w:rsid w:val="006170E1"/>
    <w:rsid w:val="00620EA0"/>
    <w:rsid w:val="00622A18"/>
    <w:rsid w:val="00622DC6"/>
    <w:rsid w:val="0062720D"/>
    <w:rsid w:val="00631D27"/>
    <w:rsid w:val="00631E5F"/>
    <w:rsid w:val="006338C4"/>
    <w:rsid w:val="00634252"/>
    <w:rsid w:val="00634ED8"/>
    <w:rsid w:val="00644C51"/>
    <w:rsid w:val="00645CE6"/>
    <w:rsid w:val="00647124"/>
    <w:rsid w:val="00650E9C"/>
    <w:rsid w:val="006527C9"/>
    <w:rsid w:val="0065351C"/>
    <w:rsid w:val="006554AA"/>
    <w:rsid w:val="006555F8"/>
    <w:rsid w:val="00655C21"/>
    <w:rsid w:val="00657279"/>
    <w:rsid w:val="006578EB"/>
    <w:rsid w:val="0066002D"/>
    <w:rsid w:val="006607AA"/>
    <w:rsid w:val="006609D9"/>
    <w:rsid w:val="00661328"/>
    <w:rsid w:val="006651C7"/>
    <w:rsid w:val="006678A2"/>
    <w:rsid w:val="00670303"/>
    <w:rsid w:val="00671B05"/>
    <w:rsid w:val="00672933"/>
    <w:rsid w:val="00676937"/>
    <w:rsid w:val="00677527"/>
    <w:rsid w:val="006809F5"/>
    <w:rsid w:val="00681E7D"/>
    <w:rsid w:val="00682ED1"/>
    <w:rsid w:val="006840F8"/>
    <w:rsid w:val="00687227"/>
    <w:rsid w:val="00690067"/>
    <w:rsid w:val="006907D7"/>
    <w:rsid w:val="006919F3"/>
    <w:rsid w:val="00692BC0"/>
    <w:rsid w:val="0069325C"/>
    <w:rsid w:val="006941BD"/>
    <w:rsid w:val="0069470B"/>
    <w:rsid w:val="00696B04"/>
    <w:rsid w:val="006A05F8"/>
    <w:rsid w:val="006A0682"/>
    <w:rsid w:val="006A3496"/>
    <w:rsid w:val="006A3949"/>
    <w:rsid w:val="006A41C5"/>
    <w:rsid w:val="006B0275"/>
    <w:rsid w:val="006B0648"/>
    <w:rsid w:val="006B0B91"/>
    <w:rsid w:val="006B0D61"/>
    <w:rsid w:val="006B26B5"/>
    <w:rsid w:val="006B2E5A"/>
    <w:rsid w:val="006B390F"/>
    <w:rsid w:val="006B53D2"/>
    <w:rsid w:val="006B61B6"/>
    <w:rsid w:val="006B6D61"/>
    <w:rsid w:val="006C0199"/>
    <w:rsid w:val="006C1D07"/>
    <w:rsid w:val="006C1E05"/>
    <w:rsid w:val="006C20A2"/>
    <w:rsid w:val="006C303A"/>
    <w:rsid w:val="006C4499"/>
    <w:rsid w:val="006C59FD"/>
    <w:rsid w:val="006C5C82"/>
    <w:rsid w:val="006C654C"/>
    <w:rsid w:val="006C6F9E"/>
    <w:rsid w:val="006C7B16"/>
    <w:rsid w:val="006D0DCD"/>
    <w:rsid w:val="006D2E05"/>
    <w:rsid w:val="006D3048"/>
    <w:rsid w:val="006D3721"/>
    <w:rsid w:val="006D3D8D"/>
    <w:rsid w:val="006D476B"/>
    <w:rsid w:val="006D4E03"/>
    <w:rsid w:val="006E0277"/>
    <w:rsid w:val="006E03C3"/>
    <w:rsid w:val="006E3DB6"/>
    <w:rsid w:val="006F1248"/>
    <w:rsid w:val="006F28AB"/>
    <w:rsid w:val="006F2D03"/>
    <w:rsid w:val="006F4A07"/>
    <w:rsid w:val="006F4AB1"/>
    <w:rsid w:val="006F4CE1"/>
    <w:rsid w:val="006F526B"/>
    <w:rsid w:val="006F5D49"/>
    <w:rsid w:val="006F682D"/>
    <w:rsid w:val="006F715F"/>
    <w:rsid w:val="006F716E"/>
    <w:rsid w:val="007004AA"/>
    <w:rsid w:val="00700556"/>
    <w:rsid w:val="007007B5"/>
    <w:rsid w:val="00700850"/>
    <w:rsid w:val="00700FE1"/>
    <w:rsid w:val="00701329"/>
    <w:rsid w:val="00701E4E"/>
    <w:rsid w:val="0070249D"/>
    <w:rsid w:val="00704367"/>
    <w:rsid w:val="00704C67"/>
    <w:rsid w:val="00705B41"/>
    <w:rsid w:val="00706F30"/>
    <w:rsid w:val="00707423"/>
    <w:rsid w:val="00710C40"/>
    <w:rsid w:val="0071101F"/>
    <w:rsid w:val="007141FF"/>
    <w:rsid w:val="00715810"/>
    <w:rsid w:val="00715ED0"/>
    <w:rsid w:val="00716A75"/>
    <w:rsid w:val="00716AC0"/>
    <w:rsid w:val="00717449"/>
    <w:rsid w:val="00720ACF"/>
    <w:rsid w:val="0072744D"/>
    <w:rsid w:val="007304C7"/>
    <w:rsid w:val="0073381C"/>
    <w:rsid w:val="0073390F"/>
    <w:rsid w:val="00733EC8"/>
    <w:rsid w:val="00734A8F"/>
    <w:rsid w:val="00734ED5"/>
    <w:rsid w:val="00735317"/>
    <w:rsid w:val="007375DB"/>
    <w:rsid w:val="00737EE3"/>
    <w:rsid w:val="0074494C"/>
    <w:rsid w:val="00744F4B"/>
    <w:rsid w:val="00745E47"/>
    <w:rsid w:val="00746DEC"/>
    <w:rsid w:val="00750160"/>
    <w:rsid w:val="00750CEF"/>
    <w:rsid w:val="0075141D"/>
    <w:rsid w:val="0075180B"/>
    <w:rsid w:val="00752B1E"/>
    <w:rsid w:val="00752C6D"/>
    <w:rsid w:val="007535F3"/>
    <w:rsid w:val="00754BE5"/>
    <w:rsid w:val="00756589"/>
    <w:rsid w:val="007626EB"/>
    <w:rsid w:val="007627B6"/>
    <w:rsid w:val="00762F4F"/>
    <w:rsid w:val="007635DB"/>
    <w:rsid w:val="00766A50"/>
    <w:rsid w:val="00770E62"/>
    <w:rsid w:val="0077139F"/>
    <w:rsid w:val="00775523"/>
    <w:rsid w:val="00775F12"/>
    <w:rsid w:val="00776012"/>
    <w:rsid w:val="007763E2"/>
    <w:rsid w:val="00780C0A"/>
    <w:rsid w:val="007819FB"/>
    <w:rsid w:val="0078320E"/>
    <w:rsid w:val="007843CF"/>
    <w:rsid w:val="007846B2"/>
    <w:rsid w:val="0078526E"/>
    <w:rsid w:val="00785AA1"/>
    <w:rsid w:val="00785DC5"/>
    <w:rsid w:val="007877E8"/>
    <w:rsid w:val="00791100"/>
    <w:rsid w:val="00791401"/>
    <w:rsid w:val="0079143A"/>
    <w:rsid w:val="0079188B"/>
    <w:rsid w:val="0079246A"/>
    <w:rsid w:val="007933D0"/>
    <w:rsid w:val="00794621"/>
    <w:rsid w:val="00794B7B"/>
    <w:rsid w:val="00794E99"/>
    <w:rsid w:val="007979C1"/>
    <w:rsid w:val="007A1230"/>
    <w:rsid w:val="007A1E44"/>
    <w:rsid w:val="007A381B"/>
    <w:rsid w:val="007A44B9"/>
    <w:rsid w:val="007B1371"/>
    <w:rsid w:val="007B436A"/>
    <w:rsid w:val="007B50F0"/>
    <w:rsid w:val="007B611E"/>
    <w:rsid w:val="007B6D6A"/>
    <w:rsid w:val="007C3326"/>
    <w:rsid w:val="007C4694"/>
    <w:rsid w:val="007C48BB"/>
    <w:rsid w:val="007C6745"/>
    <w:rsid w:val="007C71D6"/>
    <w:rsid w:val="007D03DC"/>
    <w:rsid w:val="007D2343"/>
    <w:rsid w:val="007D26EB"/>
    <w:rsid w:val="007D2F9D"/>
    <w:rsid w:val="007D4091"/>
    <w:rsid w:val="007D4765"/>
    <w:rsid w:val="007D49B3"/>
    <w:rsid w:val="007D5170"/>
    <w:rsid w:val="007D7E5B"/>
    <w:rsid w:val="007E1EB6"/>
    <w:rsid w:val="007E3325"/>
    <w:rsid w:val="007E3FE7"/>
    <w:rsid w:val="007E47F9"/>
    <w:rsid w:val="007E5613"/>
    <w:rsid w:val="007E5732"/>
    <w:rsid w:val="007E5C44"/>
    <w:rsid w:val="007E77C0"/>
    <w:rsid w:val="007F0E75"/>
    <w:rsid w:val="007F0FFB"/>
    <w:rsid w:val="007F1454"/>
    <w:rsid w:val="007F7AB4"/>
    <w:rsid w:val="00800D32"/>
    <w:rsid w:val="00800F33"/>
    <w:rsid w:val="00811A1C"/>
    <w:rsid w:val="008141EF"/>
    <w:rsid w:val="0081436F"/>
    <w:rsid w:val="00814B7D"/>
    <w:rsid w:val="00814E73"/>
    <w:rsid w:val="00821188"/>
    <w:rsid w:val="0082497C"/>
    <w:rsid w:val="00826271"/>
    <w:rsid w:val="008319C1"/>
    <w:rsid w:val="00832E5D"/>
    <w:rsid w:val="008333B3"/>
    <w:rsid w:val="00833654"/>
    <w:rsid w:val="00834A9E"/>
    <w:rsid w:val="0083533F"/>
    <w:rsid w:val="008356EA"/>
    <w:rsid w:val="00835AE1"/>
    <w:rsid w:val="00842D68"/>
    <w:rsid w:val="0084302E"/>
    <w:rsid w:val="008432B8"/>
    <w:rsid w:val="00845780"/>
    <w:rsid w:val="00845FEA"/>
    <w:rsid w:val="0085047D"/>
    <w:rsid w:val="00850C4D"/>
    <w:rsid w:val="00852A80"/>
    <w:rsid w:val="008530CE"/>
    <w:rsid w:val="00853164"/>
    <w:rsid w:val="00854ED1"/>
    <w:rsid w:val="00854EF1"/>
    <w:rsid w:val="008558D4"/>
    <w:rsid w:val="00856166"/>
    <w:rsid w:val="008572DE"/>
    <w:rsid w:val="00860223"/>
    <w:rsid w:val="0086048D"/>
    <w:rsid w:val="00863574"/>
    <w:rsid w:val="00863913"/>
    <w:rsid w:val="00864AFF"/>
    <w:rsid w:val="00866396"/>
    <w:rsid w:val="0086685B"/>
    <w:rsid w:val="00866CFE"/>
    <w:rsid w:val="00867D0D"/>
    <w:rsid w:val="00870542"/>
    <w:rsid w:val="00870595"/>
    <w:rsid w:val="00871B99"/>
    <w:rsid w:val="008725F5"/>
    <w:rsid w:val="00873265"/>
    <w:rsid w:val="008738C4"/>
    <w:rsid w:val="0087526D"/>
    <w:rsid w:val="00875648"/>
    <w:rsid w:val="0087565A"/>
    <w:rsid w:val="00876E77"/>
    <w:rsid w:val="008770D1"/>
    <w:rsid w:val="008808CD"/>
    <w:rsid w:val="00880D06"/>
    <w:rsid w:val="008819F3"/>
    <w:rsid w:val="008824A6"/>
    <w:rsid w:val="00883881"/>
    <w:rsid w:val="008842EB"/>
    <w:rsid w:val="0088460D"/>
    <w:rsid w:val="00885A8F"/>
    <w:rsid w:val="00887131"/>
    <w:rsid w:val="00887451"/>
    <w:rsid w:val="00892AB9"/>
    <w:rsid w:val="00893363"/>
    <w:rsid w:val="008941A2"/>
    <w:rsid w:val="00896B7D"/>
    <w:rsid w:val="008A3BEC"/>
    <w:rsid w:val="008A5840"/>
    <w:rsid w:val="008A67A1"/>
    <w:rsid w:val="008A7264"/>
    <w:rsid w:val="008B05D8"/>
    <w:rsid w:val="008B0B2A"/>
    <w:rsid w:val="008B2001"/>
    <w:rsid w:val="008B2663"/>
    <w:rsid w:val="008B2AE1"/>
    <w:rsid w:val="008B319F"/>
    <w:rsid w:val="008B3B47"/>
    <w:rsid w:val="008B4520"/>
    <w:rsid w:val="008B5CF0"/>
    <w:rsid w:val="008B7F68"/>
    <w:rsid w:val="008C0698"/>
    <w:rsid w:val="008C0AD2"/>
    <w:rsid w:val="008C0CDA"/>
    <w:rsid w:val="008C12B3"/>
    <w:rsid w:val="008C37D6"/>
    <w:rsid w:val="008C5B1D"/>
    <w:rsid w:val="008D3ED9"/>
    <w:rsid w:val="008D4F99"/>
    <w:rsid w:val="008D55B9"/>
    <w:rsid w:val="008D5FE7"/>
    <w:rsid w:val="008E12FE"/>
    <w:rsid w:val="008E29F2"/>
    <w:rsid w:val="008E3808"/>
    <w:rsid w:val="008E4121"/>
    <w:rsid w:val="008E4C6B"/>
    <w:rsid w:val="008E4EFD"/>
    <w:rsid w:val="008E5CD6"/>
    <w:rsid w:val="008E7323"/>
    <w:rsid w:val="008E7E2E"/>
    <w:rsid w:val="008F17FA"/>
    <w:rsid w:val="008F2027"/>
    <w:rsid w:val="008F2D9E"/>
    <w:rsid w:val="008F34D1"/>
    <w:rsid w:val="008F5A22"/>
    <w:rsid w:val="008F5BA6"/>
    <w:rsid w:val="008F61BC"/>
    <w:rsid w:val="00904E91"/>
    <w:rsid w:val="00907505"/>
    <w:rsid w:val="00911B3E"/>
    <w:rsid w:val="00912AA4"/>
    <w:rsid w:val="0091339E"/>
    <w:rsid w:val="009133B8"/>
    <w:rsid w:val="00914630"/>
    <w:rsid w:val="009150BD"/>
    <w:rsid w:val="009232AE"/>
    <w:rsid w:val="00923511"/>
    <w:rsid w:val="009239FC"/>
    <w:rsid w:val="00923CF6"/>
    <w:rsid w:val="00924363"/>
    <w:rsid w:val="00924F99"/>
    <w:rsid w:val="009257DC"/>
    <w:rsid w:val="00927EEB"/>
    <w:rsid w:val="009303E3"/>
    <w:rsid w:val="009307D2"/>
    <w:rsid w:val="00932110"/>
    <w:rsid w:val="00932CE8"/>
    <w:rsid w:val="0093347D"/>
    <w:rsid w:val="0093531A"/>
    <w:rsid w:val="00935400"/>
    <w:rsid w:val="00935CF1"/>
    <w:rsid w:val="00936C69"/>
    <w:rsid w:val="00937573"/>
    <w:rsid w:val="0094040D"/>
    <w:rsid w:val="00940423"/>
    <w:rsid w:val="00940ACD"/>
    <w:rsid w:val="00940B1B"/>
    <w:rsid w:val="00942876"/>
    <w:rsid w:val="009451A2"/>
    <w:rsid w:val="009478C7"/>
    <w:rsid w:val="00950AD2"/>
    <w:rsid w:val="0095194E"/>
    <w:rsid w:val="009523A3"/>
    <w:rsid w:val="00952B9C"/>
    <w:rsid w:val="00953402"/>
    <w:rsid w:val="00956507"/>
    <w:rsid w:val="00957E1A"/>
    <w:rsid w:val="00961C2C"/>
    <w:rsid w:val="009621A6"/>
    <w:rsid w:val="00963B02"/>
    <w:rsid w:val="00965663"/>
    <w:rsid w:val="00965BEB"/>
    <w:rsid w:val="009663CC"/>
    <w:rsid w:val="009675B1"/>
    <w:rsid w:val="009700C1"/>
    <w:rsid w:val="00971FDA"/>
    <w:rsid w:val="009739E5"/>
    <w:rsid w:val="00973EDC"/>
    <w:rsid w:val="00973FC6"/>
    <w:rsid w:val="00974131"/>
    <w:rsid w:val="009746E9"/>
    <w:rsid w:val="0097584E"/>
    <w:rsid w:val="00975B48"/>
    <w:rsid w:val="00976BA4"/>
    <w:rsid w:val="009802A8"/>
    <w:rsid w:val="00985789"/>
    <w:rsid w:val="0098655C"/>
    <w:rsid w:val="009967BE"/>
    <w:rsid w:val="00997B9C"/>
    <w:rsid w:val="009A2DA2"/>
    <w:rsid w:val="009A478B"/>
    <w:rsid w:val="009A484F"/>
    <w:rsid w:val="009A5219"/>
    <w:rsid w:val="009B0D78"/>
    <w:rsid w:val="009B4EEC"/>
    <w:rsid w:val="009B6691"/>
    <w:rsid w:val="009B6DA1"/>
    <w:rsid w:val="009B6FC0"/>
    <w:rsid w:val="009B77DC"/>
    <w:rsid w:val="009B7A49"/>
    <w:rsid w:val="009C17ED"/>
    <w:rsid w:val="009C2E8B"/>
    <w:rsid w:val="009C46CD"/>
    <w:rsid w:val="009C47E3"/>
    <w:rsid w:val="009C4B32"/>
    <w:rsid w:val="009C4EB2"/>
    <w:rsid w:val="009C55AE"/>
    <w:rsid w:val="009C65B5"/>
    <w:rsid w:val="009C72C7"/>
    <w:rsid w:val="009C7C42"/>
    <w:rsid w:val="009D0165"/>
    <w:rsid w:val="009D0F66"/>
    <w:rsid w:val="009D1075"/>
    <w:rsid w:val="009D1FF1"/>
    <w:rsid w:val="009D3AED"/>
    <w:rsid w:val="009D3B58"/>
    <w:rsid w:val="009D5992"/>
    <w:rsid w:val="009D6271"/>
    <w:rsid w:val="009D6B66"/>
    <w:rsid w:val="009D6EED"/>
    <w:rsid w:val="009D6FEB"/>
    <w:rsid w:val="009D7F32"/>
    <w:rsid w:val="009E2338"/>
    <w:rsid w:val="009E26E7"/>
    <w:rsid w:val="009E3A27"/>
    <w:rsid w:val="009E5C68"/>
    <w:rsid w:val="009E6187"/>
    <w:rsid w:val="009E6F60"/>
    <w:rsid w:val="009E7464"/>
    <w:rsid w:val="009F044C"/>
    <w:rsid w:val="009F44C8"/>
    <w:rsid w:val="009F635D"/>
    <w:rsid w:val="00A026E5"/>
    <w:rsid w:val="00A027F8"/>
    <w:rsid w:val="00A033FD"/>
    <w:rsid w:val="00A03B0E"/>
    <w:rsid w:val="00A06416"/>
    <w:rsid w:val="00A07238"/>
    <w:rsid w:val="00A07B75"/>
    <w:rsid w:val="00A10AE3"/>
    <w:rsid w:val="00A13FE3"/>
    <w:rsid w:val="00A14E44"/>
    <w:rsid w:val="00A15BBA"/>
    <w:rsid w:val="00A15CC9"/>
    <w:rsid w:val="00A16E88"/>
    <w:rsid w:val="00A17DC8"/>
    <w:rsid w:val="00A23E3E"/>
    <w:rsid w:val="00A24A61"/>
    <w:rsid w:val="00A25A45"/>
    <w:rsid w:val="00A26026"/>
    <w:rsid w:val="00A2669A"/>
    <w:rsid w:val="00A273C7"/>
    <w:rsid w:val="00A27513"/>
    <w:rsid w:val="00A30A17"/>
    <w:rsid w:val="00A30CD8"/>
    <w:rsid w:val="00A3160F"/>
    <w:rsid w:val="00A34F23"/>
    <w:rsid w:val="00A35E56"/>
    <w:rsid w:val="00A41487"/>
    <w:rsid w:val="00A42B75"/>
    <w:rsid w:val="00A45126"/>
    <w:rsid w:val="00A45319"/>
    <w:rsid w:val="00A47EAD"/>
    <w:rsid w:val="00A51462"/>
    <w:rsid w:val="00A51522"/>
    <w:rsid w:val="00A53F5D"/>
    <w:rsid w:val="00A5491C"/>
    <w:rsid w:val="00A5500B"/>
    <w:rsid w:val="00A55EC4"/>
    <w:rsid w:val="00A56AE3"/>
    <w:rsid w:val="00A61374"/>
    <w:rsid w:val="00A61B46"/>
    <w:rsid w:val="00A65448"/>
    <w:rsid w:val="00A6680D"/>
    <w:rsid w:val="00A704E0"/>
    <w:rsid w:val="00A70526"/>
    <w:rsid w:val="00A72DE3"/>
    <w:rsid w:val="00A81F9F"/>
    <w:rsid w:val="00A82198"/>
    <w:rsid w:val="00A82BDC"/>
    <w:rsid w:val="00A86EEB"/>
    <w:rsid w:val="00A8717A"/>
    <w:rsid w:val="00A876B4"/>
    <w:rsid w:val="00A879DA"/>
    <w:rsid w:val="00A905EB"/>
    <w:rsid w:val="00A90991"/>
    <w:rsid w:val="00A90DC3"/>
    <w:rsid w:val="00A90F4C"/>
    <w:rsid w:val="00A912F2"/>
    <w:rsid w:val="00A91C22"/>
    <w:rsid w:val="00A970E7"/>
    <w:rsid w:val="00A97584"/>
    <w:rsid w:val="00A976A1"/>
    <w:rsid w:val="00AA032E"/>
    <w:rsid w:val="00AA1E6E"/>
    <w:rsid w:val="00AA249D"/>
    <w:rsid w:val="00AA307E"/>
    <w:rsid w:val="00AA34CB"/>
    <w:rsid w:val="00AA3C2E"/>
    <w:rsid w:val="00AA4040"/>
    <w:rsid w:val="00AA5FB2"/>
    <w:rsid w:val="00AB0544"/>
    <w:rsid w:val="00AB18FF"/>
    <w:rsid w:val="00AB1E8F"/>
    <w:rsid w:val="00AB4DA6"/>
    <w:rsid w:val="00AB4DAE"/>
    <w:rsid w:val="00AB6D53"/>
    <w:rsid w:val="00AB7DD6"/>
    <w:rsid w:val="00AC02F8"/>
    <w:rsid w:val="00AC1341"/>
    <w:rsid w:val="00AC244D"/>
    <w:rsid w:val="00AC4E52"/>
    <w:rsid w:val="00AC5E2A"/>
    <w:rsid w:val="00AC5EEC"/>
    <w:rsid w:val="00AC5F45"/>
    <w:rsid w:val="00AC60AD"/>
    <w:rsid w:val="00AC6D26"/>
    <w:rsid w:val="00AC6DA1"/>
    <w:rsid w:val="00AD0C16"/>
    <w:rsid w:val="00AD131F"/>
    <w:rsid w:val="00AD1B8E"/>
    <w:rsid w:val="00AD311E"/>
    <w:rsid w:val="00AD4249"/>
    <w:rsid w:val="00AE036B"/>
    <w:rsid w:val="00AE1FC3"/>
    <w:rsid w:val="00AE335E"/>
    <w:rsid w:val="00AE4FF6"/>
    <w:rsid w:val="00AE53E6"/>
    <w:rsid w:val="00AF32F9"/>
    <w:rsid w:val="00AF3D25"/>
    <w:rsid w:val="00AF4268"/>
    <w:rsid w:val="00AF4654"/>
    <w:rsid w:val="00B034CF"/>
    <w:rsid w:val="00B03F51"/>
    <w:rsid w:val="00B04A44"/>
    <w:rsid w:val="00B05901"/>
    <w:rsid w:val="00B05D26"/>
    <w:rsid w:val="00B07D5A"/>
    <w:rsid w:val="00B10FB0"/>
    <w:rsid w:val="00B12FDD"/>
    <w:rsid w:val="00B13DC9"/>
    <w:rsid w:val="00B164DB"/>
    <w:rsid w:val="00B16D75"/>
    <w:rsid w:val="00B20740"/>
    <w:rsid w:val="00B23AB1"/>
    <w:rsid w:val="00B2653F"/>
    <w:rsid w:val="00B26DBA"/>
    <w:rsid w:val="00B27A34"/>
    <w:rsid w:val="00B30556"/>
    <w:rsid w:val="00B30747"/>
    <w:rsid w:val="00B31B94"/>
    <w:rsid w:val="00B32901"/>
    <w:rsid w:val="00B34CB8"/>
    <w:rsid w:val="00B36294"/>
    <w:rsid w:val="00B36B7B"/>
    <w:rsid w:val="00B36D83"/>
    <w:rsid w:val="00B403E6"/>
    <w:rsid w:val="00B423E9"/>
    <w:rsid w:val="00B44EA5"/>
    <w:rsid w:val="00B45148"/>
    <w:rsid w:val="00B45C2C"/>
    <w:rsid w:val="00B47640"/>
    <w:rsid w:val="00B53A84"/>
    <w:rsid w:val="00B53CB4"/>
    <w:rsid w:val="00B543C1"/>
    <w:rsid w:val="00B55D94"/>
    <w:rsid w:val="00B60E4A"/>
    <w:rsid w:val="00B624AF"/>
    <w:rsid w:val="00B6367E"/>
    <w:rsid w:val="00B645F2"/>
    <w:rsid w:val="00B646F4"/>
    <w:rsid w:val="00B65388"/>
    <w:rsid w:val="00B66B1E"/>
    <w:rsid w:val="00B67785"/>
    <w:rsid w:val="00B713D6"/>
    <w:rsid w:val="00B74EA6"/>
    <w:rsid w:val="00B7547E"/>
    <w:rsid w:val="00B75851"/>
    <w:rsid w:val="00B801F4"/>
    <w:rsid w:val="00B8051F"/>
    <w:rsid w:val="00B80D16"/>
    <w:rsid w:val="00B80E0B"/>
    <w:rsid w:val="00B82B81"/>
    <w:rsid w:val="00B83165"/>
    <w:rsid w:val="00B864AA"/>
    <w:rsid w:val="00B86F8A"/>
    <w:rsid w:val="00B870D8"/>
    <w:rsid w:val="00B904F0"/>
    <w:rsid w:val="00B909D5"/>
    <w:rsid w:val="00B91E03"/>
    <w:rsid w:val="00B94E2C"/>
    <w:rsid w:val="00BA01B5"/>
    <w:rsid w:val="00BA2FE0"/>
    <w:rsid w:val="00BA627D"/>
    <w:rsid w:val="00BA6951"/>
    <w:rsid w:val="00BA7E4B"/>
    <w:rsid w:val="00BA7ED2"/>
    <w:rsid w:val="00BB11BF"/>
    <w:rsid w:val="00BB3506"/>
    <w:rsid w:val="00BB4658"/>
    <w:rsid w:val="00BB49A9"/>
    <w:rsid w:val="00BB559B"/>
    <w:rsid w:val="00BB5E2B"/>
    <w:rsid w:val="00BB6F40"/>
    <w:rsid w:val="00BB7855"/>
    <w:rsid w:val="00BC082C"/>
    <w:rsid w:val="00BC13FF"/>
    <w:rsid w:val="00BC1890"/>
    <w:rsid w:val="00BC2ECB"/>
    <w:rsid w:val="00BC354C"/>
    <w:rsid w:val="00BC37B0"/>
    <w:rsid w:val="00BC38F7"/>
    <w:rsid w:val="00BC474E"/>
    <w:rsid w:val="00BC65A7"/>
    <w:rsid w:val="00BD4371"/>
    <w:rsid w:val="00BD4510"/>
    <w:rsid w:val="00BD4D99"/>
    <w:rsid w:val="00BD595D"/>
    <w:rsid w:val="00BE1D58"/>
    <w:rsid w:val="00BE21F2"/>
    <w:rsid w:val="00BE250A"/>
    <w:rsid w:val="00BE47F3"/>
    <w:rsid w:val="00BE4A97"/>
    <w:rsid w:val="00BE7455"/>
    <w:rsid w:val="00BF05DC"/>
    <w:rsid w:val="00BF11A2"/>
    <w:rsid w:val="00BF1E48"/>
    <w:rsid w:val="00BF3CF0"/>
    <w:rsid w:val="00BF6319"/>
    <w:rsid w:val="00BF7CB9"/>
    <w:rsid w:val="00C00703"/>
    <w:rsid w:val="00C0102F"/>
    <w:rsid w:val="00C0256E"/>
    <w:rsid w:val="00C032A0"/>
    <w:rsid w:val="00C03BD5"/>
    <w:rsid w:val="00C03DEC"/>
    <w:rsid w:val="00C062C3"/>
    <w:rsid w:val="00C06461"/>
    <w:rsid w:val="00C06B99"/>
    <w:rsid w:val="00C07A95"/>
    <w:rsid w:val="00C1028D"/>
    <w:rsid w:val="00C13761"/>
    <w:rsid w:val="00C13D00"/>
    <w:rsid w:val="00C149C5"/>
    <w:rsid w:val="00C17803"/>
    <w:rsid w:val="00C21193"/>
    <w:rsid w:val="00C212B3"/>
    <w:rsid w:val="00C2207A"/>
    <w:rsid w:val="00C24223"/>
    <w:rsid w:val="00C2505F"/>
    <w:rsid w:val="00C302B9"/>
    <w:rsid w:val="00C30813"/>
    <w:rsid w:val="00C317B0"/>
    <w:rsid w:val="00C32C89"/>
    <w:rsid w:val="00C34C7E"/>
    <w:rsid w:val="00C36163"/>
    <w:rsid w:val="00C363DC"/>
    <w:rsid w:val="00C36AD5"/>
    <w:rsid w:val="00C408FB"/>
    <w:rsid w:val="00C42344"/>
    <w:rsid w:val="00C42772"/>
    <w:rsid w:val="00C45155"/>
    <w:rsid w:val="00C46194"/>
    <w:rsid w:val="00C47077"/>
    <w:rsid w:val="00C50367"/>
    <w:rsid w:val="00C50E67"/>
    <w:rsid w:val="00C515B7"/>
    <w:rsid w:val="00C5211A"/>
    <w:rsid w:val="00C53FE2"/>
    <w:rsid w:val="00C54867"/>
    <w:rsid w:val="00C54AF3"/>
    <w:rsid w:val="00C54C17"/>
    <w:rsid w:val="00C572DD"/>
    <w:rsid w:val="00C60A35"/>
    <w:rsid w:val="00C61347"/>
    <w:rsid w:val="00C61ADC"/>
    <w:rsid w:val="00C63C22"/>
    <w:rsid w:val="00C6533D"/>
    <w:rsid w:val="00C6605A"/>
    <w:rsid w:val="00C665B0"/>
    <w:rsid w:val="00C66EB7"/>
    <w:rsid w:val="00C67B2B"/>
    <w:rsid w:val="00C70C4B"/>
    <w:rsid w:val="00C71D39"/>
    <w:rsid w:val="00C728E3"/>
    <w:rsid w:val="00C72B29"/>
    <w:rsid w:val="00C733DC"/>
    <w:rsid w:val="00C7449D"/>
    <w:rsid w:val="00C765CE"/>
    <w:rsid w:val="00C772CC"/>
    <w:rsid w:val="00C777DC"/>
    <w:rsid w:val="00C80702"/>
    <w:rsid w:val="00C81E5C"/>
    <w:rsid w:val="00C84D47"/>
    <w:rsid w:val="00C85FC0"/>
    <w:rsid w:val="00C8623F"/>
    <w:rsid w:val="00C86A45"/>
    <w:rsid w:val="00C877AE"/>
    <w:rsid w:val="00C90B50"/>
    <w:rsid w:val="00C91540"/>
    <w:rsid w:val="00C91960"/>
    <w:rsid w:val="00C95FD7"/>
    <w:rsid w:val="00C979E4"/>
    <w:rsid w:val="00C97D4E"/>
    <w:rsid w:val="00CA0C2D"/>
    <w:rsid w:val="00CA0C98"/>
    <w:rsid w:val="00CA19BB"/>
    <w:rsid w:val="00CA30CA"/>
    <w:rsid w:val="00CA32C8"/>
    <w:rsid w:val="00CA3B63"/>
    <w:rsid w:val="00CB1D9E"/>
    <w:rsid w:val="00CB2544"/>
    <w:rsid w:val="00CB3E02"/>
    <w:rsid w:val="00CB55E1"/>
    <w:rsid w:val="00CB5FBE"/>
    <w:rsid w:val="00CB6124"/>
    <w:rsid w:val="00CB7E9C"/>
    <w:rsid w:val="00CC01FC"/>
    <w:rsid w:val="00CC173E"/>
    <w:rsid w:val="00CC3E70"/>
    <w:rsid w:val="00CC5BA9"/>
    <w:rsid w:val="00CC6547"/>
    <w:rsid w:val="00CC6A50"/>
    <w:rsid w:val="00CC7729"/>
    <w:rsid w:val="00CC7ABD"/>
    <w:rsid w:val="00CD16DF"/>
    <w:rsid w:val="00CD2295"/>
    <w:rsid w:val="00CD2A1C"/>
    <w:rsid w:val="00CD4830"/>
    <w:rsid w:val="00CD5F8E"/>
    <w:rsid w:val="00CD713A"/>
    <w:rsid w:val="00CD7405"/>
    <w:rsid w:val="00CE1285"/>
    <w:rsid w:val="00CE1FDD"/>
    <w:rsid w:val="00CE2CFC"/>
    <w:rsid w:val="00CE46D8"/>
    <w:rsid w:val="00CE4CD0"/>
    <w:rsid w:val="00CE6719"/>
    <w:rsid w:val="00CE6BEA"/>
    <w:rsid w:val="00CE7FB5"/>
    <w:rsid w:val="00CF0207"/>
    <w:rsid w:val="00CF0E5C"/>
    <w:rsid w:val="00CF3114"/>
    <w:rsid w:val="00CF5786"/>
    <w:rsid w:val="00CF5B95"/>
    <w:rsid w:val="00CF74BD"/>
    <w:rsid w:val="00CF7DC5"/>
    <w:rsid w:val="00D03103"/>
    <w:rsid w:val="00D04E2E"/>
    <w:rsid w:val="00D05C9D"/>
    <w:rsid w:val="00D073A9"/>
    <w:rsid w:val="00D102E5"/>
    <w:rsid w:val="00D11207"/>
    <w:rsid w:val="00D11C37"/>
    <w:rsid w:val="00D2232B"/>
    <w:rsid w:val="00D2331C"/>
    <w:rsid w:val="00D23FF9"/>
    <w:rsid w:val="00D27D50"/>
    <w:rsid w:val="00D27FDA"/>
    <w:rsid w:val="00D30AAA"/>
    <w:rsid w:val="00D30B28"/>
    <w:rsid w:val="00D3211D"/>
    <w:rsid w:val="00D3293E"/>
    <w:rsid w:val="00D366C9"/>
    <w:rsid w:val="00D4500A"/>
    <w:rsid w:val="00D45863"/>
    <w:rsid w:val="00D45E34"/>
    <w:rsid w:val="00D46D7A"/>
    <w:rsid w:val="00D52454"/>
    <w:rsid w:val="00D5389D"/>
    <w:rsid w:val="00D53E4E"/>
    <w:rsid w:val="00D548BB"/>
    <w:rsid w:val="00D565FB"/>
    <w:rsid w:val="00D56FF9"/>
    <w:rsid w:val="00D57551"/>
    <w:rsid w:val="00D603EF"/>
    <w:rsid w:val="00D61990"/>
    <w:rsid w:val="00D6421A"/>
    <w:rsid w:val="00D65CEF"/>
    <w:rsid w:val="00D666D1"/>
    <w:rsid w:val="00D71BA6"/>
    <w:rsid w:val="00D72582"/>
    <w:rsid w:val="00D7264E"/>
    <w:rsid w:val="00D7372F"/>
    <w:rsid w:val="00D74FB1"/>
    <w:rsid w:val="00D75601"/>
    <w:rsid w:val="00D7732A"/>
    <w:rsid w:val="00D776BB"/>
    <w:rsid w:val="00D80F20"/>
    <w:rsid w:val="00D80F66"/>
    <w:rsid w:val="00D84137"/>
    <w:rsid w:val="00D8495A"/>
    <w:rsid w:val="00D865F8"/>
    <w:rsid w:val="00D87B90"/>
    <w:rsid w:val="00D9167E"/>
    <w:rsid w:val="00D91963"/>
    <w:rsid w:val="00D9255C"/>
    <w:rsid w:val="00D94743"/>
    <w:rsid w:val="00D9555E"/>
    <w:rsid w:val="00D96749"/>
    <w:rsid w:val="00DA0360"/>
    <w:rsid w:val="00DA0D96"/>
    <w:rsid w:val="00DA1133"/>
    <w:rsid w:val="00DA32BD"/>
    <w:rsid w:val="00DA4224"/>
    <w:rsid w:val="00DA437B"/>
    <w:rsid w:val="00DA53D0"/>
    <w:rsid w:val="00DA7840"/>
    <w:rsid w:val="00DB00E3"/>
    <w:rsid w:val="00DB0216"/>
    <w:rsid w:val="00DB2200"/>
    <w:rsid w:val="00DB40B7"/>
    <w:rsid w:val="00DC3A5D"/>
    <w:rsid w:val="00DC7521"/>
    <w:rsid w:val="00DC7AE3"/>
    <w:rsid w:val="00DD3D4C"/>
    <w:rsid w:val="00DD43A6"/>
    <w:rsid w:val="00DD48F6"/>
    <w:rsid w:val="00DD578A"/>
    <w:rsid w:val="00DD66D3"/>
    <w:rsid w:val="00DD6800"/>
    <w:rsid w:val="00DD745D"/>
    <w:rsid w:val="00DD7593"/>
    <w:rsid w:val="00DE194A"/>
    <w:rsid w:val="00DE2EB5"/>
    <w:rsid w:val="00DE4DD3"/>
    <w:rsid w:val="00DE5CEA"/>
    <w:rsid w:val="00DE6F1F"/>
    <w:rsid w:val="00DE7B55"/>
    <w:rsid w:val="00DF00B3"/>
    <w:rsid w:val="00DF10B1"/>
    <w:rsid w:val="00DF275B"/>
    <w:rsid w:val="00DF3D49"/>
    <w:rsid w:val="00DF7298"/>
    <w:rsid w:val="00E00E06"/>
    <w:rsid w:val="00E021F7"/>
    <w:rsid w:val="00E03CD2"/>
    <w:rsid w:val="00E04E6E"/>
    <w:rsid w:val="00E05386"/>
    <w:rsid w:val="00E079C0"/>
    <w:rsid w:val="00E079DE"/>
    <w:rsid w:val="00E07C5C"/>
    <w:rsid w:val="00E10B04"/>
    <w:rsid w:val="00E11AF4"/>
    <w:rsid w:val="00E1228B"/>
    <w:rsid w:val="00E14AAC"/>
    <w:rsid w:val="00E1695E"/>
    <w:rsid w:val="00E206B9"/>
    <w:rsid w:val="00E217D9"/>
    <w:rsid w:val="00E21832"/>
    <w:rsid w:val="00E23295"/>
    <w:rsid w:val="00E23311"/>
    <w:rsid w:val="00E243F9"/>
    <w:rsid w:val="00E25996"/>
    <w:rsid w:val="00E261B4"/>
    <w:rsid w:val="00E262BB"/>
    <w:rsid w:val="00E272DD"/>
    <w:rsid w:val="00E276A7"/>
    <w:rsid w:val="00E27C0A"/>
    <w:rsid w:val="00E30A47"/>
    <w:rsid w:val="00E321E8"/>
    <w:rsid w:val="00E33019"/>
    <w:rsid w:val="00E34308"/>
    <w:rsid w:val="00E354C7"/>
    <w:rsid w:val="00E35CFC"/>
    <w:rsid w:val="00E3648B"/>
    <w:rsid w:val="00E37E78"/>
    <w:rsid w:val="00E402C0"/>
    <w:rsid w:val="00E408F3"/>
    <w:rsid w:val="00E409BC"/>
    <w:rsid w:val="00E4100C"/>
    <w:rsid w:val="00E4139D"/>
    <w:rsid w:val="00E418AE"/>
    <w:rsid w:val="00E454D3"/>
    <w:rsid w:val="00E4564F"/>
    <w:rsid w:val="00E45F3B"/>
    <w:rsid w:val="00E4663F"/>
    <w:rsid w:val="00E50187"/>
    <w:rsid w:val="00E518DE"/>
    <w:rsid w:val="00E51F27"/>
    <w:rsid w:val="00E57517"/>
    <w:rsid w:val="00E61E9B"/>
    <w:rsid w:val="00E62DB6"/>
    <w:rsid w:val="00E64334"/>
    <w:rsid w:val="00E652F7"/>
    <w:rsid w:val="00E65F13"/>
    <w:rsid w:val="00E672CA"/>
    <w:rsid w:val="00E67E30"/>
    <w:rsid w:val="00E70E76"/>
    <w:rsid w:val="00E7231A"/>
    <w:rsid w:val="00E76C23"/>
    <w:rsid w:val="00E7723E"/>
    <w:rsid w:val="00E80E47"/>
    <w:rsid w:val="00E81203"/>
    <w:rsid w:val="00E825D5"/>
    <w:rsid w:val="00E84441"/>
    <w:rsid w:val="00E86850"/>
    <w:rsid w:val="00E86BD0"/>
    <w:rsid w:val="00E87B89"/>
    <w:rsid w:val="00E901CA"/>
    <w:rsid w:val="00E918A1"/>
    <w:rsid w:val="00E92B19"/>
    <w:rsid w:val="00E931DC"/>
    <w:rsid w:val="00E96F4F"/>
    <w:rsid w:val="00E96FE9"/>
    <w:rsid w:val="00E979B1"/>
    <w:rsid w:val="00E97FCD"/>
    <w:rsid w:val="00EA0865"/>
    <w:rsid w:val="00EA4FC1"/>
    <w:rsid w:val="00EA7A69"/>
    <w:rsid w:val="00EB30A8"/>
    <w:rsid w:val="00EB672E"/>
    <w:rsid w:val="00EB6810"/>
    <w:rsid w:val="00EC1BC0"/>
    <w:rsid w:val="00EC24AD"/>
    <w:rsid w:val="00EC2D79"/>
    <w:rsid w:val="00EC308E"/>
    <w:rsid w:val="00EC3465"/>
    <w:rsid w:val="00EC7009"/>
    <w:rsid w:val="00EC7B72"/>
    <w:rsid w:val="00ED0085"/>
    <w:rsid w:val="00ED05CA"/>
    <w:rsid w:val="00ED1770"/>
    <w:rsid w:val="00ED1FC5"/>
    <w:rsid w:val="00ED20C5"/>
    <w:rsid w:val="00ED2518"/>
    <w:rsid w:val="00ED25AC"/>
    <w:rsid w:val="00ED2FD4"/>
    <w:rsid w:val="00ED6834"/>
    <w:rsid w:val="00ED69E1"/>
    <w:rsid w:val="00ED724D"/>
    <w:rsid w:val="00EE1B1F"/>
    <w:rsid w:val="00EE1E32"/>
    <w:rsid w:val="00EE2662"/>
    <w:rsid w:val="00EE2922"/>
    <w:rsid w:val="00EE3D99"/>
    <w:rsid w:val="00EE5EA1"/>
    <w:rsid w:val="00EE76BA"/>
    <w:rsid w:val="00EF0B17"/>
    <w:rsid w:val="00EF150E"/>
    <w:rsid w:val="00EF19B8"/>
    <w:rsid w:val="00EF3ECF"/>
    <w:rsid w:val="00EF3F7E"/>
    <w:rsid w:val="00EF4E49"/>
    <w:rsid w:val="00EF6667"/>
    <w:rsid w:val="00EF781D"/>
    <w:rsid w:val="00F002DD"/>
    <w:rsid w:val="00F02EDE"/>
    <w:rsid w:val="00F03032"/>
    <w:rsid w:val="00F04DCF"/>
    <w:rsid w:val="00F06799"/>
    <w:rsid w:val="00F07868"/>
    <w:rsid w:val="00F11606"/>
    <w:rsid w:val="00F13912"/>
    <w:rsid w:val="00F1436A"/>
    <w:rsid w:val="00F14743"/>
    <w:rsid w:val="00F16646"/>
    <w:rsid w:val="00F1763C"/>
    <w:rsid w:val="00F20C46"/>
    <w:rsid w:val="00F22CC9"/>
    <w:rsid w:val="00F251C8"/>
    <w:rsid w:val="00F269D3"/>
    <w:rsid w:val="00F30115"/>
    <w:rsid w:val="00F30EB4"/>
    <w:rsid w:val="00F318CD"/>
    <w:rsid w:val="00F33D85"/>
    <w:rsid w:val="00F34D04"/>
    <w:rsid w:val="00F36BB4"/>
    <w:rsid w:val="00F412CA"/>
    <w:rsid w:val="00F42F5C"/>
    <w:rsid w:val="00F43F25"/>
    <w:rsid w:val="00F43FF1"/>
    <w:rsid w:val="00F45A29"/>
    <w:rsid w:val="00F46A6D"/>
    <w:rsid w:val="00F47C55"/>
    <w:rsid w:val="00F518F4"/>
    <w:rsid w:val="00F52122"/>
    <w:rsid w:val="00F52DB2"/>
    <w:rsid w:val="00F5667D"/>
    <w:rsid w:val="00F616CF"/>
    <w:rsid w:val="00F6319D"/>
    <w:rsid w:val="00F65DBE"/>
    <w:rsid w:val="00F71195"/>
    <w:rsid w:val="00F7196E"/>
    <w:rsid w:val="00F7447C"/>
    <w:rsid w:val="00F7548F"/>
    <w:rsid w:val="00F772D9"/>
    <w:rsid w:val="00F77F7E"/>
    <w:rsid w:val="00F8212B"/>
    <w:rsid w:val="00F82A38"/>
    <w:rsid w:val="00F8530A"/>
    <w:rsid w:val="00F85A02"/>
    <w:rsid w:val="00F85EAA"/>
    <w:rsid w:val="00F8722D"/>
    <w:rsid w:val="00F958D7"/>
    <w:rsid w:val="00F96EA7"/>
    <w:rsid w:val="00FA0163"/>
    <w:rsid w:val="00FA255A"/>
    <w:rsid w:val="00FA2D86"/>
    <w:rsid w:val="00FA3BDE"/>
    <w:rsid w:val="00FA3C0E"/>
    <w:rsid w:val="00FA3EF2"/>
    <w:rsid w:val="00FA46D9"/>
    <w:rsid w:val="00FA5514"/>
    <w:rsid w:val="00FB62F5"/>
    <w:rsid w:val="00FC1177"/>
    <w:rsid w:val="00FC4E2A"/>
    <w:rsid w:val="00FC4EDF"/>
    <w:rsid w:val="00FC5AAB"/>
    <w:rsid w:val="00FC6712"/>
    <w:rsid w:val="00FC675D"/>
    <w:rsid w:val="00FC6E79"/>
    <w:rsid w:val="00FC7695"/>
    <w:rsid w:val="00FD159D"/>
    <w:rsid w:val="00FD321E"/>
    <w:rsid w:val="00FD344B"/>
    <w:rsid w:val="00FE2983"/>
    <w:rsid w:val="00FE3645"/>
    <w:rsid w:val="00FE395D"/>
    <w:rsid w:val="00FE57EC"/>
    <w:rsid w:val="00FE5F9B"/>
    <w:rsid w:val="00FE73D6"/>
    <w:rsid w:val="00FE7DAB"/>
    <w:rsid w:val="00FF0ECF"/>
    <w:rsid w:val="00FF18B6"/>
    <w:rsid w:val="00FF53FE"/>
    <w:rsid w:val="00FF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56E406"/>
  <w15:docId w15:val="{3B07AB5A-9DA3-4C96-85B3-9CFCA2266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3D2"/>
    <w:rPr>
      <w:lang w:val="en-AU" w:eastAsia="en-US"/>
    </w:rPr>
  </w:style>
  <w:style w:type="paragraph" w:styleId="Naslov1">
    <w:name w:val="heading 1"/>
    <w:basedOn w:val="Normal"/>
    <w:next w:val="Normal"/>
    <w:link w:val="Naslov1Char"/>
    <w:qFormat/>
    <w:rsid w:val="006B53D2"/>
    <w:pPr>
      <w:keepNext/>
      <w:jc w:val="center"/>
      <w:outlineLvl w:val="0"/>
    </w:pPr>
    <w:rPr>
      <w:b/>
      <w:sz w:val="36"/>
      <w:lang w:val="hr-HR"/>
    </w:rPr>
  </w:style>
  <w:style w:type="paragraph" w:styleId="Naslov2">
    <w:name w:val="heading 2"/>
    <w:basedOn w:val="Normal"/>
    <w:next w:val="Normal"/>
    <w:link w:val="Naslov2Char"/>
    <w:qFormat/>
    <w:rsid w:val="006B53D2"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link w:val="Naslov3Char"/>
    <w:qFormat/>
    <w:rsid w:val="006B53D2"/>
    <w:pPr>
      <w:keepNext/>
      <w:jc w:val="center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link w:val="Naslov4Char"/>
    <w:qFormat/>
    <w:rsid w:val="006B53D2"/>
    <w:pPr>
      <w:keepNext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link w:val="Naslov5Char"/>
    <w:qFormat/>
    <w:rsid w:val="006B53D2"/>
    <w:pPr>
      <w:keepNext/>
      <w:outlineLvl w:val="4"/>
    </w:pPr>
    <w:rPr>
      <w:b/>
      <w:color w:val="000000"/>
      <w:sz w:val="24"/>
      <w:lang w:val="hr-HR"/>
    </w:rPr>
  </w:style>
  <w:style w:type="paragraph" w:styleId="Naslov6">
    <w:name w:val="heading 6"/>
    <w:basedOn w:val="Normal"/>
    <w:next w:val="Normal"/>
    <w:link w:val="Naslov6Char"/>
    <w:qFormat/>
    <w:rsid w:val="006B53D2"/>
    <w:pPr>
      <w:keepNext/>
      <w:outlineLvl w:val="5"/>
    </w:pPr>
    <w:rPr>
      <w:sz w:val="24"/>
      <w:lang w:val="hr-HR"/>
    </w:rPr>
  </w:style>
  <w:style w:type="paragraph" w:styleId="Naslov7">
    <w:name w:val="heading 7"/>
    <w:basedOn w:val="Normal"/>
    <w:next w:val="Normal"/>
    <w:link w:val="Naslov7Char"/>
    <w:qFormat/>
    <w:rsid w:val="006B53D2"/>
    <w:pPr>
      <w:keepNext/>
      <w:outlineLvl w:val="6"/>
    </w:pPr>
    <w:rPr>
      <w:b/>
      <w:sz w:val="28"/>
      <w:lang w:val="hr-HR"/>
    </w:rPr>
  </w:style>
  <w:style w:type="paragraph" w:styleId="Naslov8">
    <w:name w:val="heading 8"/>
    <w:basedOn w:val="Normal"/>
    <w:next w:val="Normal"/>
    <w:link w:val="Naslov8Char"/>
    <w:qFormat/>
    <w:rsid w:val="006B53D2"/>
    <w:pPr>
      <w:keepNext/>
      <w:jc w:val="center"/>
      <w:outlineLvl w:val="7"/>
    </w:pPr>
    <w:rPr>
      <w:b/>
      <w:sz w:val="28"/>
      <w:lang w:val="hr-HR"/>
    </w:rPr>
  </w:style>
  <w:style w:type="paragraph" w:styleId="Naslov9">
    <w:name w:val="heading 9"/>
    <w:basedOn w:val="Normal"/>
    <w:next w:val="Normal"/>
    <w:link w:val="Naslov9Char"/>
    <w:qFormat/>
    <w:rsid w:val="006B53D2"/>
    <w:pPr>
      <w:keepNext/>
      <w:jc w:val="center"/>
      <w:outlineLvl w:val="8"/>
    </w:pPr>
    <w:rPr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locked/>
    <w:rsid w:val="009D0165"/>
    <w:rPr>
      <w:b/>
      <w:sz w:val="36"/>
      <w:lang w:val="hr-HR" w:eastAsia="en-US" w:bidi="ar-SA"/>
    </w:rPr>
  </w:style>
  <w:style w:type="character" w:customStyle="1" w:styleId="Naslov2Char">
    <w:name w:val="Naslov 2 Char"/>
    <w:link w:val="Naslov2"/>
    <w:locked/>
    <w:rsid w:val="009D0165"/>
    <w:rPr>
      <w:b/>
      <w:sz w:val="32"/>
      <w:lang w:val="hr-HR" w:eastAsia="en-US" w:bidi="ar-SA"/>
    </w:rPr>
  </w:style>
  <w:style w:type="character" w:customStyle="1" w:styleId="Naslov3Char">
    <w:name w:val="Naslov 3 Char"/>
    <w:link w:val="Naslov3"/>
    <w:locked/>
    <w:rsid w:val="009D0165"/>
    <w:rPr>
      <w:b/>
      <w:sz w:val="24"/>
      <w:lang w:val="hr-HR" w:eastAsia="en-US" w:bidi="ar-SA"/>
    </w:rPr>
  </w:style>
  <w:style w:type="character" w:customStyle="1" w:styleId="Naslov4Char">
    <w:name w:val="Naslov 4 Char"/>
    <w:link w:val="Naslov4"/>
    <w:locked/>
    <w:rsid w:val="009D0165"/>
    <w:rPr>
      <w:b/>
      <w:sz w:val="24"/>
      <w:lang w:val="hr-HR" w:eastAsia="en-US" w:bidi="ar-SA"/>
    </w:rPr>
  </w:style>
  <w:style w:type="character" w:customStyle="1" w:styleId="Naslov5Char">
    <w:name w:val="Naslov 5 Char"/>
    <w:link w:val="Naslov5"/>
    <w:locked/>
    <w:rsid w:val="009D0165"/>
    <w:rPr>
      <w:b/>
      <w:color w:val="000000"/>
      <w:sz w:val="24"/>
      <w:lang w:val="hr-HR" w:eastAsia="en-US" w:bidi="ar-SA"/>
    </w:rPr>
  </w:style>
  <w:style w:type="character" w:customStyle="1" w:styleId="Naslov6Char">
    <w:name w:val="Naslov 6 Char"/>
    <w:link w:val="Naslov6"/>
    <w:locked/>
    <w:rsid w:val="009D0165"/>
    <w:rPr>
      <w:sz w:val="24"/>
      <w:lang w:val="hr-HR" w:eastAsia="en-US" w:bidi="ar-SA"/>
    </w:rPr>
  </w:style>
  <w:style w:type="character" w:customStyle="1" w:styleId="Naslov7Char">
    <w:name w:val="Naslov 7 Char"/>
    <w:link w:val="Naslov7"/>
    <w:locked/>
    <w:rsid w:val="009D0165"/>
    <w:rPr>
      <w:b/>
      <w:sz w:val="28"/>
      <w:lang w:val="hr-HR" w:eastAsia="en-US" w:bidi="ar-SA"/>
    </w:rPr>
  </w:style>
  <w:style w:type="character" w:customStyle="1" w:styleId="Naslov8Char">
    <w:name w:val="Naslov 8 Char"/>
    <w:link w:val="Naslov8"/>
    <w:locked/>
    <w:rsid w:val="009D0165"/>
    <w:rPr>
      <w:b/>
      <w:sz w:val="28"/>
      <w:lang w:val="hr-HR" w:eastAsia="en-US" w:bidi="ar-SA"/>
    </w:rPr>
  </w:style>
  <w:style w:type="character" w:customStyle="1" w:styleId="Naslov9Char">
    <w:name w:val="Naslov 9 Char"/>
    <w:link w:val="Naslov9"/>
    <w:locked/>
    <w:rsid w:val="009D0165"/>
    <w:rPr>
      <w:sz w:val="24"/>
      <w:lang w:val="hr-HR" w:eastAsia="en-US" w:bidi="ar-SA"/>
    </w:rPr>
  </w:style>
  <w:style w:type="paragraph" w:styleId="Tijeloteksta">
    <w:name w:val="Body Text"/>
    <w:basedOn w:val="Normal"/>
    <w:link w:val="TijelotekstaChar"/>
    <w:rsid w:val="006B53D2"/>
    <w:rPr>
      <w:b/>
      <w:sz w:val="24"/>
      <w:lang w:val="hr-HR"/>
    </w:rPr>
  </w:style>
  <w:style w:type="character" w:customStyle="1" w:styleId="TijelotekstaChar">
    <w:name w:val="Tijelo teksta Char"/>
    <w:link w:val="Tijeloteksta"/>
    <w:locked/>
    <w:rsid w:val="009D0165"/>
    <w:rPr>
      <w:b/>
      <w:sz w:val="24"/>
      <w:lang w:val="hr-HR" w:eastAsia="en-US" w:bidi="ar-SA"/>
    </w:rPr>
  </w:style>
  <w:style w:type="paragraph" w:styleId="Zaglavlje">
    <w:name w:val="header"/>
    <w:basedOn w:val="Normal"/>
    <w:link w:val="ZaglavljeChar"/>
    <w:rsid w:val="006B53D2"/>
    <w:pPr>
      <w:tabs>
        <w:tab w:val="center" w:pos="4153"/>
        <w:tab w:val="right" w:pos="8306"/>
      </w:tabs>
    </w:pPr>
  </w:style>
  <w:style w:type="character" w:customStyle="1" w:styleId="ZaglavljeChar">
    <w:name w:val="Zaglavlje Char"/>
    <w:link w:val="Zaglavlje"/>
    <w:rsid w:val="009D0165"/>
    <w:rPr>
      <w:lang w:val="en-AU" w:eastAsia="en-US" w:bidi="ar-SA"/>
    </w:rPr>
  </w:style>
  <w:style w:type="paragraph" w:styleId="Podnoje">
    <w:name w:val="footer"/>
    <w:basedOn w:val="Normal"/>
    <w:link w:val="PodnojeChar"/>
    <w:rsid w:val="006B53D2"/>
    <w:pPr>
      <w:tabs>
        <w:tab w:val="center" w:pos="4153"/>
        <w:tab w:val="right" w:pos="8306"/>
      </w:tabs>
    </w:pPr>
  </w:style>
  <w:style w:type="character" w:customStyle="1" w:styleId="PodnojeChar">
    <w:name w:val="Podnožje Char"/>
    <w:link w:val="Podnoje"/>
    <w:locked/>
    <w:rsid w:val="009D0165"/>
    <w:rPr>
      <w:lang w:val="en-AU" w:eastAsia="en-US" w:bidi="ar-SA"/>
    </w:rPr>
  </w:style>
  <w:style w:type="paragraph" w:styleId="Uvuenotijeloteksta">
    <w:name w:val="Body Text Indent"/>
    <w:basedOn w:val="Normal"/>
    <w:link w:val="UvuenotijelotekstaChar"/>
    <w:rsid w:val="006B53D2"/>
    <w:pPr>
      <w:ind w:firstLine="720"/>
    </w:pPr>
    <w:rPr>
      <w:sz w:val="24"/>
    </w:rPr>
  </w:style>
  <w:style w:type="character" w:customStyle="1" w:styleId="UvuenotijelotekstaChar">
    <w:name w:val="Uvučeno tijelo teksta Char"/>
    <w:link w:val="Uvuenotijeloteksta"/>
    <w:locked/>
    <w:rsid w:val="009D0165"/>
    <w:rPr>
      <w:sz w:val="24"/>
      <w:lang w:val="en-AU" w:eastAsia="en-US" w:bidi="ar-SA"/>
    </w:rPr>
  </w:style>
  <w:style w:type="paragraph" w:styleId="Tijeloteksta2">
    <w:name w:val="Body Text 2"/>
    <w:basedOn w:val="Normal"/>
    <w:link w:val="Tijeloteksta2Char"/>
    <w:rsid w:val="006B53D2"/>
    <w:rPr>
      <w:b/>
    </w:rPr>
  </w:style>
  <w:style w:type="paragraph" w:styleId="Podnaslov">
    <w:name w:val="Subtitle"/>
    <w:basedOn w:val="Naslov10"/>
    <w:next w:val="Tijeloteksta"/>
    <w:link w:val="PodnaslovChar"/>
    <w:qFormat/>
    <w:rsid w:val="009D0165"/>
    <w:pPr>
      <w:jc w:val="center"/>
    </w:pPr>
    <w:rPr>
      <w:i/>
      <w:iCs/>
    </w:rPr>
  </w:style>
  <w:style w:type="paragraph" w:customStyle="1" w:styleId="Naslov10">
    <w:name w:val="Naslov1"/>
    <w:basedOn w:val="Normal"/>
    <w:next w:val="Tijeloteksta"/>
    <w:rsid w:val="009D0165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character" w:customStyle="1" w:styleId="PodnaslovChar">
    <w:name w:val="Podnaslov Char"/>
    <w:link w:val="Podnaslov"/>
    <w:locked/>
    <w:rsid w:val="009D0165"/>
    <w:rPr>
      <w:rFonts w:ascii="Arial" w:eastAsia="Arial Unicode MS" w:hAnsi="Arial" w:cs="Tahoma"/>
      <w:i/>
      <w:iCs/>
      <w:sz w:val="28"/>
      <w:szCs w:val="28"/>
      <w:lang w:val="en-AU" w:eastAsia="ar-SA" w:bidi="ar-SA"/>
    </w:rPr>
  </w:style>
  <w:style w:type="paragraph" w:styleId="Tekstbalonia">
    <w:name w:val="Balloon Text"/>
    <w:basedOn w:val="Normal"/>
    <w:link w:val="TekstbaloniaChar"/>
    <w:rsid w:val="009D0165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TekstbaloniaChar">
    <w:name w:val="Tekst balončića Char"/>
    <w:link w:val="Tekstbalonia"/>
    <w:locked/>
    <w:rsid w:val="009D0165"/>
    <w:rPr>
      <w:rFonts w:ascii="Tahoma" w:hAnsi="Tahoma" w:cs="Tahoma"/>
      <w:sz w:val="16"/>
      <w:szCs w:val="16"/>
      <w:lang w:val="en-AU" w:eastAsia="ar-SA" w:bidi="ar-SA"/>
    </w:rPr>
  </w:style>
  <w:style w:type="paragraph" w:styleId="StandardWeb">
    <w:name w:val="Normal (Web)"/>
    <w:basedOn w:val="Normal"/>
    <w:rsid w:val="0091339E"/>
    <w:pPr>
      <w:spacing w:before="280" w:after="119"/>
    </w:pPr>
    <w:rPr>
      <w:sz w:val="24"/>
      <w:szCs w:val="24"/>
      <w:lang w:val="hr-HR" w:eastAsia="ar-SA"/>
    </w:rPr>
  </w:style>
  <w:style w:type="paragraph" w:customStyle="1" w:styleId="Default">
    <w:name w:val="Default"/>
    <w:rsid w:val="008530C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ijeloteksta2Char">
    <w:name w:val="Tijelo teksta 2 Char"/>
    <w:link w:val="Tijeloteksta2"/>
    <w:rsid w:val="00C062C3"/>
    <w:rPr>
      <w:b/>
      <w:lang w:val="en-AU" w:eastAsia="en-US"/>
    </w:rPr>
  </w:style>
  <w:style w:type="character" w:styleId="Hiperveza">
    <w:name w:val="Hyperlink"/>
    <w:rsid w:val="000C70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2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rjani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5757F-4656-48B9-818B-E82A4BB14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45</Pages>
  <Words>6981</Words>
  <Characters>39796</Characters>
  <Application>Microsoft Office Word</Application>
  <DocSecurity>0</DocSecurity>
  <Lines>331</Lines>
  <Paragraphs>93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REPUBLIKA  HRVATSKA</vt:lpstr>
      <vt:lpstr>REPUBLIKA  HRVATSKA</vt:lpstr>
    </vt:vector>
  </TitlesOfParts>
  <Company/>
  <LinksUpToDate>false</LinksUpToDate>
  <CharactersWithSpaces>46684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 HRVATSKA</dc:title>
  <dc:creator>GP Djakovo</dc:creator>
  <cp:lastModifiedBy>Opcina</cp:lastModifiedBy>
  <cp:revision>52</cp:revision>
  <cp:lastPrinted>2021-09-08T08:31:00Z</cp:lastPrinted>
  <dcterms:created xsi:type="dcterms:W3CDTF">2021-03-05T08:55:00Z</dcterms:created>
  <dcterms:modified xsi:type="dcterms:W3CDTF">2021-09-08T08:31:00Z</dcterms:modified>
</cp:coreProperties>
</file>